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FF3139" w14:textId="77777777" w:rsidR="0011730C" w:rsidRPr="0011730C" w:rsidRDefault="0011730C" w:rsidP="0011730C">
      <w:pPr>
        <w:tabs>
          <w:tab w:val="left" w:pos="0"/>
        </w:tabs>
        <w:spacing w:line="259" w:lineRule="auto"/>
        <w:ind w:hanging="1276"/>
        <w:rPr>
          <w:rFonts w:ascii="Arial" w:eastAsia="Arial" w:hAnsi="Arial" w:cs="Arial"/>
        </w:rPr>
      </w:pPr>
      <w:r>
        <w:rPr>
          <w:rFonts w:ascii="Arial" w:hAnsi="Arial"/>
          <w:sz w:val="22"/>
          <w:szCs w:val="22"/>
        </w:rPr>
        <w:tab/>
      </w:r>
      <w:r w:rsidRPr="0011730C">
        <w:rPr>
          <w:rFonts w:ascii="Arial" w:eastAsia="Arial" w:hAnsi="Arial" w:cs="Arial"/>
          <w:noProof/>
        </w:rPr>
        <w:drawing>
          <wp:inline distT="0" distB="0" distL="0" distR="0" wp14:anchorId="7C7E5AC0" wp14:editId="166C667F">
            <wp:extent cx="2212975" cy="280670"/>
            <wp:effectExtent l="0" t="0" r="0" b="5080"/>
            <wp:docPr id="32" name="Slika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12975" cy="280670"/>
                    </a:xfrm>
                    <a:prstGeom prst="rect">
                      <a:avLst/>
                    </a:prstGeom>
                    <a:noFill/>
                  </pic:spPr>
                </pic:pic>
              </a:graphicData>
            </a:graphic>
          </wp:inline>
        </w:drawing>
      </w:r>
    </w:p>
    <w:p w14:paraId="7E1055F5" w14:textId="77777777" w:rsidR="0011730C" w:rsidRPr="0011730C" w:rsidRDefault="0011730C" w:rsidP="0011730C">
      <w:pPr>
        <w:spacing w:line="259" w:lineRule="auto"/>
        <w:rPr>
          <w:rFonts w:ascii="Arial" w:eastAsia="Arial" w:hAnsi="Arial" w:cs="Arial"/>
          <w:sz w:val="20"/>
          <w:szCs w:val="22"/>
        </w:rPr>
      </w:pPr>
    </w:p>
    <w:tbl>
      <w:tblPr>
        <w:tblStyle w:val="Tabelamrea2"/>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11730C" w:rsidRPr="0011730C" w14:paraId="3C54F354" w14:textId="77777777" w:rsidTr="0011730C">
        <w:tc>
          <w:tcPr>
            <w:tcW w:w="4389" w:type="dxa"/>
          </w:tcPr>
          <w:p w14:paraId="53BE9AAE" w14:textId="19954098" w:rsidR="0011730C" w:rsidRPr="0011730C" w:rsidRDefault="0011730C" w:rsidP="0011730C">
            <w:pPr>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 xml:space="preserve">     </w:t>
            </w:r>
            <w:r>
              <w:rPr>
                <w:rFonts w:ascii="Arial" w:eastAsia="Arial" w:hAnsi="Arial" w:cs="Arial"/>
                <w:color w:val="A6A6A6"/>
                <w:sz w:val="16"/>
                <w:szCs w:val="16"/>
              </w:rPr>
              <w:t xml:space="preserve">                         </w:t>
            </w:r>
            <w:r w:rsidRPr="0011730C">
              <w:rPr>
                <w:rFonts w:ascii="Arial" w:eastAsia="Arial" w:hAnsi="Arial" w:cs="Arial"/>
                <w:color w:val="A6A6A6"/>
                <w:sz w:val="16"/>
                <w:szCs w:val="16"/>
              </w:rPr>
              <w:t>Slovenske železnice, d.o.o.</w:t>
            </w:r>
          </w:p>
        </w:tc>
        <w:tc>
          <w:tcPr>
            <w:tcW w:w="1701" w:type="dxa"/>
          </w:tcPr>
          <w:p w14:paraId="5240D6A8"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p>
        </w:tc>
        <w:tc>
          <w:tcPr>
            <w:tcW w:w="3261" w:type="dxa"/>
          </w:tcPr>
          <w:p w14:paraId="1C77D5E2"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p>
        </w:tc>
      </w:tr>
      <w:tr w:rsidR="0011730C" w:rsidRPr="0011730C" w14:paraId="4E104F37" w14:textId="77777777" w:rsidTr="0011730C">
        <w:tc>
          <w:tcPr>
            <w:tcW w:w="4389" w:type="dxa"/>
          </w:tcPr>
          <w:p w14:paraId="2207A825"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1701" w:type="dxa"/>
          </w:tcPr>
          <w:p w14:paraId="1ACA69FC"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p>
        </w:tc>
        <w:tc>
          <w:tcPr>
            <w:tcW w:w="3261" w:type="dxa"/>
          </w:tcPr>
          <w:p w14:paraId="6250BA84"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r>
      <w:tr w:rsidR="0011730C" w:rsidRPr="0011730C" w14:paraId="41392D7B" w14:textId="77777777" w:rsidTr="0011730C">
        <w:tc>
          <w:tcPr>
            <w:tcW w:w="4389" w:type="dxa"/>
          </w:tcPr>
          <w:p w14:paraId="62BBD515" w14:textId="77777777" w:rsidR="0011730C" w:rsidRPr="0011730C" w:rsidRDefault="0011730C" w:rsidP="0011730C">
            <w:pPr>
              <w:spacing w:afterLines="20" w:after="48" w:line="22" w:lineRule="atLeast"/>
              <w:ind w:left="11" w:hanging="11"/>
              <w:rPr>
                <w:rFonts w:ascii="Arial" w:hAnsi="Arial" w:cs="Arial"/>
                <w:b/>
                <w:bCs/>
                <w:color w:val="A6A6A6"/>
                <w:sz w:val="16"/>
                <w:szCs w:val="16"/>
              </w:rPr>
            </w:pPr>
          </w:p>
        </w:tc>
        <w:tc>
          <w:tcPr>
            <w:tcW w:w="1701" w:type="dxa"/>
          </w:tcPr>
          <w:p w14:paraId="5AEA7A3E"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3261" w:type="dxa"/>
          </w:tcPr>
          <w:p w14:paraId="706080C6"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r>
      <w:tr w:rsidR="0011730C" w:rsidRPr="0011730C" w14:paraId="209E794D" w14:textId="77777777" w:rsidTr="0011730C">
        <w:tc>
          <w:tcPr>
            <w:tcW w:w="4389" w:type="dxa"/>
          </w:tcPr>
          <w:p w14:paraId="4992A3C5"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1701" w:type="dxa"/>
          </w:tcPr>
          <w:p w14:paraId="19A19F79"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p>
        </w:tc>
        <w:tc>
          <w:tcPr>
            <w:tcW w:w="3261" w:type="dxa"/>
          </w:tcPr>
          <w:p w14:paraId="686FB5CD"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ab/>
            </w:r>
          </w:p>
        </w:tc>
      </w:tr>
      <w:tr w:rsidR="0011730C" w:rsidRPr="0011730C" w14:paraId="27A60B2B" w14:textId="77777777" w:rsidTr="0011730C">
        <w:tc>
          <w:tcPr>
            <w:tcW w:w="4389" w:type="dxa"/>
          </w:tcPr>
          <w:p w14:paraId="7AA0542A" w14:textId="77777777" w:rsidR="0011730C" w:rsidRPr="0011730C" w:rsidRDefault="0011730C" w:rsidP="0011730C">
            <w:pPr>
              <w:spacing w:afterLines="20" w:after="48" w:line="22" w:lineRule="atLeast"/>
              <w:rPr>
                <w:rFonts w:ascii="Arial" w:eastAsia="Arial" w:hAnsi="Arial" w:cs="Arial"/>
                <w:color w:val="A6A6A6"/>
                <w:sz w:val="16"/>
                <w:szCs w:val="16"/>
              </w:rPr>
            </w:pPr>
          </w:p>
        </w:tc>
        <w:tc>
          <w:tcPr>
            <w:tcW w:w="1701" w:type="dxa"/>
          </w:tcPr>
          <w:p w14:paraId="73C9BD40" w14:textId="77777777" w:rsidR="0011730C" w:rsidRPr="0011730C" w:rsidRDefault="0011730C" w:rsidP="0011730C">
            <w:pPr>
              <w:spacing w:afterLines="20" w:after="48" w:line="22" w:lineRule="atLeast"/>
              <w:ind w:left="11" w:hanging="11"/>
              <w:rPr>
                <w:rFonts w:ascii="Arial" w:eastAsia="Arial" w:hAnsi="Arial" w:cs="Arial"/>
                <w:color w:val="A6A6A6"/>
                <w:sz w:val="16"/>
                <w:szCs w:val="16"/>
                <w:shd w:val="clear" w:color="auto" w:fill="FFFFFF"/>
              </w:rPr>
            </w:pPr>
            <w:r w:rsidRPr="0011730C">
              <w:rPr>
                <w:rFonts w:ascii="Arial" w:eastAsia="Arial" w:hAnsi="Arial" w:cs="Arial"/>
                <w:color w:val="A6A6A6"/>
                <w:sz w:val="16"/>
                <w:szCs w:val="20"/>
              </w:rPr>
              <w:t>Kolodvorska ulica 1</w:t>
            </w:r>
            <w:r w:rsidRPr="0011730C">
              <w:rPr>
                <w:rFonts w:ascii="Arial" w:eastAsia="Arial" w:hAnsi="Arial" w:cs="Arial"/>
                <w:color w:val="A6A6A6"/>
                <w:sz w:val="16"/>
                <w:szCs w:val="16"/>
              </w:rPr>
              <w:t>1</w:t>
            </w:r>
          </w:p>
        </w:tc>
        <w:tc>
          <w:tcPr>
            <w:tcW w:w="3261" w:type="dxa"/>
          </w:tcPr>
          <w:p w14:paraId="1D6E32F8" w14:textId="48214891" w:rsidR="0011730C" w:rsidRPr="0011730C" w:rsidRDefault="0011730C" w:rsidP="0011730C">
            <w:pPr>
              <w:tabs>
                <w:tab w:val="right" w:pos="4044"/>
              </w:tabs>
              <w:spacing w:afterLines="20" w:after="48" w:line="22" w:lineRule="atLeast"/>
              <w:ind w:left="11" w:hanging="11"/>
              <w:rPr>
                <w:rFonts w:ascii="Arial" w:eastAsia="Arial" w:hAnsi="Arial" w:cs="Arial"/>
                <w:color w:val="A6A6A6"/>
                <w:sz w:val="20"/>
                <w:szCs w:val="20"/>
              </w:rPr>
            </w:pPr>
            <w:r w:rsidRPr="0011730C">
              <w:rPr>
                <w:rFonts w:ascii="Arial" w:eastAsia="Arial" w:hAnsi="Arial" w:cs="Arial"/>
                <w:color w:val="A6A6A6"/>
                <w:sz w:val="16"/>
                <w:szCs w:val="16"/>
              </w:rPr>
              <w:t>T +386 1 29 1</w:t>
            </w:r>
            <w:r w:rsidR="004E0791">
              <w:rPr>
                <w:rFonts w:ascii="Arial" w:eastAsia="Arial" w:hAnsi="Arial" w:cs="Arial"/>
                <w:color w:val="A6A6A6"/>
                <w:sz w:val="16"/>
                <w:szCs w:val="16"/>
              </w:rPr>
              <w:t>4</w:t>
            </w:r>
            <w:r w:rsidRPr="0011730C">
              <w:rPr>
                <w:rFonts w:ascii="Arial" w:eastAsia="Arial" w:hAnsi="Arial" w:cs="Arial"/>
                <w:color w:val="A6A6A6"/>
                <w:sz w:val="16"/>
                <w:szCs w:val="16"/>
              </w:rPr>
              <w:t xml:space="preserve"> </w:t>
            </w:r>
            <w:r w:rsidR="00E84907">
              <w:rPr>
                <w:rFonts w:ascii="Arial" w:eastAsia="Arial" w:hAnsi="Arial" w:cs="Arial"/>
                <w:color w:val="A6A6A6"/>
                <w:sz w:val="16"/>
                <w:szCs w:val="16"/>
              </w:rPr>
              <w:t>001</w:t>
            </w:r>
          </w:p>
        </w:tc>
      </w:tr>
      <w:tr w:rsidR="0011730C" w:rsidRPr="0011730C" w14:paraId="75549C9A" w14:textId="77777777" w:rsidTr="0011730C">
        <w:tc>
          <w:tcPr>
            <w:tcW w:w="4389" w:type="dxa"/>
          </w:tcPr>
          <w:p w14:paraId="28073781"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1701" w:type="dxa"/>
          </w:tcPr>
          <w:p w14:paraId="37E92342" w14:textId="77777777" w:rsidR="0011730C" w:rsidRPr="0011730C" w:rsidRDefault="0011730C" w:rsidP="0011730C">
            <w:pPr>
              <w:spacing w:afterLines="20" w:after="48" w:line="22" w:lineRule="atLeast"/>
              <w:rPr>
                <w:rFonts w:ascii="Arial" w:eastAsia="Arial" w:hAnsi="Arial" w:cs="Arial"/>
                <w:color w:val="A6A6A6"/>
                <w:sz w:val="16"/>
                <w:szCs w:val="16"/>
              </w:rPr>
            </w:pPr>
            <w:r w:rsidRPr="0011730C">
              <w:rPr>
                <w:rFonts w:ascii="Arial" w:eastAsia="Arial" w:hAnsi="Arial" w:cs="Arial"/>
                <w:color w:val="A6A6A6"/>
                <w:sz w:val="16"/>
                <w:szCs w:val="16"/>
              </w:rPr>
              <w:t>1506 Ljubljana</w:t>
            </w:r>
          </w:p>
        </w:tc>
        <w:tc>
          <w:tcPr>
            <w:tcW w:w="3261" w:type="dxa"/>
          </w:tcPr>
          <w:p w14:paraId="05FA7B30" w14:textId="3790F771" w:rsidR="0011730C" w:rsidRPr="0011730C" w:rsidRDefault="0011730C" w:rsidP="0011730C">
            <w:pPr>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 xml:space="preserve">E </w:t>
            </w:r>
            <w:r w:rsidR="004E0791">
              <w:rPr>
                <w:rFonts w:ascii="Arial" w:eastAsia="Arial" w:hAnsi="Arial" w:cs="Arial"/>
                <w:color w:val="A6A6A6"/>
                <w:sz w:val="16"/>
                <w:szCs w:val="16"/>
              </w:rPr>
              <w:t>I</w:t>
            </w:r>
            <w:r w:rsidRPr="0011730C">
              <w:rPr>
                <w:rFonts w:ascii="Arial" w:eastAsia="Arial" w:hAnsi="Arial" w:cs="Arial"/>
                <w:color w:val="A6A6A6"/>
                <w:sz w:val="16"/>
                <w:szCs w:val="16"/>
              </w:rPr>
              <w:t>nfo@slo-zeleznice.si</w:t>
            </w:r>
          </w:p>
        </w:tc>
      </w:tr>
      <w:tr w:rsidR="0011730C" w:rsidRPr="0011730C" w14:paraId="3192A153" w14:textId="77777777" w:rsidTr="0011730C">
        <w:tc>
          <w:tcPr>
            <w:tcW w:w="4389" w:type="dxa"/>
          </w:tcPr>
          <w:p w14:paraId="4A08BAAD"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1701" w:type="dxa"/>
          </w:tcPr>
          <w:p w14:paraId="4BEE6D11"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Slovenija</w:t>
            </w:r>
          </w:p>
        </w:tc>
        <w:tc>
          <w:tcPr>
            <w:tcW w:w="3261" w:type="dxa"/>
          </w:tcPr>
          <w:p w14:paraId="14DB0670"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www.slo-zeleznice.si</w:t>
            </w:r>
          </w:p>
        </w:tc>
      </w:tr>
    </w:tbl>
    <w:p w14:paraId="6143AE30" w14:textId="77777777" w:rsidR="0011730C" w:rsidRPr="0011730C" w:rsidRDefault="0011730C" w:rsidP="0011730C">
      <w:pPr>
        <w:tabs>
          <w:tab w:val="left" w:pos="4395"/>
          <w:tab w:val="left" w:pos="6096"/>
        </w:tabs>
        <w:spacing w:line="259" w:lineRule="auto"/>
        <w:ind w:left="567"/>
        <w:rPr>
          <w:rFonts w:ascii="Arial" w:eastAsia="Arial" w:hAnsi="Arial" w:cs="Arial"/>
          <w:sz w:val="20"/>
          <w:szCs w:val="22"/>
        </w:rPr>
      </w:pPr>
    </w:p>
    <w:p w14:paraId="677EFCBC" w14:textId="2F92DF83" w:rsidR="005363D5" w:rsidRDefault="005363D5" w:rsidP="0011730C">
      <w:pPr>
        <w:tabs>
          <w:tab w:val="left" w:pos="1020"/>
        </w:tabs>
        <w:rPr>
          <w:rFonts w:ascii="Arial" w:hAnsi="Arial"/>
          <w:sz w:val="22"/>
          <w:szCs w:val="22"/>
        </w:rPr>
      </w:pPr>
    </w:p>
    <w:p w14:paraId="1A93CCBD" w14:textId="77777777" w:rsidR="005363D5" w:rsidRDefault="005363D5" w:rsidP="0011730C">
      <w:pPr>
        <w:ind w:left="567"/>
        <w:jc w:val="center"/>
        <w:rPr>
          <w:rFonts w:ascii="Arial" w:hAnsi="Arial"/>
          <w:sz w:val="22"/>
          <w:szCs w:val="22"/>
        </w:rPr>
      </w:pPr>
    </w:p>
    <w:p w14:paraId="35E6B790" w14:textId="50006278" w:rsidR="003D6FF2" w:rsidRPr="0011730C" w:rsidRDefault="0011730C" w:rsidP="0011730C">
      <w:pPr>
        <w:ind w:left="567"/>
        <w:contextualSpacing/>
        <w:rPr>
          <w:rFonts w:ascii="Arial" w:hAnsi="Arial" w:cs="Arial"/>
          <w:sz w:val="20"/>
          <w:szCs w:val="20"/>
        </w:rPr>
      </w:pPr>
      <w:bookmarkStart w:id="0" w:name="_Hlk96410775"/>
      <w:r>
        <w:rPr>
          <w:rFonts w:ascii="Arial" w:hAnsi="Arial" w:cs="Arial"/>
          <w:sz w:val="20"/>
          <w:szCs w:val="20"/>
        </w:rPr>
        <w:t xml:space="preserve">  </w:t>
      </w:r>
      <w:r w:rsidR="003D6FF2" w:rsidRPr="0011730C">
        <w:rPr>
          <w:rFonts w:ascii="Arial" w:hAnsi="Arial" w:cs="Arial"/>
          <w:sz w:val="20"/>
          <w:szCs w:val="20"/>
        </w:rPr>
        <w:t xml:space="preserve">Datum: </w:t>
      </w:r>
      <w:r w:rsidR="00FF3ABC">
        <w:rPr>
          <w:rFonts w:ascii="Arial" w:hAnsi="Arial" w:cs="Arial"/>
          <w:sz w:val="20"/>
          <w:szCs w:val="20"/>
        </w:rPr>
        <w:t>0</w:t>
      </w:r>
      <w:r w:rsidR="00555B9F">
        <w:rPr>
          <w:rFonts w:ascii="Arial" w:hAnsi="Arial" w:cs="Arial"/>
          <w:sz w:val="20"/>
          <w:szCs w:val="20"/>
        </w:rPr>
        <w:t>9</w:t>
      </w:r>
      <w:r w:rsidR="009E4F08" w:rsidRPr="0011730C">
        <w:rPr>
          <w:rFonts w:ascii="Arial" w:hAnsi="Arial" w:cs="Arial"/>
          <w:sz w:val="20"/>
          <w:szCs w:val="20"/>
        </w:rPr>
        <w:t>.</w:t>
      </w:r>
      <w:r w:rsidR="00FF3ABC">
        <w:rPr>
          <w:rFonts w:ascii="Arial" w:hAnsi="Arial" w:cs="Arial"/>
          <w:sz w:val="20"/>
          <w:szCs w:val="20"/>
        </w:rPr>
        <w:t>01</w:t>
      </w:r>
      <w:r w:rsidR="009E4F08" w:rsidRPr="0011730C">
        <w:rPr>
          <w:rFonts w:ascii="Arial" w:hAnsi="Arial" w:cs="Arial"/>
          <w:sz w:val="20"/>
          <w:szCs w:val="20"/>
        </w:rPr>
        <w:t>.202</w:t>
      </w:r>
      <w:r w:rsidR="00FF3ABC">
        <w:rPr>
          <w:rFonts w:ascii="Arial" w:hAnsi="Arial" w:cs="Arial"/>
          <w:sz w:val="20"/>
          <w:szCs w:val="20"/>
        </w:rPr>
        <w:t>6</w:t>
      </w:r>
    </w:p>
    <w:p w14:paraId="6F1CCD33" w14:textId="77777777" w:rsidR="003D6FF2" w:rsidRPr="00B143F3" w:rsidRDefault="003D6FF2" w:rsidP="003D6FF2">
      <w:pPr>
        <w:contextualSpacing/>
        <w:rPr>
          <w:rFonts w:ascii="Arial" w:hAnsi="Arial" w:cs="Arial"/>
          <w:spacing w:val="-5"/>
          <w:sz w:val="20"/>
          <w:szCs w:val="20"/>
        </w:rPr>
      </w:pPr>
    </w:p>
    <w:p w14:paraId="3EF91F14" w14:textId="77777777" w:rsidR="003D6FF2" w:rsidRPr="00B143F3" w:rsidRDefault="003D6FF2" w:rsidP="003D6FF2">
      <w:pPr>
        <w:contextualSpacing/>
        <w:rPr>
          <w:rFonts w:ascii="Arial" w:hAnsi="Arial" w:cs="Arial"/>
          <w:spacing w:val="-5"/>
          <w:sz w:val="20"/>
          <w:szCs w:val="20"/>
        </w:rPr>
      </w:pPr>
    </w:p>
    <w:p w14:paraId="762A1E59" w14:textId="77777777" w:rsidR="003D6FF2" w:rsidRPr="00B143F3" w:rsidRDefault="003D6FF2" w:rsidP="003D6FF2">
      <w:pPr>
        <w:contextualSpacing/>
        <w:rPr>
          <w:rFonts w:ascii="Arial" w:hAnsi="Arial" w:cs="Arial"/>
          <w:spacing w:val="-5"/>
          <w:sz w:val="20"/>
          <w:szCs w:val="20"/>
        </w:rPr>
      </w:pPr>
    </w:p>
    <w:p w14:paraId="48DB459A" w14:textId="77777777" w:rsidR="003D6FF2" w:rsidRPr="00B143F3" w:rsidRDefault="003D6FF2" w:rsidP="003D6FF2">
      <w:pPr>
        <w:contextualSpacing/>
        <w:rPr>
          <w:rFonts w:ascii="Arial" w:hAnsi="Arial" w:cs="Arial"/>
          <w:spacing w:val="-5"/>
          <w:sz w:val="20"/>
          <w:szCs w:val="20"/>
        </w:rPr>
      </w:pPr>
    </w:p>
    <w:p w14:paraId="69BD5ACF" w14:textId="77777777" w:rsidR="003D6FF2" w:rsidRPr="00B143F3" w:rsidRDefault="003D6FF2" w:rsidP="003D6FF2">
      <w:pPr>
        <w:contextualSpacing/>
        <w:rPr>
          <w:rFonts w:ascii="Arial" w:hAnsi="Arial" w:cs="Arial"/>
          <w:spacing w:val="-5"/>
          <w:sz w:val="20"/>
          <w:szCs w:val="20"/>
        </w:rPr>
      </w:pPr>
    </w:p>
    <w:p w14:paraId="2051A532" w14:textId="77777777" w:rsidR="003D6FF2" w:rsidRPr="00B143F3" w:rsidRDefault="003D6FF2" w:rsidP="003D6FF2">
      <w:pPr>
        <w:contextualSpacing/>
        <w:rPr>
          <w:rFonts w:ascii="Arial" w:hAnsi="Arial" w:cs="Arial"/>
          <w:spacing w:val="-5"/>
          <w:sz w:val="20"/>
          <w:szCs w:val="20"/>
        </w:rPr>
      </w:pPr>
    </w:p>
    <w:p w14:paraId="773B3B83" w14:textId="77777777" w:rsidR="003D6FF2" w:rsidRPr="00B143F3" w:rsidRDefault="003D6FF2" w:rsidP="003D6FF2">
      <w:pPr>
        <w:contextualSpacing/>
        <w:rPr>
          <w:rFonts w:ascii="Arial" w:hAnsi="Arial" w:cs="Arial"/>
          <w:spacing w:val="-5"/>
          <w:sz w:val="20"/>
          <w:szCs w:val="20"/>
        </w:rPr>
      </w:pPr>
    </w:p>
    <w:p w14:paraId="6002631B" w14:textId="77777777" w:rsidR="004C69C5" w:rsidRDefault="003D6FF2" w:rsidP="004C69C5">
      <w:pPr>
        <w:tabs>
          <w:tab w:val="center" w:pos="4962"/>
        </w:tabs>
        <w:jc w:val="center"/>
        <w:rPr>
          <w:rFonts w:ascii="Arial" w:eastAsia="Batang" w:hAnsi="Arial" w:cs="Arial"/>
          <w:lang w:eastAsia="ko-KR"/>
        </w:rPr>
      </w:pPr>
      <w:r w:rsidRPr="00B143F3">
        <w:rPr>
          <w:rFonts w:ascii="Arial" w:eastAsia="Batang" w:hAnsi="Arial" w:cs="Arial"/>
          <w:lang w:eastAsia="ko-KR"/>
        </w:rPr>
        <w:t xml:space="preserve">Razpisna dokumentacija za oddajo javnega naročila </w:t>
      </w:r>
    </w:p>
    <w:p w14:paraId="36671451" w14:textId="096AC489" w:rsidR="003D6FF2" w:rsidRPr="00B143F3" w:rsidRDefault="004C69C5" w:rsidP="004C69C5">
      <w:pPr>
        <w:tabs>
          <w:tab w:val="center" w:pos="4962"/>
        </w:tabs>
        <w:jc w:val="center"/>
        <w:rPr>
          <w:rFonts w:ascii="Arial" w:eastAsia="Batang" w:hAnsi="Arial" w:cs="Arial"/>
          <w:lang w:eastAsia="ko-KR"/>
        </w:rPr>
      </w:pPr>
      <w:r>
        <w:rPr>
          <w:rFonts w:ascii="Arial" w:eastAsia="Batang" w:hAnsi="Arial" w:cs="Arial"/>
          <w:lang w:eastAsia="ko-KR"/>
        </w:rPr>
        <w:t>po odprtem postopku (40. člen ZJN-3)</w:t>
      </w:r>
    </w:p>
    <w:p w14:paraId="2B83277E" w14:textId="77777777" w:rsidR="003D6FF2" w:rsidRPr="00B143F3" w:rsidRDefault="003D6FF2" w:rsidP="004C69C5">
      <w:pPr>
        <w:tabs>
          <w:tab w:val="center" w:pos="4962"/>
        </w:tabs>
        <w:jc w:val="center"/>
        <w:rPr>
          <w:rFonts w:ascii="Arial" w:eastAsia="Batang" w:hAnsi="Arial" w:cs="Arial"/>
          <w:lang w:eastAsia="ko-KR"/>
        </w:rPr>
      </w:pPr>
    </w:p>
    <w:p w14:paraId="618ECBDD" w14:textId="77777777" w:rsidR="003D6FF2" w:rsidRPr="00B143F3" w:rsidRDefault="003D6FF2" w:rsidP="003D6FF2">
      <w:pPr>
        <w:tabs>
          <w:tab w:val="center" w:pos="4962"/>
        </w:tabs>
        <w:spacing w:before="120"/>
        <w:jc w:val="center"/>
        <w:rPr>
          <w:rFonts w:ascii="Arial" w:eastAsia="Batang" w:hAnsi="Arial" w:cs="Arial"/>
          <w:lang w:eastAsia="ko-KR"/>
        </w:rPr>
      </w:pPr>
    </w:p>
    <w:p w14:paraId="3E2FB4E0" w14:textId="77777777" w:rsidR="003D6FF2" w:rsidRPr="00B143F3" w:rsidRDefault="003D6FF2" w:rsidP="003D6FF2">
      <w:pPr>
        <w:tabs>
          <w:tab w:val="center" w:pos="4962"/>
        </w:tabs>
        <w:spacing w:before="120"/>
        <w:jc w:val="center"/>
        <w:rPr>
          <w:rFonts w:ascii="Arial" w:eastAsia="Batang" w:hAnsi="Arial" w:cs="Arial"/>
          <w:lang w:eastAsia="ko-KR"/>
        </w:rPr>
      </w:pPr>
    </w:p>
    <w:p w14:paraId="473ADC2D" w14:textId="77777777" w:rsidR="003D6FF2" w:rsidRPr="00B143F3" w:rsidRDefault="003D6FF2" w:rsidP="003D6FF2">
      <w:pPr>
        <w:tabs>
          <w:tab w:val="center" w:pos="4962"/>
        </w:tabs>
        <w:spacing w:before="120"/>
        <w:jc w:val="center"/>
        <w:rPr>
          <w:rFonts w:ascii="Arial" w:eastAsia="Batang" w:hAnsi="Arial" w:cs="Arial"/>
          <w:lang w:eastAsia="ko-KR"/>
        </w:rPr>
      </w:pPr>
      <w:r w:rsidRPr="00B143F3">
        <w:rPr>
          <w:rFonts w:ascii="Arial" w:eastAsia="Batang" w:hAnsi="Arial" w:cs="Arial"/>
          <w:lang w:eastAsia="ko-KR"/>
        </w:rPr>
        <w:t>Predmet javnega naročila:</w:t>
      </w:r>
    </w:p>
    <w:p w14:paraId="381D8C48" w14:textId="77777777" w:rsidR="003D6FF2" w:rsidRPr="00B143F3" w:rsidRDefault="003D6FF2" w:rsidP="003D6FF2">
      <w:pPr>
        <w:keepLines/>
        <w:jc w:val="center"/>
        <w:rPr>
          <w:rFonts w:ascii="Arial" w:eastAsia="Batang" w:hAnsi="Arial" w:cs="Arial"/>
          <w:b/>
          <w:lang w:eastAsia="ko-KR"/>
        </w:rPr>
      </w:pPr>
    </w:p>
    <w:p w14:paraId="609B6924" w14:textId="77777777" w:rsidR="003D6FF2" w:rsidRPr="00B143F3" w:rsidRDefault="003D6FF2" w:rsidP="003D6FF2">
      <w:pPr>
        <w:keepLines/>
        <w:jc w:val="center"/>
        <w:rPr>
          <w:rFonts w:ascii="Arial" w:eastAsia="Batang" w:hAnsi="Arial" w:cs="Arial"/>
          <w:b/>
          <w:lang w:eastAsia="ko-KR"/>
        </w:rPr>
      </w:pPr>
    </w:p>
    <w:bookmarkEnd w:id="0"/>
    <w:p w14:paraId="41D8CDE8" w14:textId="77777777" w:rsidR="00210639" w:rsidRPr="00B143F3" w:rsidRDefault="00210639" w:rsidP="00210639">
      <w:pPr>
        <w:jc w:val="center"/>
        <w:rPr>
          <w:rFonts w:ascii="Arial" w:hAnsi="Arial" w:cs="Arial"/>
          <w:b/>
          <w:lang w:val="pl-PL"/>
        </w:rPr>
      </w:pPr>
      <w:r>
        <w:rPr>
          <w:rFonts w:ascii="Arial" w:hAnsi="Arial" w:cs="Arial"/>
          <w:b/>
          <w:lang w:val="pl-PL"/>
        </w:rPr>
        <w:t>Zdravstvena preventiva v termalnem zdravilišču</w:t>
      </w:r>
    </w:p>
    <w:p w14:paraId="34B364F7" w14:textId="77777777" w:rsidR="006752F9" w:rsidRPr="006752F9" w:rsidRDefault="006752F9" w:rsidP="006752F9">
      <w:pPr>
        <w:jc w:val="center"/>
        <w:rPr>
          <w:rFonts w:ascii="Arial" w:hAnsi="Arial" w:cs="Arial"/>
          <w:b/>
          <w:lang w:val="pl-PL"/>
        </w:rPr>
      </w:pPr>
    </w:p>
    <w:p w14:paraId="6F0D87FB" w14:textId="77777777" w:rsidR="006F4280" w:rsidRPr="00B143F3" w:rsidRDefault="006F4280" w:rsidP="006F4280">
      <w:pPr>
        <w:pStyle w:val="Kazalovsebine2"/>
        <w:rPr>
          <w:rFonts w:ascii="Arial" w:hAnsi="Arial" w:cs="Arial"/>
          <w:sz w:val="24"/>
          <w:szCs w:val="24"/>
        </w:rPr>
      </w:pPr>
    </w:p>
    <w:p w14:paraId="6959CB47" w14:textId="77777777" w:rsidR="00366E97" w:rsidRPr="00B143F3" w:rsidRDefault="00366E97" w:rsidP="00366E97">
      <w:pPr>
        <w:jc w:val="center"/>
        <w:rPr>
          <w:rFonts w:ascii="Arial" w:hAnsi="Arial" w:cs="Arial"/>
          <w:b/>
          <w:lang w:val="pl-PL"/>
        </w:rPr>
      </w:pPr>
    </w:p>
    <w:p w14:paraId="74CD5AD6" w14:textId="77777777" w:rsidR="00366E97" w:rsidRPr="00B143F3" w:rsidRDefault="00366E97" w:rsidP="00366E97">
      <w:pPr>
        <w:pStyle w:val="Kazalovsebine2"/>
        <w:rPr>
          <w:rFonts w:ascii="Arial" w:hAnsi="Arial" w:cs="Arial"/>
          <w:sz w:val="24"/>
          <w:szCs w:val="24"/>
        </w:rPr>
      </w:pPr>
    </w:p>
    <w:p w14:paraId="649AD10F" w14:textId="225308C3" w:rsidR="00B143F3" w:rsidRDefault="00B143F3" w:rsidP="00B143F3"/>
    <w:p w14:paraId="6683F249" w14:textId="77777777" w:rsidR="00B143F3" w:rsidRPr="00B143F3" w:rsidRDefault="00B143F3" w:rsidP="00B143F3"/>
    <w:tbl>
      <w:tblPr>
        <w:tblW w:w="0" w:type="auto"/>
        <w:tblInd w:w="4927" w:type="dxa"/>
        <w:tblLook w:val="04A0" w:firstRow="1" w:lastRow="0" w:firstColumn="1" w:lastColumn="0" w:noHBand="0" w:noVBand="1"/>
      </w:tblPr>
      <w:tblGrid>
        <w:gridCol w:w="3567"/>
      </w:tblGrid>
      <w:tr w:rsidR="00366E97" w:rsidRPr="00B143F3" w14:paraId="691447F1" w14:textId="77777777" w:rsidTr="00366E97">
        <w:tc>
          <w:tcPr>
            <w:tcW w:w="3567" w:type="dxa"/>
          </w:tcPr>
          <w:p w14:paraId="36A8B396" w14:textId="77777777" w:rsidR="00366E97" w:rsidRPr="00B143F3" w:rsidRDefault="00366E97" w:rsidP="00366E97">
            <w:pPr>
              <w:rPr>
                <w:rFonts w:ascii="Arial" w:eastAsia="Calibri" w:hAnsi="Arial" w:cs="Arial"/>
                <w:sz w:val="20"/>
                <w:szCs w:val="20"/>
                <w:lang w:eastAsia="en-US"/>
              </w:rPr>
            </w:pPr>
          </w:p>
          <w:p w14:paraId="00FE5006" w14:textId="77777777" w:rsidR="00366E97" w:rsidRPr="00B143F3" w:rsidRDefault="00366E97" w:rsidP="00366E97">
            <w:pPr>
              <w:rPr>
                <w:rFonts w:ascii="Arial" w:eastAsia="Calibri" w:hAnsi="Arial" w:cs="Arial"/>
                <w:sz w:val="20"/>
                <w:szCs w:val="20"/>
                <w:lang w:eastAsia="en-US"/>
              </w:rPr>
            </w:pPr>
          </w:p>
          <w:p w14:paraId="65F0FC84" w14:textId="77777777" w:rsidR="00366E97" w:rsidRPr="00B143F3" w:rsidRDefault="00366E97" w:rsidP="00366E97">
            <w:pPr>
              <w:rPr>
                <w:rFonts w:ascii="Arial" w:hAnsi="Arial" w:cs="Arial"/>
                <w:sz w:val="20"/>
                <w:szCs w:val="20"/>
              </w:rPr>
            </w:pPr>
            <w:r w:rsidRPr="00B143F3">
              <w:rPr>
                <w:rFonts w:ascii="Arial" w:eastAsia="Calibri" w:hAnsi="Arial" w:cs="Arial"/>
                <w:sz w:val="20"/>
                <w:szCs w:val="20"/>
                <w:lang w:eastAsia="en-US"/>
              </w:rPr>
              <w:t>Odgovorna oseba naročnika:</w:t>
            </w:r>
          </w:p>
        </w:tc>
      </w:tr>
      <w:tr w:rsidR="00366E97" w:rsidRPr="00B143F3" w14:paraId="33EEBC1A" w14:textId="77777777" w:rsidTr="00366E97">
        <w:tc>
          <w:tcPr>
            <w:tcW w:w="3567" w:type="dxa"/>
          </w:tcPr>
          <w:p w14:paraId="4A18C948" w14:textId="77777777" w:rsidR="00366E97" w:rsidRPr="00B143F3" w:rsidRDefault="00366E97" w:rsidP="00366E97">
            <w:pPr>
              <w:rPr>
                <w:rFonts w:ascii="Arial" w:hAnsi="Arial" w:cs="Arial"/>
                <w:sz w:val="20"/>
                <w:szCs w:val="20"/>
              </w:rPr>
            </w:pPr>
            <w:r w:rsidRPr="00B143F3">
              <w:rPr>
                <w:rFonts w:ascii="Arial" w:hAnsi="Arial" w:cs="Arial"/>
                <w:sz w:val="20"/>
                <w:szCs w:val="20"/>
              </w:rPr>
              <w:t>Dušan Mes</w:t>
            </w:r>
          </w:p>
        </w:tc>
      </w:tr>
      <w:tr w:rsidR="00366E97" w:rsidRPr="00B143F3" w14:paraId="385FFA35" w14:textId="77777777" w:rsidTr="00366E97">
        <w:tc>
          <w:tcPr>
            <w:tcW w:w="3567" w:type="dxa"/>
          </w:tcPr>
          <w:p w14:paraId="4E5BA122" w14:textId="77777777" w:rsidR="00366E97" w:rsidRDefault="00366E97" w:rsidP="00366E97">
            <w:pPr>
              <w:rPr>
                <w:rFonts w:ascii="Arial" w:hAnsi="Arial" w:cs="Arial"/>
                <w:sz w:val="20"/>
                <w:szCs w:val="20"/>
              </w:rPr>
            </w:pPr>
            <w:r w:rsidRPr="00B143F3">
              <w:rPr>
                <w:rFonts w:ascii="Arial" w:hAnsi="Arial" w:cs="Arial"/>
                <w:sz w:val="20"/>
                <w:szCs w:val="20"/>
              </w:rPr>
              <w:t>Generalni direktor</w:t>
            </w:r>
          </w:p>
          <w:p w14:paraId="68D17440" w14:textId="77777777" w:rsidR="00E84907" w:rsidRDefault="00E84907" w:rsidP="00366E97">
            <w:pPr>
              <w:rPr>
                <w:rFonts w:ascii="Arial" w:hAnsi="Arial" w:cs="Arial"/>
                <w:sz w:val="20"/>
                <w:szCs w:val="20"/>
              </w:rPr>
            </w:pPr>
          </w:p>
          <w:p w14:paraId="456B1E9E" w14:textId="77777777" w:rsidR="00E84907" w:rsidRDefault="00E84907" w:rsidP="00366E97">
            <w:pPr>
              <w:rPr>
                <w:rFonts w:ascii="Arial" w:hAnsi="Arial" w:cs="Arial"/>
                <w:sz w:val="20"/>
                <w:szCs w:val="20"/>
              </w:rPr>
            </w:pPr>
          </w:p>
          <w:p w14:paraId="2D66CFC4" w14:textId="77777777" w:rsidR="00E84907" w:rsidRDefault="00E84907" w:rsidP="00366E97">
            <w:pPr>
              <w:rPr>
                <w:rFonts w:ascii="Arial" w:hAnsi="Arial" w:cs="Arial"/>
                <w:sz w:val="20"/>
                <w:szCs w:val="20"/>
              </w:rPr>
            </w:pPr>
            <w:r>
              <w:rPr>
                <w:rFonts w:ascii="Arial" w:hAnsi="Arial" w:cs="Arial"/>
                <w:sz w:val="20"/>
                <w:szCs w:val="20"/>
              </w:rPr>
              <w:t>Gorazd Podbevšek</w:t>
            </w:r>
          </w:p>
          <w:p w14:paraId="68B30F54" w14:textId="29140F76" w:rsidR="00E84907" w:rsidRPr="00B143F3" w:rsidRDefault="00E84907" w:rsidP="00366E97">
            <w:pPr>
              <w:rPr>
                <w:rFonts w:ascii="Arial" w:hAnsi="Arial" w:cs="Arial"/>
                <w:sz w:val="20"/>
                <w:szCs w:val="20"/>
              </w:rPr>
            </w:pPr>
            <w:r>
              <w:rPr>
                <w:rFonts w:ascii="Arial" w:hAnsi="Arial" w:cs="Arial"/>
                <w:sz w:val="20"/>
                <w:szCs w:val="20"/>
              </w:rPr>
              <w:t>Član poslovodstva - direktor</w:t>
            </w:r>
          </w:p>
        </w:tc>
      </w:tr>
    </w:tbl>
    <w:p w14:paraId="550EA449" w14:textId="77777777" w:rsidR="00366E97" w:rsidRDefault="00366E97" w:rsidP="00366E97">
      <w:pPr>
        <w:jc w:val="center"/>
        <w:rPr>
          <w:rFonts w:eastAsia="Batang"/>
          <w:b/>
          <w:i/>
          <w:sz w:val="32"/>
          <w:szCs w:val="32"/>
          <w:lang w:eastAsia="ko-KR"/>
        </w:rPr>
      </w:pPr>
    </w:p>
    <w:p w14:paraId="718807BC" w14:textId="4BAB2DA0" w:rsidR="0011730C" w:rsidRDefault="0011730C" w:rsidP="0011730C">
      <w:pPr>
        <w:tabs>
          <w:tab w:val="left" w:pos="4395"/>
          <w:tab w:val="center" w:pos="5020"/>
          <w:tab w:val="left" w:pos="6946"/>
        </w:tabs>
        <w:spacing w:after="3" w:line="265" w:lineRule="auto"/>
        <w:rPr>
          <w:color w:val="000000"/>
          <w:sz w:val="16"/>
        </w:rPr>
      </w:pPr>
    </w:p>
    <w:p w14:paraId="01024339" w14:textId="4ED98AFE" w:rsidR="00E84907" w:rsidRDefault="00E84907" w:rsidP="0011730C">
      <w:pPr>
        <w:tabs>
          <w:tab w:val="left" w:pos="4395"/>
          <w:tab w:val="center" w:pos="5020"/>
          <w:tab w:val="left" w:pos="6946"/>
        </w:tabs>
        <w:spacing w:after="3" w:line="265" w:lineRule="auto"/>
        <w:rPr>
          <w:color w:val="000000"/>
          <w:sz w:val="16"/>
        </w:rPr>
      </w:pPr>
    </w:p>
    <w:p w14:paraId="0AB60F57" w14:textId="05772C1D" w:rsidR="00E84907" w:rsidRDefault="00E84907" w:rsidP="0011730C">
      <w:pPr>
        <w:tabs>
          <w:tab w:val="left" w:pos="4395"/>
          <w:tab w:val="center" w:pos="5020"/>
          <w:tab w:val="left" w:pos="6946"/>
        </w:tabs>
        <w:spacing w:after="3" w:line="265" w:lineRule="auto"/>
        <w:rPr>
          <w:color w:val="000000"/>
          <w:sz w:val="16"/>
        </w:rPr>
      </w:pPr>
    </w:p>
    <w:p w14:paraId="47E40E28" w14:textId="12FFE229" w:rsidR="00E84907" w:rsidRDefault="00E84907" w:rsidP="0011730C">
      <w:pPr>
        <w:tabs>
          <w:tab w:val="left" w:pos="4395"/>
          <w:tab w:val="center" w:pos="5020"/>
          <w:tab w:val="left" w:pos="6946"/>
        </w:tabs>
        <w:spacing w:after="3" w:line="265" w:lineRule="auto"/>
        <w:rPr>
          <w:color w:val="000000"/>
          <w:sz w:val="16"/>
        </w:rPr>
      </w:pPr>
    </w:p>
    <w:p w14:paraId="7D93F943" w14:textId="30CE6C49" w:rsidR="00E84907" w:rsidRDefault="00E84907" w:rsidP="0011730C">
      <w:pPr>
        <w:tabs>
          <w:tab w:val="left" w:pos="4395"/>
          <w:tab w:val="center" w:pos="5020"/>
          <w:tab w:val="left" w:pos="6946"/>
        </w:tabs>
        <w:spacing w:after="3" w:line="265" w:lineRule="auto"/>
        <w:rPr>
          <w:color w:val="000000"/>
          <w:sz w:val="16"/>
        </w:rPr>
      </w:pPr>
    </w:p>
    <w:p w14:paraId="01B7B5F8" w14:textId="7FCCAC47" w:rsidR="0011730C" w:rsidRDefault="0011730C" w:rsidP="0011730C">
      <w:pPr>
        <w:tabs>
          <w:tab w:val="left" w:pos="4395"/>
          <w:tab w:val="center" w:pos="5020"/>
          <w:tab w:val="left" w:pos="6946"/>
        </w:tabs>
        <w:spacing w:after="3" w:line="265" w:lineRule="auto"/>
        <w:rPr>
          <w:color w:val="000000"/>
          <w:sz w:val="16"/>
        </w:rPr>
      </w:pPr>
    </w:p>
    <w:p w14:paraId="69FA210B" w14:textId="77777777" w:rsidR="0011730C" w:rsidRDefault="0011730C" w:rsidP="0011730C">
      <w:pPr>
        <w:tabs>
          <w:tab w:val="left" w:pos="4395"/>
          <w:tab w:val="center" w:pos="5020"/>
          <w:tab w:val="left" w:pos="6946"/>
        </w:tabs>
        <w:spacing w:after="3" w:line="265" w:lineRule="auto"/>
        <w:rPr>
          <w:color w:val="000000"/>
          <w:sz w:val="16"/>
        </w:rPr>
      </w:pPr>
    </w:p>
    <w:p w14:paraId="4C3FA9B5" w14:textId="77777777" w:rsidR="00366E97" w:rsidRDefault="00366E97" w:rsidP="00366E97">
      <w:pPr>
        <w:rPr>
          <w:rFonts w:ascii="Arial" w:hAnsi="Arial" w:cs="Arial"/>
          <w:b/>
          <w:sz w:val="22"/>
          <w:szCs w:val="22"/>
        </w:rPr>
      </w:pPr>
    </w:p>
    <w:p w14:paraId="415E7093" w14:textId="77777777" w:rsidR="00366E97" w:rsidRDefault="00366E97" w:rsidP="00366E97">
      <w:pPr>
        <w:rPr>
          <w:rFonts w:ascii="Arial" w:hAnsi="Arial" w:cs="Arial"/>
          <w:b/>
          <w:sz w:val="22"/>
          <w:szCs w:val="22"/>
        </w:rPr>
      </w:pPr>
    </w:p>
    <w:p w14:paraId="5F119FDA" w14:textId="77777777" w:rsidR="00366E97" w:rsidRDefault="00366E97" w:rsidP="00366E97">
      <w:pPr>
        <w:rPr>
          <w:rFonts w:ascii="Arial" w:hAnsi="Arial" w:cs="Arial"/>
          <w:b/>
          <w:sz w:val="22"/>
          <w:szCs w:val="22"/>
        </w:rPr>
      </w:pPr>
    </w:p>
    <w:p w14:paraId="5890F57E" w14:textId="77777777" w:rsidR="00366E97" w:rsidRDefault="00366E97" w:rsidP="00366E97">
      <w:pPr>
        <w:rPr>
          <w:rFonts w:ascii="Arial" w:hAnsi="Arial" w:cs="Arial"/>
          <w:b/>
          <w:sz w:val="22"/>
          <w:szCs w:val="22"/>
        </w:rPr>
      </w:pPr>
    </w:p>
    <w:p w14:paraId="4C26D15E" w14:textId="77777777" w:rsidR="00366E97" w:rsidRDefault="00366E97" w:rsidP="00366E97">
      <w:pPr>
        <w:rPr>
          <w:rFonts w:ascii="Arial" w:hAnsi="Arial" w:cs="Arial"/>
          <w:b/>
          <w:sz w:val="22"/>
          <w:szCs w:val="22"/>
        </w:rPr>
      </w:pPr>
    </w:p>
    <w:p w14:paraId="083AE0E3" w14:textId="77777777" w:rsidR="00366E97" w:rsidRDefault="00366E97" w:rsidP="00366E97">
      <w:pPr>
        <w:rPr>
          <w:rFonts w:ascii="Arial" w:hAnsi="Arial" w:cs="Arial"/>
          <w:b/>
          <w:sz w:val="22"/>
          <w:szCs w:val="22"/>
        </w:rPr>
      </w:pPr>
    </w:p>
    <w:p w14:paraId="55D220DB" w14:textId="77777777" w:rsidR="00366E97" w:rsidRDefault="00366E97" w:rsidP="00366E97">
      <w:pPr>
        <w:rPr>
          <w:rFonts w:ascii="Arial" w:hAnsi="Arial" w:cs="Arial"/>
          <w:b/>
          <w:sz w:val="22"/>
          <w:szCs w:val="22"/>
        </w:rPr>
      </w:pPr>
    </w:p>
    <w:p w14:paraId="79435AD4" w14:textId="77777777" w:rsidR="00366E97" w:rsidRDefault="00366E97" w:rsidP="00366E97">
      <w:pPr>
        <w:rPr>
          <w:rFonts w:ascii="Arial" w:hAnsi="Arial" w:cs="Arial"/>
          <w:b/>
          <w:sz w:val="22"/>
          <w:szCs w:val="22"/>
        </w:rPr>
      </w:pPr>
    </w:p>
    <w:p w14:paraId="28007F16" w14:textId="77777777" w:rsidR="00366E97" w:rsidRDefault="00366E97" w:rsidP="00366E97">
      <w:pPr>
        <w:rPr>
          <w:rFonts w:ascii="Arial" w:hAnsi="Arial" w:cs="Arial"/>
          <w:b/>
          <w:sz w:val="22"/>
          <w:szCs w:val="22"/>
        </w:rPr>
      </w:pPr>
    </w:p>
    <w:p w14:paraId="36184370" w14:textId="77777777" w:rsidR="00366E97" w:rsidRDefault="00366E97" w:rsidP="00366E97">
      <w:pPr>
        <w:rPr>
          <w:rFonts w:ascii="Arial" w:hAnsi="Arial" w:cs="Arial"/>
          <w:b/>
          <w:sz w:val="22"/>
          <w:szCs w:val="22"/>
        </w:rPr>
      </w:pPr>
    </w:p>
    <w:p w14:paraId="5BDFEE5C" w14:textId="77777777" w:rsidR="00366E97" w:rsidRDefault="00366E97" w:rsidP="00366E97">
      <w:pPr>
        <w:rPr>
          <w:rFonts w:ascii="Arial" w:hAnsi="Arial" w:cs="Arial"/>
          <w:b/>
          <w:sz w:val="22"/>
          <w:szCs w:val="22"/>
        </w:rPr>
      </w:pPr>
    </w:p>
    <w:p w14:paraId="38C834FC" w14:textId="77777777" w:rsidR="00366E97" w:rsidRDefault="00366E97" w:rsidP="00366E97">
      <w:pPr>
        <w:rPr>
          <w:rFonts w:ascii="Arial" w:hAnsi="Arial" w:cs="Arial"/>
          <w:b/>
          <w:sz w:val="22"/>
          <w:szCs w:val="22"/>
        </w:rPr>
      </w:pPr>
    </w:p>
    <w:p w14:paraId="73A58129" w14:textId="77777777" w:rsidR="00366E97" w:rsidRDefault="00366E97" w:rsidP="00366E97">
      <w:pPr>
        <w:rPr>
          <w:rFonts w:ascii="Arial" w:hAnsi="Arial" w:cs="Arial"/>
          <w:b/>
          <w:sz w:val="22"/>
          <w:szCs w:val="22"/>
        </w:rPr>
      </w:pPr>
    </w:p>
    <w:p w14:paraId="2F58E507" w14:textId="77777777" w:rsidR="00366E97" w:rsidRDefault="00366E97" w:rsidP="00366E97">
      <w:pPr>
        <w:rPr>
          <w:rFonts w:ascii="Arial" w:hAnsi="Arial" w:cs="Arial"/>
          <w:b/>
          <w:sz w:val="22"/>
          <w:szCs w:val="22"/>
        </w:rPr>
      </w:pPr>
    </w:p>
    <w:p w14:paraId="0056FD03" w14:textId="77777777" w:rsidR="00366E97" w:rsidRDefault="00366E97" w:rsidP="00366E97">
      <w:pPr>
        <w:rPr>
          <w:rFonts w:ascii="Arial" w:hAnsi="Arial" w:cs="Arial"/>
          <w:b/>
          <w:sz w:val="22"/>
          <w:szCs w:val="22"/>
        </w:rPr>
      </w:pPr>
    </w:p>
    <w:p w14:paraId="243509CC" w14:textId="77777777" w:rsidR="00366E97" w:rsidRDefault="00366E97" w:rsidP="00366E97">
      <w:pPr>
        <w:rPr>
          <w:rFonts w:ascii="Arial" w:hAnsi="Arial" w:cs="Arial"/>
          <w:b/>
          <w:sz w:val="22"/>
          <w:szCs w:val="22"/>
        </w:rPr>
      </w:pPr>
    </w:p>
    <w:p w14:paraId="422E4FFA" w14:textId="77777777" w:rsidR="00366E97" w:rsidRDefault="00366E97" w:rsidP="00366E97">
      <w:pPr>
        <w:rPr>
          <w:rFonts w:ascii="Arial" w:hAnsi="Arial" w:cs="Arial"/>
          <w:b/>
          <w:sz w:val="22"/>
          <w:szCs w:val="22"/>
        </w:rPr>
      </w:pPr>
    </w:p>
    <w:p w14:paraId="05BF053D" w14:textId="77777777" w:rsidR="00366E97" w:rsidRDefault="00366E97" w:rsidP="00366E97">
      <w:pPr>
        <w:rPr>
          <w:rFonts w:ascii="Arial" w:hAnsi="Arial" w:cs="Arial"/>
          <w:b/>
          <w:sz w:val="22"/>
          <w:szCs w:val="22"/>
        </w:rPr>
      </w:pPr>
    </w:p>
    <w:p w14:paraId="0C38995B" w14:textId="77777777" w:rsidR="00366E97" w:rsidRDefault="00366E97" w:rsidP="00366E97">
      <w:pPr>
        <w:rPr>
          <w:rFonts w:ascii="Arial" w:hAnsi="Arial" w:cs="Arial"/>
          <w:b/>
          <w:sz w:val="22"/>
          <w:szCs w:val="22"/>
        </w:rPr>
      </w:pPr>
    </w:p>
    <w:p w14:paraId="725FE144" w14:textId="77777777" w:rsidR="00366E97" w:rsidRPr="00513FBA" w:rsidRDefault="00366E97" w:rsidP="00366E97">
      <w:pPr>
        <w:jc w:val="center"/>
        <w:rPr>
          <w:rFonts w:ascii="Arial" w:hAnsi="Arial" w:cs="Arial"/>
          <w:sz w:val="40"/>
          <w:szCs w:val="40"/>
        </w:rPr>
      </w:pPr>
      <w:r w:rsidRPr="00513FBA">
        <w:rPr>
          <w:rFonts w:ascii="Arial" w:hAnsi="Arial" w:cs="Arial"/>
          <w:b/>
          <w:sz w:val="40"/>
          <w:szCs w:val="40"/>
        </w:rPr>
        <w:t xml:space="preserve">NAVODILA PONUDNIKOM ZA PRIPRAVO PONUDBE </w:t>
      </w:r>
    </w:p>
    <w:p w14:paraId="6351EA28" w14:textId="77777777" w:rsidR="00366E97" w:rsidRDefault="00366E97" w:rsidP="00366E97">
      <w:pPr>
        <w:autoSpaceDE w:val="0"/>
        <w:autoSpaceDN w:val="0"/>
        <w:adjustRightInd w:val="0"/>
        <w:rPr>
          <w:rFonts w:ascii="TimesNewRomanPS-BoldMT" w:hAnsi="TimesNewRomanPS-BoldMT" w:cs="TimesNewRomanPS-BoldMT"/>
          <w:b/>
          <w:bCs/>
        </w:rPr>
      </w:pPr>
    </w:p>
    <w:p w14:paraId="154A915C" w14:textId="77777777" w:rsidR="00BD65CA" w:rsidRDefault="00BD65CA">
      <w:pPr>
        <w:jc w:val="center"/>
        <w:rPr>
          <w:rFonts w:ascii="Arial" w:hAnsi="Arial" w:cs="Arial"/>
          <w:sz w:val="22"/>
        </w:rPr>
      </w:pPr>
    </w:p>
    <w:p w14:paraId="68B73AC1" w14:textId="77777777" w:rsidR="00E244C3" w:rsidRDefault="00E244C3">
      <w:pPr>
        <w:jc w:val="center"/>
        <w:rPr>
          <w:rFonts w:ascii="Arial" w:hAnsi="Arial" w:cs="Arial"/>
          <w:sz w:val="22"/>
        </w:rPr>
      </w:pPr>
    </w:p>
    <w:p w14:paraId="5855F121" w14:textId="77777777" w:rsidR="000817BA" w:rsidRDefault="000817BA">
      <w:pPr>
        <w:jc w:val="center"/>
        <w:rPr>
          <w:rFonts w:ascii="Arial" w:hAnsi="Arial" w:cs="Arial"/>
          <w:sz w:val="22"/>
        </w:rPr>
      </w:pPr>
    </w:p>
    <w:p w14:paraId="741051DB" w14:textId="77777777" w:rsidR="00E244C3" w:rsidRDefault="00E244C3">
      <w:pPr>
        <w:jc w:val="center"/>
        <w:rPr>
          <w:rFonts w:ascii="Arial" w:hAnsi="Arial" w:cs="Arial"/>
          <w:sz w:val="22"/>
        </w:rPr>
      </w:pPr>
    </w:p>
    <w:p w14:paraId="21C5A94F" w14:textId="77777777" w:rsidR="00366E97" w:rsidRDefault="00366E97">
      <w:pPr>
        <w:jc w:val="center"/>
        <w:rPr>
          <w:rFonts w:ascii="Arial" w:hAnsi="Arial" w:cs="Arial"/>
          <w:sz w:val="22"/>
        </w:rPr>
      </w:pPr>
    </w:p>
    <w:p w14:paraId="36FD0787" w14:textId="77777777" w:rsidR="00366E97" w:rsidRDefault="00366E97">
      <w:pPr>
        <w:jc w:val="center"/>
        <w:rPr>
          <w:rFonts w:ascii="Arial" w:hAnsi="Arial" w:cs="Arial"/>
          <w:sz w:val="22"/>
        </w:rPr>
      </w:pPr>
    </w:p>
    <w:p w14:paraId="241698FE" w14:textId="77777777" w:rsidR="00366E97" w:rsidRDefault="00366E97">
      <w:pPr>
        <w:jc w:val="center"/>
        <w:rPr>
          <w:rFonts w:ascii="Arial" w:hAnsi="Arial" w:cs="Arial"/>
          <w:sz w:val="22"/>
        </w:rPr>
      </w:pPr>
    </w:p>
    <w:p w14:paraId="11F7FEAD" w14:textId="77777777" w:rsidR="00366E97" w:rsidRDefault="00366E97">
      <w:pPr>
        <w:jc w:val="center"/>
        <w:rPr>
          <w:rFonts w:ascii="Arial" w:hAnsi="Arial" w:cs="Arial"/>
          <w:sz w:val="22"/>
        </w:rPr>
      </w:pPr>
    </w:p>
    <w:p w14:paraId="71F1E160" w14:textId="77777777" w:rsidR="00366E97" w:rsidRDefault="00366E97">
      <w:pPr>
        <w:jc w:val="center"/>
        <w:rPr>
          <w:rFonts w:ascii="Arial" w:hAnsi="Arial" w:cs="Arial"/>
          <w:sz w:val="22"/>
        </w:rPr>
      </w:pPr>
    </w:p>
    <w:p w14:paraId="6760185C" w14:textId="77777777" w:rsidR="00366E97" w:rsidRDefault="00366E97">
      <w:pPr>
        <w:jc w:val="center"/>
        <w:rPr>
          <w:rFonts w:ascii="Arial" w:hAnsi="Arial" w:cs="Arial"/>
          <w:sz w:val="22"/>
        </w:rPr>
      </w:pPr>
    </w:p>
    <w:p w14:paraId="6C935E41" w14:textId="77777777" w:rsidR="00366E97" w:rsidRDefault="00366E97">
      <w:pPr>
        <w:jc w:val="center"/>
        <w:rPr>
          <w:rFonts w:ascii="Arial" w:hAnsi="Arial" w:cs="Arial"/>
          <w:sz w:val="22"/>
        </w:rPr>
      </w:pPr>
    </w:p>
    <w:p w14:paraId="6C93E5D6" w14:textId="77777777" w:rsidR="00366E97" w:rsidRDefault="00366E97">
      <w:pPr>
        <w:jc w:val="center"/>
        <w:rPr>
          <w:rFonts w:ascii="Arial" w:hAnsi="Arial" w:cs="Arial"/>
          <w:sz w:val="22"/>
        </w:rPr>
      </w:pPr>
    </w:p>
    <w:p w14:paraId="00E53743" w14:textId="77777777" w:rsidR="00366E97" w:rsidRDefault="00366E97">
      <w:pPr>
        <w:jc w:val="center"/>
        <w:rPr>
          <w:rFonts w:ascii="Arial" w:hAnsi="Arial" w:cs="Arial"/>
          <w:sz w:val="22"/>
        </w:rPr>
      </w:pPr>
    </w:p>
    <w:p w14:paraId="7485A3D5" w14:textId="77777777" w:rsidR="00366E97" w:rsidRDefault="00366E97">
      <w:pPr>
        <w:jc w:val="center"/>
        <w:rPr>
          <w:rFonts w:ascii="Arial" w:hAnsi="Arial" w:cs="Arial"/>
          <w:sz w:val="22"/>
        </w:rPr>
      </w:pPr>
    </w:p>
    <w:p w14:paraId="45EB1FCF" w14:textId="77777777" w:rsidR="00366E97" w:rsidRDefault="00366E97">
      <w:pPr>
        <w:jc w:val="center"/>
        <w:rPr>
          <w:rFonts w:ascii="Arial" w:hAnsi="Arial" w:cs="Arial"/>
          <w:sz w:val="22"/>
        </w:rPr>
      </w:pPr>
    </w:p>
    <w:p w14:paraId="6830301F" w14:textId="77777777" w:rsidR="00366E97" w:rsidRDefault="00366E97">
      <w:pPr>
        <w:jc w:val="center"/>
        <w:rPr>
          <w:rFonts w:ascii="Arial" w:hAnsi="Arial" w:cs="Arial"/>
          <w:sz w:val="22"/>
        </w:rPr>
      </w:pPr>
    </w:p>
    <w:p w14:paraId="1BB312FE" w14:textId="77777777" w:rsidR="00366E97" w:rsidRDefault="00366E97">
      <w:pPr>
        <w:jc w:val="center"/>
        <w:rPr>
          <w:rFonts w:ascii="Arial" w:hAnsi="Arial" w:cs="Arial"/>
          <w:sz w:val="22"/>
        </w:rPr>
      </w:pPr>
    </w:p>
    <w:p w14:paraId="3FEC6C2C" w14:textId="77777777" w:rsidR="00366E97" w:rsidRDefault="00366E97">
      <w:pPr>
        <w:jc w:val="center"/>
        <w:rPr>
          <w:rFonts w:ascii="Arial" w:hAnsi="Arial" w:cs="Arial"/>
          <w:sz w:val="22"/>
        </w:rPr>
      </w:pPr>
    </w:p>
    <w:p w14:paraId="6BFE9BEA" w14:textId="77777777" w:rsidR="00366E97" w:rsidRDefault="00366E97">
      <w:pPr>
        <w:jc w:val="center"/>
        <w:rPr>
          <w:rFonts w:ascii="Arial" w:hAnsi="Arial" w:cs="Arial"/>
          <w:sz w:val="22"/>
        </w:rPr>
      </w:pPr>
    </w:p>
    <w:p w14:paraId="21B0483C" w14:textId="77777777" w:rsidR="00366E97" w:rsidRDefault="00366E97">
      <w:pPr>
        <w:jc w:val="center"/>
        <w:rPr>
          <w:rFonts w:ascii="Arial" w:hAnsi="Arial" w:cs="Arial"/>
          <w:sz w:val="22"/>
        </w:rPr>
      </w:pPr>
    </w:p>
    <w:p w14:paraId="02CFF2C1" w14:textId="77777777" w:rsidR="00366E97" w:rsidRDefault="00366E97">
      <w:pPr>
        <w:jc w:val="center"/>
        <w:rPr>
          <w:rFonts w:ascii="Arial" w:hAnsi="Arial" w:cs="Arial"/>
          <w:sz w:val="22"/>
        </w:rPr>
      </w:pPr>
    </w:p>
    <w:p w14:paraId="7EA07821" w14:textId="77777777" w:rsidR="00366E97" w:rsidRDefault="00366E97">
      <w:pPr>
        <w:jc w:val="center"/>
        <w:rPr>
          <w:rFonts w:ascii="Arial" w:hAnsi="Arial" w:cs="Arial"/>
          <w:sz w:val="22"/>
        </w:rPr>
      </w:pPr>
    </w:p>
    <w:p w14:paraId="6D2D75A9" w14:textId="77777777" w:rsidR="00366E97" w:rsidRDefault="00366E97">
      <w:pPr>
        <w:jc w:val="center"/>
        <w:rPr>
          <w:rFonts w:ascii="Arial" w:hAnsi="Arial" w:cs="Arial"/>
          <w:sz w:val="22"/>
        </w:rPr>
      </w:pPr>
    </w:p>
    <w:p w14:paraId="0407C5EA" w14:textId="77777777" w:rsidR="00366E97" w:rsidRDefault="00366E97">
      <w:pPr>
        <w:jc w:val="center"/>
        <w:rPr>
          <w:rFonts w:ascii="Arial" w:hAnsi="Arial" w:cs="Arial"/>
          <w:sz w:val="22"/>
        </w:rPr>
      </w:pPr>
    </w:p>
    <w:p w14:paraId="39405CAD" w14:textId="19C53734" w:rsidR="00366E97" w:rsidRDefault="00366E97">
      <w:pPr>
        <w:jc w:val="center"/>
        <w:rPr>
          <w:rFonts w:ascii="Arial" w:hAnsi="Arial" w:cs="Arial"/>
          <w:sz w:val="22"/>
        </w:rPr>
      </w:pPr>
    </w:p>
    <w:p w14:paraId="3DE38176" w14:textId="6EF2C55D" w:rsidR="00D63B52" w:rsidRDefault="00D63B52">
      <w:pPr>
        <w:jc w:val="center"/>
        <w:rPr>
          <w:rFonts w:ascii="Arial" w:hAnsi="Arial" w:cs="Arial"/>
          <w:sz w:val="22"/>
        </w:rPr>
      </w:pPr>
    </w:p>
    <w:p w14:paraId="728A81BC" w14:textId="469FFA5D" w:rsidR="00B143F3" w:rsidRDefault="00B143F3">
      <w:pPr>
        <w:jc w:val="center"/>
        <w:rPr>
          <w:rFonts w:ascii="Arial" w:hAnsi="Arial" w:cs="Arial"/>
          <w:sz w:val="22"/>
        </w:rPr>
      </w:pPr>
    </w:p>
    <w:p w14:paraId="02549F60" w14:textId="6B54CAF4" w:rsidR="00B143F3" w:rsidRDefault="00B143F3">
      <w:pPr>
        <w:jc w:val="center"/>
        <w:rPr>
          <w:rFonts w:ascii="Arial" w:hAnsi="Arial" w:cs="Arial"/>
          <w:sz w:val="22"/>
        </w:rPr>
      </w:pPr>
    </w:p>
    <w:p w14:paraId="2EFAD82B" w14:textId="6843C841" w:rsidR="00513FBA" w:rsidRDefault="00513FBA">
      <w:pPr>
        <w:jc w:val="center"/>
        <w:rPr>
          <w:rFonts w:ascii="Arial" w:hAnsi="Arial" w:cs="Arial"/>
          <w:sz w:val="22"/>
        </w:rPr>
      </w:pPr>
    </w:p>
    <w:p w14:paraId="0B664F44" w14:textId="086B84BF" w:rsidR="00513FBA" w:rsidRDefault="00513FBA">
      <w:pPr>
        <w:jc w:val="center"/>
        <w:rPr>
          <w:rFonts w:ascii="Arial" w:hAnsi="Arial" w:cs="Arial"/>
          <w:sz w:val="22"/>
        </w:rPr>
      </w:pPr>
    </w:p>
    <w:p w14:paraId="1FD05B65" w14:textId="174EFA86" w:rsidR="00D877BE" w:rsidRDefault="00D877BE">
      <w:pPr>
        <w:jc w:val="center"/>
        <w:rPr>
          <w:rFonts w:ascii="Arial" w:hAnsi="Arial" w:cs="Arial"/>
          <w:sz w:val="22"/>
        </w:rPr>
      </w:pPr>
    </w:p>
    <w:p w14:paraId="4BEDAF6F" w14:textId="78701D79" w:rsidR="00D877BE" w:rsidRDefault="00D877BE">
      <w:pPr>
        <w:jc w:val="center"/>
        <w:rPr>
          <w:rFonts w:ascii="Arial" w:hAnsi="Arial" w:cs="Arial"/>
          <w:sz w:val="22"/>
        </w:rPr>
      </w:pPr>
    </w:p>
    <w:p w14:paraId="0027973C" w14:textId="09E1780C" w:rsidR="00D877BE" w:rsidRDefault="00D877BE">
      <w:pPr>
        <w:jc w:val="center"/>
        <w:rPr>
          <w:rFonts w:ascii="Arial" w:hAnsi="Arial" w:cs="Arial"/>
          <w:sz w:val="22"/>
        </w:rPr>
      </w:pPr>
    </w:p>
    <w:p w14:paraId="29C70E06" w14:textId="5471BDBB" w:rsidR="00D877BE" w:rsidRDefault="00D877BE">
      <w:pPr>
        <w:jc w:val="center"/>
        <w:rPr>
          <w:rFonts w:ascii="Arial" w:hAnsi="Arial" w:cs="Arial"/>
          <w:sz w:val="22"/>
        </w:rPr>
      </w:pPr>
    </w:p>
    <w:p w14:paraId="2A889D6B" w14:textId="560BD202" w:rsidR="00D877BE" w:rsidRDefault="00D877BE">
      <w:pPr>
        <w:jc w:val="center"/>
        <w:rPr>
          <w:rFonts w:ascii="Arial" w:hAnsi="Arial" w:cs="Arial"/>
          <w:sz w:val="22"/>
        </w:rPr>
      </w:pPr>
    </w:p>
    <w:p w14:paraId="53EA54C1" w14:textId="77777777" w:rsidR="00DF0199" w:rsidRPr="00DC5652" w:rsidRDefault="00DF0199" w:rsidP="00A0779E">
      <w:pPr>
        <w:autoSpaceDE w:val="0"/>
        <w:autoSpaceDN w:val="0"/>
        <w:adjustRightInd w:val="0"/>
        <w:rPr>
          <w:rFonts w:ascii="Arial" w:hAnsi="Arial" w:cs="Arial"/>
          <w:b/>
          <w:bCs/>
        </w:rPr>
      </w:pPr>
      <w:r w:rsidRPr="00DC5652">
        <w:rPr>
          <w:rFonts w:ascii="Arial" w:hAnsi="Arial" w:cs="Arial"/>
          <w:b/>
          <w:bCs/>
        </w:rPr>
        <w:lastRenderedPageBreak/>
        <w:t>VSEBINA RAZPISNE DOKUMENTACI</w:t>
      </w:r>
      <w:r w:rsidR="00A0779E" w:rsidRPr="00DC5652">
        <w:rPr>
          <w:rFonts w:ascii="Arial" w:hAnsi="Arial" w:cs="Arial"/>
          <w:b/>
          <w:bCs/>
        </w:rPr>
        <w:t>JE</w:t>
      </w:r>
    </w:p>
    <w:p w14:paraId="5FC24C59" w14:textId="77777777" w:rsidR="004A0665" w:rsidRPr="00DC5652" w:rsidRDefault="004A0665" w:rsidP="00A0779E">
      <w:pPr>
        <w:autoSpaceDE w:val="0"/>
        <w:autoSpaceDN w:val="0"/>
        <w:adjustRightInd w:val="0"/>
        <w:rPr>
          <w:rFonts w:ascii="Arial" w:hAnsi="Arial" w:cs="Arial"/>
          <w:b/>
          <w:bCs/>
        </w:rPr>
      </w:pPr>
    </w:p>
    <w:sdt>
      <w:sdtPr>
        <w:rPr>
          <w:rFonts w:ascii="Arial" w:eastAsia="Times New Roman" w:hAnsi="Arial" w:cs="Arial"/>
          <w:b w:val="0"/>
          <w:bCs w:val="0"/>
          <w:color w:val="auto"/>
          <w:sz w:val="24"/>
          <w:szCs w:val="24"/>
          <w:lang w:eastAsia="sl-SI"/>
        </w:rPr>
        <w:id w:val="13333687"/>
        <w:docPartObj>
          <w:docPartGallery w:val="Table of Contents"/>
          <w:docPartUnique/>
        </w:docPartObj>
      </w:sdtPr>
      <w:sdtEndPr/>
      <w:sdtContent>
        <w:p w14:paraId="3BF7E32D" w14:textId="23EE22C2" w:rsidR="004A0665" w:rsidRPr="00DC5652" w:rsidRDefault="00ED2DDF">
          <w:pPr>
            <w:pStyle w:val="NaslovTOC"/>
            <w:rPr>
              <w:rFonts w:ascii="Arial" w:hAnsi="Arial" w:cs="Arial"/>
              <w:color w:val="auto"/>
              <w:sz w:val="20"/>
              <w:szCs w:val="20"/>
            </w:rPr>
          </w:pPr>
          <w:r w:rsidRPr="00DC5652">
            <w:rPr>
              <w:rFonts w:ascii="Arial" w:hAnsi="Arial" w:cs="Arial"/>
              <w:color w:val="auto"/>
              <w:sz w:val="20"/>
              <w:szCs w:val="20"/>
            </w:rPr>
            <w:t>KAZALO</w:t>
          </w:r>
        </w:p>
        <w:p w14:paraId="4B99501D" w14:textId="77777777" w:rsidR="009D3B9B" w:rsidRPr="00DC5652" w:rsidRDefault="009D3B9B" w:rsidP="009D3B9B">
          <w:pPr>
            <w:rPr>
              <w:rFonts w:ascii="Arial" w:hAnsi="Arial" w:cs="Arial"/>
              <w:sz w:val="20"/>
              <w:szCs w:val="20"/>
              <w:lang w:eastAsia="en-US"/>
            </w:rPr>
          </w:pPr>
        </w:p>
        <w:p w14:paraId="1116547A" w14:textId="56D5402E" w:rsidR="00ED2DDF" w:rsidRPr="00DC5652" w:rsidRDefault="00B27DF1" w:rsidP="001D6C20">
          <w:pPr>
            <w:pStyle w:val="Kazalovsebine2"/>
            <w:numPr>
              <w:ilvl w:val="0"/>
              <w:numId w:val="29"/>
            </w:numPr>
            <w:tabs>
              <w:tab w:val="left" w:pos="660"/>
              <w:tab w:val="right" w:leader="dot" w:pos="9629"/>
            </w:tabs>
            <w:rPr>
              <w:rFonts w:ascii="Arial" w:eastAsiaTheme="minorEastAsia" w:hAnsi="Arial" w:cs="Arial"/>
              <w:b w:val="0"/>
              <w:bCs w:val="0"/>
              <w:smallCaps w:val="0"/>
              <w:noProof/>
            </w:rPr>
          </w:pPr>
          <w:r w:rsidRPr="00DC5652">
            <w:rPr>
              <w:rFonts w:ascii="Arial" w:hAnsi="Arial" w:cs="Arial"/>
              <w:b w:val="0"/>
              <w:sz w:val="20"/>
              <w:szCs w:val="20"/>
            </w:rPr>
            <w:fldChar w:fldCharType="begin"/>
          </w:r>
          <w:r w:rsidR="004A0665" w:rsidRPr="00DC5652">
            <w:rPr>
              <w:rFonts w:ascii="Arial" w:hAnsi="Arial" w:cs="Arial"/>
              <w:b w:val="0"/>
              <w:sz w:val="20"/>
              <w:szCs w:val="20"/>
            </w:rPr>
            <w:instrText xml:space="preserve"> TOC \o "1-3" \h \z \u </w:instrText>
          </w:r>
          <w:r w:rsidRPr="00DC5652">
            <w:rPr>
              <w:rFonts w:ascii="Arial" w:hAnsi="Arial" w:cs="Arial"/>
              <w:b w:val="0"/>
              <w:sz w:val="20"/>
              <w:szCs w:val="20"/>
            </w:rPr>
            <w:fldChar w:fldCharType="separate"/>
          </w:r>
          <w:hyperlink w:anchor="_Toc176763876" w:history="1">
            <w:r w:rsidR="00ED2DDF" w:rsidRPr="00DC5652">
              <w:rPr>
                <w:rStyle w:val="Hiperpovezava"/>
                <w:rFonts w:ascii="Arial" w:hAnsi="Arial" w:cs="Arial"/>
                <w:noProof/>
                <w:u w:val="none"/>
              </w:rPr>
              <w:t>Osnovni podatki o naročilu</w:t>
            </w:r>
            <w:r w:rsidR="00ED2DDF" w:rsidRPr="00DC5652">
              <w:rPr>
                <w:rFonts w:ascii="Arial" w:hAnsi="Arial" w:cs="Arial"/>
                <w:noProof/>
                <w:webHidden/>
              </w:rPr>
              <w:tab/>
            </w:r>
            <w:r w:rsidR="00ED2DDF" w:rsidRPr="00DC5652">
              <w:rPr>
                <w:rFonts w:ascii="Arial" w:hAnsi="Arial" w:cs="Arial"/>
                <w:noProof/>
                <w:webHidden/>
              </w:rPr>
              <w:fldChar w:fldCharType="begin"/>
            </w:r>
            <w:r w:rsidR="00ED2DDF" w:rsidRPr="00DC5652">
              <w:rPr>
                <w:rFonts w:ascii="Arial" w:hAnsi="Arial" w:cs="Arial"/>
                <w:noProof/>
                <w:webHidden/>
              </w:rPr>
              <w:instrText xml:space="preserve"> PAGEREF _Toc176763876 \h </w:instrText>
            </w:r>
            <w:r w:rsidR="00ED2DDF" w:rsidRPr="00DC5652">
              <w:rPr>
                <w:rFonts w:ascii="Arial" w:hAnsi="Arial" w:cs="Arial"/>
                <w:noProof/>
                <w:webHidden/>
              </w:rPr>
            </w:r>
            <w:r w:rsidR="00ED2DDF" w:rsidRPr="00DC5652">
              <w:rPr>
                <w:rFonts w:ascii="Arial" w:hAnsi="Arial" w:cs="Arial"/>
                <w:noProof/>
                <w:webHidden/>
              </w:rPr>
              <w:fldChar w:fldCharType="separate"/>
            </w:r>
            <w:r w:rsidR="000A4D56">
              <w:rPr>
                <w:rFonts w:ascii="Arial" w:hAnsi="Arial" w:cs="Arial"/>
                <w:noProof/>
                <w:webHidden/>
              </w:rPr>
              <w:t>4</w:t>
            </w:r>
            <w:r w:rsidR="00ED2DDF" w:rsidRPr="00DC5652">
              <w:rPr>
                <w:rFonts w:ascii="Arial" w:hAnsi="Arial" w:cs="Arial"/>
                <w:noProof/>
                <w:webHidden/>
              </w:rPr>
              <w:fldChar w:fldCharType="end"/>
            </w:r>
          </w:hyperlink>
        </w:p>
        <w:p w14:paraId="20B37396" w14:textId="187D25A0" w:rsidR="00ED2DDF" w:rsidRPr="00DC5652" w:rsidRDefault="00ED2DDF" w:rsidP="001D6C20">
          <w:pPr>
            <w:pStyle w:val="Kazalovsebine2"/>
            <w:numPr>
              <w:ilvl w:val="0"/>
              <w:numId w:val="29"/>
            </w:numPr>
            <w:tabs>
              <w:tab w:val="left" w:pos="660"/>
              <w:tab w:val="right" w:leader="dot" w:pos="9629"/>
            </w:tabs>
            <w:rPr>
              <w:rFonts w:ascii="Arial" w:eastAsiaTheme="minorEastAsia" w:hAnsi="Arial" w:cs="Arial"/>
              <w:b w:val="0"/>
              <w:bCs w:val="0"/>
              <w:smallCaps w:val="0"/>
              <w:noProof/>
            </w:rPr>
          </w:pPr>
          <w:hyperlink w:anchor="_Toc176763877" w:history="1">
            <w:r w:rsidRPr="00DC5652">
              <w:rPr>
                <w:rStyle w:val="Hiperpovezava"/>
                <w:rFonts w:ascii="Arial" w:hAnsi="Arial" w:cs="Arial"/>
                <w:noProof/>
                <w:u w:val="none"/>
              </w:rPr>
              <w:t>Ponudnik</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_Toc176763877 \h </w:instrText>
            </w:r>
            <w:r w:rsidRPr="00DC5652">
              <w:rPr>
                <w:rFonts w:ascii="Arial" w:hAnsi="Arial" w:cs="Arial"/>
                <w:noProof/>
                <w:webHidden/>
              </w:rPr>
            </w:r>
            <w:r w:rsidRPr="00DC5652">
              <w:rPr>
                <w:rFonts w:ascii="Arial" w:hAnsi="Arial" w:cs="Arial"/>
                <w:noProof/>
                <w:webHidden/>
              </w:rPr>
              <w:fldChar w:fldCharType="separate"/>
            </w:r>
            <w:r w:rsidR="000A4D56">
              <w:rPr>
                <w:rFonts w:ascii="Arial" w:hAnsi="Arial" w:cs="Arial"/>
                <w:noProof/>
                <w:webHidden/>
              </w:rPr>
              <w:t>5</w:t>
            </w:r>
            <w:r w:rsidRPr="00DC5652">
              <w:rPr>
                <w:rFonts w:ascii="Arial" w:hAnsi="Arial" w:cs="Arial"/>
                <w:noProof/>
                <w:webHidden/>
              </w:rPr>
              <w:fldChar w:fldCharType="end"/>
            </w:r>
          </w:hyperlink>
        </w:p>
        <w:p w14:paraId="1F65FBDD" w14:textId="23C5FF76" w:rsidR="00ED2DDF" w:rsidRPr="00DC5652" w:rsidRDefault="00ED2DDF" w:rsidP="001D6C20">
          <w:pPr>
            <w:pStyle w:val="Kazalovsebine2"/>
            <w:numPr>
              <w:ilvl w:val="0"/>
              <w:numId w:val="29"/>
            </w:numPr>
            <w:tabs>
              <w:tab w:val="left" w:pos="660"/>
              <w:tab w:val="right" w:leader="dot" w:pos="9629"/>
            </w:tabs>
            <w:rPr>
              <w:rFonts w:ascii="Arial" w:eastAsiaTheme="minorEastAsia" w:hAnsi="Arial" w:cs="Arial"/>
              <w:b w:val="0"/>
              <w:bCs w:val="0"/>
              <w:smallCaps w:val="0"/>
              <w:noProof/>
            </w:rPr>
          </w:pPr>
          <w:hyperlink w:anchor="_Toc176763878" w:history="1">
            <w:r w:rsidRPr="00DC5652">
              <w:rPr>
                <w:rStyle w:val="Hiperpovezava"/>
                <w:rFonts w:ascii="Arial" w:hAnsi="Arial" w:cs="Arial"/>
                <w:noProof/>
                <w:u w:val="none"/>
              </w:rPr>
              <w:t>Rok in način predložitve ponudbe</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_Toc176763878 \h </w:instrText>
            </w:r>
            <w:r w:rsidRPr="00DC5652">
              <w:rPr>
                <w:rFonts w:ascii="Arial" w:hAnsi="Arial" w:cs="Arial"/>
                <w:noProof/>
                <w:webHidden/>
              </w:rPr>
            </w:r>
            <w:r w:rsidRPr="00DC5652">
              <w:rPr>
                <w:rFonts w:ascii="Arial" w:hAnsi="Arial" w:cs="Arial"/>
                <w:noProof/>
                <w:webHidden/>
              </w:rPr>
              <w:fldChar w:fldCharType="separate"/>
            </w:r>
            <w:r w:rsidR="000A4D56">
              <w:rPr>
                <w:rFonts w:ascii="Arial" w:hAnsi="Arial" w:cs="Arial"/>
                <w:noProof/>
                <w:webHidden/>
              </w:rPr>
              <w:t>5</w:t>
            </w:r>
            <w:r w:rsidRPr="00DC5652">
              <w:rPr>
                <w:rFonts w:ascii="Arial" w:hAnsi="Arial" w:cs="Arial"/>
                <w:noProof/>
                <w:webHidden/>
              </w:rPr>
              <w:fldChar w:fldCharType="end"/>
            </w:r>
          </w:hyperlink>
        </w:p>
        <w:p w14:paraId="267C13DF" w14:textId="018697AC" w:rsidR="00ED2DDF" w:rsidRPr="00DC5652" w:rsidRDefault="00ED2DDF" w:rsidP="001D6C20">
          <w:pPr>
            <w:pStyle w:val="Kazalovsebine2"/>
            <w:numPr>
              <w:ilvl w:val="0"/>
              <w:numId w:val="29"/>
            </w:numPr>
            <w:tabs>
              <w:tab w:val="left" w:pos="660"/>
              <w:tab w:val="right" w:leader="dot" w:pos="9629"/>
            </w:tabs>
            <w:rPr>
              <w:rFonts w:ascii="Arial" w:eastAsiaTheme="minorEastAsia" w:hAnsi="Arial" w:cs="Arial"/>
              <w:b w:val="0"/>
              <w:bCs w:val="0"/>
              <w:smallCaps w:val="0"/>
              <w:noProof/>
            </w:rPr>
          </w:pPr>
          <w:hyperlink w:anchor="_Toc176763879" w:history="1">
            <w:r w:rsidRPr="00DC5652">
              <w:rPr>
                <w:rStyle w:val="Hiperpovezava"/>
                <w:rFonts w:ascii="Arial" w:hAnsi="Arial" w:cs="Arial"/>
                <w:noProof/>
                <w:u w:val="none"/>
              </w:rPr>
              <w:t>Čas in kraj odpiranja ponudb</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_Toc176763879 \h </w:instrText>
            </w:r>
            <w:r w:rsidRPr="00DC5652">
              <w:rPr>
                <w:rFonts w:ascii="Arial" w:hAnsi="Arial" w:cs="Arial"/>
                <w:noProof/>
                <w:webHidden/>
              </w:rPr>
            </w:r>
            <w:r w:rsidRPr="00DC5652">
              <w:rPr>
                <w:rFonts w:ascii="Arial" w:hAnsi="Arial" w:cs="Arial"/>
                <w:noProof/>
                <w:webHidden/>
              </w:rPr>
              <w:fldChar w:fldCharType="separate"/>
            </w:r>
            <w:r w:rsidR="000A4D56">
              <w:rPr>
                <w:rFonts w:ascii="Arial" w:hAnsi="Arial" w:cs="Arial"/>
                <w:noProof/>
                <w:webHidden/>
              </w:rPr>
              <w:t>6</w:t>
            </w:r>
            <w:r w:rsidRPr="00DC5652">
              <w:rPr>
                <w:rFonts w:ascii="Arial" w:hAnsi="Arial" w:cs="Arial"/>
                <w:noProof/>
                <w:webHidden/>
              </w:rPr>
              <w:fldChar w:fldCharType="end"/>
            </w:r>
          </w:hyperlink>
        </w:p>
        <w:p w14:paraId="0113098A" w14:textId="6754B285" w:rsidR="00ED2DDF" w:rsidRPr="00DC5652" w:rsidRDefault="00ED2DDF" w:rsidP="001D6C20">
          <w:pPr>
            <w:pStyle w:val="Kazalovsebine2"/>
            <w:numPr>
              <w:ilvl w:val="0"/>
              <w:numId w:val="29"/>
            </w:numPr>
            <w:tabs>
              <w:tab w:val="left" w:pos="660"/>
              <w:tab w:val="right" w:leader="dot" w:pos="9629"/>
            </w:tabs>
            <w:rPr>
              <w:rFonts w:ascii="Arial" w:eastAsiaTheme="minorEastAsia" w:hAnsi="Arial" w:cs="Arial"/>
              <w:b w:val="0"/>
              <w:bCs w:val="0"/>
              <w:smallCaps w:val="0"/>
              <w:noProof/>
            </w:rPr>
          </w:pPr>
          <w:hyperlink w:anchor="_Toc176763880" w:history="1">
            <w:r w:rsidRPr="00DC5652">
              <w:rPr>
                <w:rStyle w:val="Hiperpovezava"/>
                <w:rFonts w:ascii="Arial" w:hAnsi="Arial" w:cs="Arial"/>
                <w:noProof/>
                <w:u w:val="none"/>
              </w:rPr>
              <w:t>Ugotavljanje sposobnosti</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_Toc176763880 \h </w:instrText>
            </w:r>
            <w:r w:rsidRPr="00DC5652">
              <w:rPr>
                <w:rFonts w:ascii="Arial" w:hAnsi="Arial" w:cs="Arial"/>
                <w:noProof/>
                <w:webHidden/>
              </w:rPr>
            </w:r>
            <w:r w:rsidRPr="00DC5652">
              <w:rPr>
                <w:rFonts w:ascii="Arial" w:hAnsi="Arial" w:cs="Arial"/>
                <w:noProof/>
                <w:webHidden/>
              </w:rPr>
              <w:fldChar w:fldCharType="separate"/>
            </w:r>
            <w:r w:rsidR="000A4D56">
              <w:rPr>
                <w:rFonts w:ascii="Arial" w:hAnsi="Arial" w:cs="Arial"/>
                <w:noProof/>
                <w:webHidden/>
              </w:rPr>
              <w:t>6</w:t>
            </w:r>
            <w:r w:rsidRPr="00DC5652">
              <w:rPr>
                <w:rFonts w:ascii="Arial" w:hAnsi="Arial" w:cs="Arial"/>
                <w:noProof/>
                <w:webHidden/>
              </w:rPr>
              <w:fldChar w:fldCharType="end"/>
            </w:r>
          </w:hyperlink>
        </w:p>
        <w:p w14:paraId="4BF5F574" w14:textId="4F849167" w:rsidR="00ED2DDF" w:rsidRPr="00DC5652" w:rsidRDefault="00ED2DDF" w:rsidP="001D6C20">
          <w:pPr>
            <w:pStyle w:val="Kazalovsebine2"/>
            <w:numPr>
              <w:ilvl w:val="0"/>
              <w:numId w:val="29"/>
            </w:numPr>
            <w:tabs>
              <w:tab w:val="left" w:pos="660"/>
              <w:tab w:val="right" w:leader="dot" w:pos="9629"/>
            </w:tabs>
            <w:rPr>
              <w:rFonts w:ascii="Arial" w:eastAsiaTheme="minorEastAsia" w:hAnsi="Arial" w:cs="Arial"/>
              <w:b w:val="0"/>
              <w:bCs w:val="0"/>
              <w:smallCaps w:val="0"/>
              <w:noProof/>
            </w:rPr>
          </w:pPr>
          <w:hyperlink w:anchor="_Toc176763883" w:history="1">
            <w:r w:rsidRPr="00DC5652">
              <w:rPr>
                <w:rStyle w:val="Hiperpovezava"/>
                <w:rFonts w:ascii="Arial" w:hAnsi="Arial" w:cs="Arial"/>
                <w:noProof/>
                <w:u w:val="none"/>
              </w:rPr>
              <w:t>Finančna zavarovanja</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_Toc176763883 \h </w:instrText>
            </w:r>
            <w:r w:rsidRPr="00DC5652">
              <w:rPr>
                <w:rFonts w:ascii="Arial" w:hAnsi="Arial" w:cs="Arial"/>
                <w:noProof/>
                <w:webHidden/>
              </w:rPr>
            </w:r>
            <w:r w:rsidRPr="00DC5652">
              <w:rPr>
                <w:rFonts w:ascii="Arial" w:hAnsi="Arial" w:cs="Arial"/>
                <w:noProof/>
                <w:webHidden/>
              </w:rPr>
              <w:fldChar w:fldCharType="separate"/>
            </w:r>
            <w:r w:rsidR="000A4D56">
              <w:rPr>
                <w:rFonts w:ascii="Arial" w:hAnsi="Arial" w:cs="Arial"/>
                <w:noProof/>
                <w:webHidden/>
              </w:rPr>
              <w:t>12</w:t>
            </w:r>
            <w:r w:rsidRPr="00DC5652">
              <w:rPr>
                <w:rFonts w:ascii="Arial" w:hAnsi="Arial" w:cs="Arial"/>
                <w:noProof/>
                <w:webHidden/>
              </w:rPr>
              <w:fldChar w:fldCharType="end"/>
            </w:r>
          </w:hyperlink>
        </w:p>
        <w:p w14:paraId="35D64EE3" w14:textId="23929C72" w:rsidR="00ED2DDF" w:rsidRPr="00DC5652" w:rsidRDefault="00ED2DDF" w:rsidP="001D6C20">
          <w:pPr>
            <w:pStyle w:val="Kazalovsebine2"/>
            <w:numPr>
              <w:ilvl w:val="0"/>
              <w:numId w:val="29"/>
            </w:numPr>
            <w:tabs>
              <w:tab w:val="left" w:pos="660"/>
              <w:tab w:val="right" w:leader="dot" w:pos="9629"/>
            </w:tabs>
            <w:rPr>
              <w:rFonts w:ascii="Arial" w:eastAsiaTheme="minorEastAsia" w:hAnsi="Arial" w:cs="Arial"/>
              <w:b w:val="0"/>
              <w:bCs w:val="0"/>
              <w:smallCaps w:val="0"/>
              <w:noProof/>
            </w:rPr>
          </w:pPr>
          <w:hyperlink w:anchor="_Toc176763884" w:history="1">
            <w:r w:rsidRPr="00DC5652">
              <w:rPr>
                <w:rStyle w:val="Hiperpovezava"/>
                <w:rFonts w:ascii="Arial" w:eastAsia="SimSun" w:hAnsi="Arial" w:cs="Arial"/>
                <w:noProof/>
                <w:u w:val="none"/>
                <w:lang w:eastAsia="x-none"/>
              </w:rPr>
              <w:t>Drugi</w:t>
            </w:r>
            <w:r w:rsidRPr="00DC5652">
              <w:rPr>
                <w:rStyle w:val="Hiperpovezava"/>
                <w:rFonts w:ascii="Arial" w:eastAsia="SimSun" w:hAnsi="Arial" w:cs="Arial"/>
                <w:noProof/>
                <w:u w:val="none"/>
                <w:lang w:val="x-none" w:eastAsia="x-none"/>
              </w:rPr>
              <w:t xml:space="preserve"> pogoji</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_Toc176763884 \h </w:instrText>
            </w:r>
            <w:r w:rsidRPr="00DC5652">
              <w:rPr>
                <w:rFonts w:ascii="Arial" w:hAnsi="Arial" w:cs="Arial"/>
                <w:noProof/>
                <w:webHidden/>
              </w:rPr>
            </w:r>
            <w:r w:rsidRPr="00DC5652">
              <w:rPr>
                <w:rFonts w:ascii="Arial" w:hAnsi="Arial" w:cs="Arial"/>
                <w:noProof/>
                <w:webHidden/>
              </w:rPr>
              <w:fldChar w:fldCharType="separate"/>
            </w:r>
            <w:r w:rsidR="000A4D56">
              <w:rPr>
                <w:rFonts w:ascii="Arial" w:hAnsi="Arial" w:cs="Arial"/>
                <w:noProof/>
                <w:webHidden/>
              </w:rPr>
              <w:t>12</w:t>
            </w:r>
            <w:r w:rsidRPr="00DC5652">
              <w:rPr>
                <w:rFonts w:ascii="Arial" w:hAnsi="Arial" w:cs="Arial"/>
                <w:noProof/>
                <w:webHidden/>
              </w:rPr>
              <w:fldChar w:fldCharType="end"/>
            </w:r>
          </w:hyperlink>
        </w:p>
        <w:p w14:paraId="799D3BF2" w14:textId="71A84D19" w:rsidR="00ED2DDF" w:rsidRPr="00DC5652" w:rsidRDefault="00ED2DDF" w:rsidP="001D6C20">
          <w:pPr>
            <w:pStyle w:val="Kazalovsebine2"/>
            <w:numPr>
              <w:ilvl w:val="0"/>
              <w:numId w:val="29"/>
            </w:numPr>
            <w:tabs>
              <w:tab w:val="left" w:pos="660"/>
              <w:tab w:val="right" w:leader="dot" w:pos="9629"/>
            </w:tabs>
            <w:rPr>
              <w:rFonts w:ascii="Arial" w:eastAsiaTheme="minorEastAsia" w:hAnsi="Arial" w:cs="Arial"/>
              <w:b w:val="0"/>
              <w:bCs w:val="0"/>
              <w:smallCaps w:val="0"/>
              <w:noProof/>
            </w:rPr>
          </w:pPr>
          <w:hyperlink w:anchor="_Toc176763885" w:history="1">
            <w:r w:rsidRPr="00DC5652">
              <w:rPr>
                <w:rStyle w:val="Hiperpovezava"/>
                <w:rFonts w:ascii="Arial" w:hAnsi="Arial" w:cs="Arial"/>
                <w:noProof/>
                <w:u w:val="none"/>
              </w:rPr>
              <w:t>Tehnične zahteve naročnika</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_Toc176763885 \h </w:instrText>
            </w:r>
            <w:r w:rsidRPr="00DC5652">
              <w:rPr>
                <w:rFonts w:ascii="Arial" w:hAnsi="Arial" w:cs="Arial"/>
                <w:noProof/>
                <w:webHidden/>
              </w:rPr>
            </w:r>
            <w:r w:rsidRPr="00DC5652">
              <w:rPr>
                <w:rFonts w:ascii="Arial" w:hAnsi="Arial" w:cs="Arial"/>
                <w:noProof/>
                <w:webHidden/>
              </w:rPr>
              <w:fldChar w:fldCharType="separate"/>
            </w:r>
            <w:r w:rsidR="000A4D56">
              <w:rPr>
                <w:rFonts w:ascii="Arial" w:hAnsi="Arial" w:cs="Arial"/>
                <w:noProof/>
                <w:webHidden/>
              </w:rPr>
              <w:t>12</w:t>
            </w:r>
            <w:r w:rsidRPr="00DC5652">
              <w:rPr>
                <w:rFonts w:ascii="Arial" w:hAnsi="Arial" w:cs="Arial"/>
                <w:noProof/>
                <w:webHidden/>
              </w:rPr>
              <w:fldChar w:fldCharType="end"/>
            </w:r>
          </w:hyperlink>
        </w:p>
        <w:p w14:paraId="201198D2" w14:textId="5CCCA28B" w:rsidR="00ED2DDF" w:rsidRPr="00DC5652" w:rsidRDefault="00ED2DDF" w:rsidP="001D6C20">
          <w:pPr>
            <w:pStyle w:val="Kazalovsebine2"/>
            <w:numPr>
              <w:ilvl w:val="0"/>
              <w:numId w:val="29"/>
            </w:numPr>
            <w:tabs>
              <w:tab w:val="left" w:pos="660"/>
              <w:tab w:val="right" w:leader="dot" w:pos="9629"/>
            </w:tabs>
            <w:rPr>
              <w:rFonts w:ascii="Arial" w:eastAsiaTheme="minorEastAsia" w:hAnsi="Arial" w:cs="Arial"/>
              <w:b w:val="0"/>
              <w:bCs w:val="0"/>
              <w:smallCaps w:val="0"/>
              <w:noProof/>
            </w:rPr>
          </w:pPr>
          <w:hyperlink w:anchor="_Toc176763886" w:history="1">
            <w:r w:rsidRPr="00DC5652">
              <w:rPr>
                <w:rStyle w:val="Hiperpovezava"/>
                <w:rFonts w:ascii="Arial" w:hAnsi="Arial" w:cs="Arial"/>
                <w:noProof/>
                <w:u w:val="none"/>
              </w:rPr>
              <w:t>Merilo za ocenjevanje ponudb</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_Toc176763886 \h </w:instrText>
            </w:r>
            <w:r w:rsidRPr="00DC5652">
              <w:rPr>
                <w:rFonts w:ascii="Arial" w:hAnsi="Arial" w:cs="Arial"/>
                <w:noProof/>
                <w:webHidden/>
              </w:rPr>
            </w:r>
            <w:r w:rsidRPr="00DC5652">
              <w:rPr>
                <w:rFonts w:ascii="Arial" w:hAnsi="Arial" w:cs="Arial"/>
                <w:noProof/>
                <w:webHidden/>
              </w:rPr>
              <w:fldChar w:fldCharType="separate"/>
            </w:r>
            <w:r w:rsidR="000A4D56">
              <w:rPr>
                <w:rFonts w:ascii="Arial" w:hAnsi="Arial" w:cs="Arial"/>
                <w:noProof/>
                <w:webHidden/>
              </w:rPr>
              <w:t>12</w:t>
            </w:r>
            <w:r w:rsidRPr="00DC5652">
              <w:rPr>
                <w:rFonts w:ascii="Arial" w:hAnsi="Arial" w:cs="Arial"/>
                <w:noProof/>
                <w:webHidden/>
              </w:rPr>
              <w:fldChar w:fldCharType="end"/>
            </w:r>
          </w:hyperlink>
        </w:p>
        <w:p w14:paraId="5E2064F6" w14:textId="44B139F1" w:rsidR="00ED2DDF" w:rsidRPr="00DC5652" w:rsidRDefault="00ED2DDF" w:rsidP="001D6C20">
          <w:pPr>
            <w:pStyle w:val="Kazalovsebine2"/>
            <w:numPr>
              <w:ilvl w:val="0"/>
              <w:numId w:val="29"/>
            </w:numPr>
            <w:tabs>
              <w:tab w:val="left" w:pos="660"/>
              <w:tab w:val="right" w:leader="dot" w:pos="9629"/>
            </w:tabs>
            <w:rPr>
              <w:rFonts w:ascii="Arial" w:eastAsiaTheme="minorEastAsia" w:hAnsi="Arial" w:cs="Arial"/>
              <w:b w:val="0"/>
              <w:bCs w:val="0"/>
              <w:smallCaps w:val="0"/>
              <w:noProof/>
            </w:rPr>
          </w:pPr>
          <w:hyperlink w:anchor="_Toc176763887" w:history="1">
            <w:r w:rsidRPr="00DC5652">
              <w:rPr>
                <w:rStyle w:val="Hiperpovezava"/>
                <w:rFonts w:ascii="Arial" w:hAnsi="Arial" w:cs="Arial"/>
                <w:noProof/>
                <w:u w:val="none"/>
              </w:rPr>
              <w:t>Ponudba</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_Toc176763887 \h </w:instrText>
            </w:r>
            <w:r w:rsidRPr="00DC5652">
              <w:rPr>
                <w:rFonts w:ascii="Arial" w:hAnsi="Arial" w:cs="Arial"/>
                <w:noProof/>
                <w:webHidden/>
              </w:rPr>
            </w:r>
            <w:r w:rsidRPr="00DC5652">
              <w:rPr>
                <w:rFonts w:ascii="Arial" w:hAnsi="Arial" w:cs="Arial"/>
                <w:noProof/>
                <w:webHidden/>
              </w:rPr>
              <w:fldChar w:fldCharType="separate"/>
            </w:r>
            <w:r w:rsidR="000A4D56">
              <w:rPr>
                <w:rFonts w:ascii="Arial" w:hAnsi="Arial" w:cs="Arial"/>
                <w:noProof/>
                <w:webHidden/>
              </w:rPr>
              <w:t>15</w:t>
            </w:r>
            <w:r w:rsidRPr="00DC5652">
              <w:rPr>
                <w:rFonts w:ascii="Arial" w:hAnsi="Arial" w:cs="Arial"/>
                <w:noProof/>
                <w:webHidden/>
              </w:rPr>
              <w:fldChar w:fldCharType="end"/>
            </w:r>
          </w:hyperlink>
        </w:p>
        <w:p w14:paraId="1E7E94A5" w14:textId="0B0449F2" w:rsidR="00ED2DDF" w:rsidRPr="00DC5652" w:rsidRDefault="00ED2DDF" w:rsidP="001D6C20">
          <w:pPr>
            <w:pStyle w:val="Kazalovsebine2"/>
            <w:numPr>
              <w:ilvl w:val="0"/>
              <w:numId w:val="29"/>
            </w:numPr>
            <w:tabs>
              <w:tab w:val="left" w:pos="660"/>
              <w:tab w:val="right" w:leader="dot" w:pos="9629"/>
            </w:tabs>
            <w:rPr>
              <w:rFonts w:ascii="Arial" w:eastAsiaTheme="minorEastAsia" w:hAnsi="Arial" w:cs="Arial"/>
              <w:b w:val="0"/>
              <w:bCs w:val="0"/>
              <w:smallCaps w:val="0"/>
              <w:noProof/>
            </w:rPr>
          </w:pPr>
          <w:hyperlink w:anchor="_Toc176763899" w:history="1">
            <w:r w:rsidRPr="00DC5652">
              <w:rPr>
                <w:rStyle w:val="Hiperpovezava"/>
                <w:rFonts w:ascii="Arial" w:eastAsia="SimSun" w:hAnsi="Arial" w:cs="Arial"/>
                <w:noProof/>
                <w:u w:val="none"/>
                <w:lang w:val="x-none" w:eastAsia="x-none"/>
              </w:rPr>
              <w:t>Skupna ponudba</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_Toc176763899 \h </w:instrText>
            </w:r>
            <w:r w:rsidRPr="00DC5652">
              <w:rPr>
                <w:rFonts w:ascii="Arial" w:hAnsi="Arial" w:cs="Arial"/>
                <w:noProof/>
                <w:webHidden/>
              </w:rPr>
            </w:r>
            <w:r w:rsidRPr="00DC5652">
              <w:rPr>
                <w:rFonts w:ascii="Arial" w:hAnsi="Arial" w:cs="Arial"/>
                <w:noProof/>
                <w:webHidden/>
              </w:rPr>
              <w:fldChar w:fldCharType="separate"/>
            </w:r>
            <w:r w:rsidR="000A4D56">
              <w:rPr>
                <w:rFonts w:ascii="Arial" w:hAnsi="Arial" w:cs="Arial"/>
                <w:noProof/>
                <w:webHidden/>
              </w:rPr>
              <w:t>16</w:t>
            </w:r>
            <w:r w:rsidRPr="00DC5652">
              <w:rPr>
                <w:rFonts w:ascii="Arial" w:hAnsi="Arial" w:cs="Arial"/>
                <w:noProof/>
                <w:webHidden/>
              </w:rPr>
              <w:fldChar w:fldCharType="end"/>
            </w:r>
          </w:hyperlink>
        </w:p>
        <w:p w14:paraId="79194D23" w14:textId="0AD15779" w:rsidR="00ED2DDF" w:rsidRPr="00DC5652" w:rsidRDefault="00ED2DDF" w:rsidP="001D6C20">
          <w:pPr>
            <w:pStyle w:val="Kazalovsebine2"/>
            <w:numPr>
              <w:ilvl w:val="0"/>
              <w:numId w:val="29"/>
            </w:numPr>
            <w:tabs>
              <w:tab w:val="left" w:pos="660"/>
              <w:tab w:val="right" w:leader="dot" w:pos="9629"/>
            </w:tabs>
            <w:rPr>
              <w:rFonts w:ascii="Arial" w:eastAsiaTheme="minorEastAsia" w:hAnsi="Arial" w:cs="Arial"/>
              <w:b w:val="0"/>
              <w:bCs w:val="0"/>
              <w:smallCaps w:val="0"/>
              <w:noProof/>
            </w:rPr>
          </w:pPr>
          <w:hyperlink w:anchor="_Toc176763900" w:history="1">
            <w:r w:rsidRPr="00DC5652">
              <w:rPr>
                <w:rStyle w:val="Hiperpovezava"/>
                <w:rFonts w:ascii="Arial" w:eastAsia="SimSun" w:hAnsi="Arial" w:cs="Arial"/>
                <w:noProof/>
                <w:u w:val="none"/>
                <w:lang w:val="x-none" w:eastAsia="x-none"/>
              </w:rPr>
              <w:t>Ponudba s podizvajalci</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_Toc176763900 \h </w:instrText>
            </w:r>
            <w:r w:rsidRPr="00DC5652">
              <w:rPr>
                <w:rFonts w:ascii="Arial" w:hAnsi="Arial" w:cs="Arial"/>
                <w:noProof/>
                <w:webHidden/>
              </w:rPr>
            </w:r>
            <w:r w:rsidRPr="00DC5652">
              <w:rPr>
                <w:rFonts w:ascii="Arial" w:hAnsi="Arial" w:cs="Arial"/>
                <w:noProof/>
                <w:webHidden/>
              </w:rPr>
              <w:fldChar w:fldCharType="separate"/>
            </w:r>
            <w:r w:rsidR="000A4D56">
              <w:rPr>
                <w:rFonts w:ascii="Arial" w:hAnsi="Arial" w:cs="Arial"/>
                <w:noProof/>
                <w:webHidden/>
              </w:rPr>
              <w:t>17</w:t>
            </w:r>
            <w:r w:rsidRPr="00DC5652">
              <w:rPr>
                <w:rFonts w:ascii="Arial" w:hAnsi="Arial" w:cs="Arial"/>
                <w:noProof/>
                <w:webHidden/>
              </w:rPr>
              <w:fldChar w:fldCharType="end"/>
            </w:r>
          </w:hyperlink>
        </w:p>
        <w:p w14:paraId="5AB137B1" w14:textId="7F4A6FB0" w:rsidR="00ED2DDF" w:rsidRPr="00DC5652" w:rsidRDefault="00ED2DDF" w:rsidP="001D6C20">
          <w:pPr>
            <w:pStyle w:val="Kazalovsebine2"/>
            <w:numPr>
              <w:ilvl w:val="0"/>
              <w:numId w:val="29"/>
            </w:numPr>
            <w:tabs>
              <w:tab w:val="left" w:pos="660"/>
              <w:tab w:val="right" w:leader="dot" w:pos="9629"/>
            </w:tabs>
            <w:rPr>
              <w:rFonts w:ascii="Arial" w:eastAsiaTheme="minorEastAsia" w:hAnsi="Arial" w:cs="Arial"/>
              <w:b w:val="0"/>
              <w:bCs w:val="0"/>
              <w:smallCaps w:val="0"/>
              <w:noProof/>
            </w:rPr>
          </w:pPr>
          <w:hyperlink w:anchor="_Toc176763901" w:history="1">
            <w:r w:rsidRPr="00DC5652">
              <w:rPr>
                <w:rStyle w:val="Hiperpovezava"/>
                <w:rFonts w:ascii="Arial" w:eastAsia="SimSun" w:hAnsi="Arial" w:cs="Arial"/>
                <w:noProof/>
                <w:u w:val="none"/>
                <w:lang w:val="x-none" w:eastAsia="x-none"/>
              </w:rPr>
              <w:t>Tuji ponudnik</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_Toc176763901 \h </w:instrText>
            </w:r>
            <w:r w:rsidRPr="00DC5652">
              <w:rPr>
                <w:rFonts w:ascii="Arial" w:hAnsi="Arial" w:cs="Arial"/>
                <w:noProof/>
                <w:webHidden/>
              </w:rPr>
            </w:r>
            <w:r w:rsidRPr="00DC5652">
              <w:rPr>
                <w:rFonts w:ascii="Arial" w:hAnsi="Arial" w:cs="Arial"/>
                <w:noProof/>
                <w:webHidden/>
              </w:rPr>
              <w:fldChar w:fldCharType="separate"/>
            </w:r>
            <w:r w:rsidR="000A4D56">
              <w:rPr>
                <w:rFonts w:ascii="Arial" w:hAnsi="Arial" w:cs="Arial"/>
                <w:noProof/>
                <w:webHidden/>
              </w:rPr>
              <w:t>17</w:t>
            </w:r>
            <w:r w:rsidRPr="00DC5652">
              <w:rPr>
                <w:rFonts w:ascii="Arial" w:hAnsi="Arial" w:cs="Arial"/>
                <w:noProof/>
                <w:webHidden/>
              </w:rPr>
              <w:fldChar w:fldCharType="end"/>
            </w:r>
          </w:hyperlink>
        </w:p>
        <w:p w14:paraId="5BB2646E" w14:textId="07B955C2" w:rsidR="00ED2DDF" w:rsidRPr="00DC5652" w:rsidRDefault="00ED2DDF" w:rsidP="001D6C20">
          <w:pPr>
            <w:pStyle w:val="Kazalovsebine2"/>
            <w:numPr>
              <w:ilvl w:val="0"/>
              <w:numId w:val="29"/>
            </w:numPr>
            <w:tabs>
              <w:tab w:val="left" w:pos="660"/>
              <w:tab w:val="right" w:leader="dot" w:pos="9629"/>
            </w:tabs>
            <w:rPr>
              <w:rFonts w:ascii="Arial" w:eastAsiaTheme="minorEastAsia" w:hAnsi="Arial" w:cs="Arial"/>
              <w:b w:val="0"/>
              <w:bCs w:val="0"/>
              <w:smallCaps w:val="0"/>
              <w:noProof/>
            </w:rPr>
          </w:pPr>
          <w:hyperlink w:anchor="_Toc176763902" w:history="1">
            <w:r w:rsidRPr="00DC5652">
              <w:rPr>
                <w:rStyle w:val="Hiperpovezava"/>
                <w:rFonts w:ascii="Arial" w:eastAsia="SimSun" w:hAnsi="Arial" w:cs="Arial"/>
                <w:noProof/>
                <w:u w:val="none"/>
                <w:lang w:val="x-none" w:eastAsia="x-none"/>
              </w:rPr>
              <w:t>Neobičajno nizka ponudba</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_Toc176763902 \h </w:instrText>
            </w:r>
            <w:r w:rsidRPr="00DC5652">
              <w:rPr>
                <w:rFonts w:ascii="Arial" w:hAnsi="Arial" w:cs="Arial"/>
                <w:noProof/>
                <w:webHidden/>
              </w:rPr>
            </w:r>
            <w:r w:rsidRPr="00DC5652">
              <w:rPr>
                <w:rFonts w:ascii="Arial" w:hAnsi="Arial" w:cs="Arial"/>
                <w:noProof/>
                <w:webHidden/>
              </w:rPr>
              <w:fldChar w:fldCharType="separate"/>
            </w:r>
            <w:r w:rsidR="000A4D56">
              <w:rPr>
                <w:rFonts w:ascii="Arial" w:hAnsi="Arial" w:cs="Arial"/>
                <w:noProof/>
                <w:webHidden/>
              </w:rPr>
              <w:t>17</w:t>
            </w:r>
            <w:r w:rsidRPr="00DC5652">
              <w:rPr>
                <w:rFonts w:ascii="Arial" w:hAnsi="Arial" w:cs="Arial"/>
                <w:noProof/>
                <w:webHidden/>
              </w:rPr>
              <w:fldChar w:fldCharType="end"/>
            </w:r>
          </w:hyperlink>
        </w:p>
        <w:p w14:paraId="65C3B5B6" w14:textId="797C6BDB" w:rsidR="00ED2DDF" w:rsidRPr="00DC5652" w:rsidRDefault="00ED2DDF" w:rsidP="001D6C20">
          <w:pPr>
            <w:pStyle w:val="Kazalovsebine2"/>
            <w:numPr>
              <w:ilvl w:val="0"/>
              <w:numId w:val="29"/>
            </w:numPr>
            <w:tabs>
              <w:tab w:val="left" w:pos="660"/>
              <w:tab w:val="right" w:leader="dot" w:pos="9629"/>
            </w:tabs>
            <w:rPr>
              <w:rFonts w:ascii="Arial" w:eastAsiaTheme="minorEastAsia" w:hAnsi="Arial" w:cs="Arial"/>
              <w:b w:val="0"/>
              <w:bCs w:val="0"/>
              <w:smallCaps w:val="0"/>
              <w:noProof/>
            </w:rPr>
          </w:pPr>
          <w:hyperlink w:anchor="_Toc176763903" w:history="1">
            <w:r w:rsidRPr="00DC5652">
              <w:rPr>
                <w:rStyle w:val="Hiperpovezava"/>
                <w:rFonts w:ascii="Arial" w:eastAsia="SimSun" w:hAnsi="Arial" w:cs="Arial"/>
                <w:noProof/>
                <w:u w:val="none"/>
                <w:shd w:val="clear" w:color="auto" w:fill="FFFFFF"/>
                <w:lang w:val="x-none" w:eastAsia="x-none"/>
              </w:rPr>
              <w:t>Pregled ponudb</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_Toc176763903 \h </w:instrText>
            </w:r>
            <w:r w:rsidRPr="00DC5652">
              <w:rPr>
                <w:rFonts w:ascii="Arial" w:hAnsi="Arial" w:cs="Arial"/>
                <w:noProof/>
                <w:webHidden/>
              </w:rPr>
            </w:r>
            <w:r w:rsidRPr="00DC5652">
              <w:rPr>
                <w:rFonts w:ascii="Arial" w:hAnsi="Arial" w:cs="Arial"/>
                <w:noProof/>
                <w:webHidden/>
              </w:rPr>
              <w:fldChar w:fldCharType="separate"/>
            </w:r>
            <w:r w:rsidR="000A4D56">
              <w:rPr>
                <w:rFonts w:ascii="Arial" w:hAnsi="Arial" w:cs="Arial"/>
                <w:noProof/>
                <w:webHidden/>
              </w:rPr>
              <w:t>18</w:t>
            </w:r>
            <w:r w:rsidRPr="00DC5652">
              <w:rPr>
                <w:rFonts w:ascii="Arial" w:hAnsi="Arial" w:cs="Arial"/>
                <w:noProof/>
                <w:webHidden/>
              </w:rPr>
              <w:fldChar w:fldCharType="end"/>
            </w:r>
          </w:hyperlink>
        </w:p>
        <w:p w14:paraId="201EFA95" w14:textId="59C6431F" w:rsidR="00ED2DDF" w:rsidRPr="00DC5652" w:rsidRDefault="00ED2DDF" w:rsidP="001D6C20">
          <w:pPr>
            <w:pStyle w:val="Kazalovsebine2"/>
            <w:numPr>
              <w:ilvl w:val="0"/>
              <w:numId w:val="29"/>
            </w:numPr>
            <w:tabs>
              <w:tab w:val="left" w:pos="660"/>
              <w:tab w:val="right" w:leader="dot" w:pos="9629"/>
            </w:tabs>
            <w:rPr>
              <w:rFonts w:ascii="Arial" w:eastAsiaTheme="minorEastAsia" w:hAnsi="Arial" w:cs="Arial"/>
              <w:b w:val="0"/>
              <w:bCs w:val="0"/>
              <w:smallCaps w:val="0"/>
              <w:noProof/>
            </w:rPr>
          </w:pPr>
          <w:hyperlink w:anchor="_Toc176763904" w:history="1">
            <w:r w:rsidRPr="00DC5652">
              <w:rPr>
                <w:rStyle w:val="Hiperpovezava"/>
                <w:rFonts w:ascii="Arial" w:eastAsia="SimSun" w:hAnsi="Arial" w:cs="Arial"/>
                <w:noProof/>
                <w:u w:val="none"/>
                <w:shd w:val="clear" w:color="auto" w:fill="FFFFFF"/>
                <w:lang w:eastAsia="x-none"/>
              </w:rPr>
              <w:t>Dopustne</w:t>
            </w:r>
            <w:r w:rsidRPr="00DC5652">
              <w:rPr>
                <w:rStyle w:val="Hiperpovezava"/>
                <w:rFonts w:ascii="Arial" w:eastAsia="SimSun" w:hAnsi="Arial" w:cs="Arial"/>
                <w:noProof/>
                <w:u w:val="none"/>
                <w:shd w:val="clear" w:color="auto" w:fill="FFFFFF"/>
                <w:lang w:val="x-none" w:eastAsia="x-none"/>
              </w:rPr>
              <w:t xml:space="preserve"> dopolnitve in popravki ponudbe</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_Toc176763904 \h </w:instrText>
            </w:r>
            <w:r w:rsidRPr="00DC5652">
              <w:rPr>
                <w:rFonts w:ascii="Arial" w:hAnsi="Arial" w:cs="Arial"/>
                <w:noProof/>
                <w:webHidden/>
              </w:rPr>
            </w:r>
            <w:r w:rsidRPr="00DC5652">
              <w:rPr>
                <w:rFonts w:ascii="Arial" w:hAnsi="Arial" w:cs="Arial"/>
                <w:noProof/>
                <w:webHidden/>
              </w:rPr>
              <w:fldChar w:fldCharType="separate"/>
            </w:r>
            <w:r w:rsidR="000A4D56">
              <w:rPr>
                <w:rFonts w:ascii="Arial" w:hAnsi="Arial" w:cs="Arial"/>
                <w:noProof/>
                <w:webHidden/>
              </w:rPr>
              <w:t>18</w:t>
            </w:r>
            <w:r w:rsidRPr="00DC5652">
              <w:rPr>
                <w:rFonts w:ascii="Arial" w:hAnsi="Arial" w:cs="Arial"/>
                <w:noProof/>
                <w:webHidden/>
              </w:rPr>
              <w:fldChar w:fldCharType="end"/>
            </w:r>
          </w:hyperlink>
        </w:p>
        <w:p w14:paraId="5F7FFC72" w14:textId="63E5C3EA" w:rsidR="00ED2DDF" w:rsidRPr="00DC5652" w:rsidRDefault="00ED2DDF" w:rsidP="001D6C20">
          <w:pPr>
            <w:pStyle w:val="Kazalovsebine2"/>
            <w:numPr>
              <w:ilvl w:val="0"/>
              <w:numId w:val="29"/>
            </w:numPr>
            <w:tabs>
              <w:tab w:val="left" w:pos="660"/>
              <w:tab w:val="right" w:leader="dot" w:pos="9629"/>
            </w:tabs>
            <w:rPr>
              <w:rFonts w:ascii="Arial" w:eastAsiaTheme="minorEastAsia" w:hAnsi="Arial" w:cs="Arial"/>
              <w:b w:val="0"/>
              <w:bCs w:val="0"/>
              <w:smallCaps w:val="0"/>
              <w:noProof/>
            </w:rPr>
          </w:pPr>
          <w:hyperlink w:anchor="_Toc176763905" w:history="1">
            <w:r w:rsidRPr="00DC5652">
              <w:rPr>
                <w:rStyle w:val="Hiperpovezava"/>
                <w:rFonts w:ascii="Arial" w:eastAsia="SimSun" w:hAnsi="Arial" w:cs="Arial"/>
                <w:noProof/>
                <w:u w:val="none"/>
                <w:lang w:val="x-none" w:eastAsia="x-none"/>
              </w:rPr>
              <w:t>Oddaja javnega naročila</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_Toc176763905 \h </w:instrText>
            </w:r>
            <w:r w:rsidRPr="00DC5652">
              <w:rPr>
                <w:rFonts w:ascii="Arial" w:hAnsi="Arial" w:cs="Arial"/>
                <w:noProof/>
                <w:webHidden/>
              </w:rPr>
            </w:r>
            <w:r w:rsidRPr="00DC5652">
              <w:rPr>
                <w:rFonts w:ascii="Arial" w:hAnsi="Arial" w:cs="Arial"/>
                <w:noProof/>
                <w:webHidden/>
              </w:rPr>
              <w:fldChar w:fldCharType="separate"/>
            </w:r>
            <w:r w:rsidR="000A4D56">
              <w:rPr>
                <w:rFonts w:ascii="Arial" w:hAnsi="Arial" w:cs="Arial"/>
                <w:noProof/>
                <w:webHidden/>
              </w:rPr>
              <w:t>19</w:t>
            </w:r>
            <w:r w:rsidRPr="00DC5652">
              <w:rPr>
                <w:rFonts w:ascii="Arial" w:hAnsi="Arial" w:cs="Arial"/>
                <w:noProof/>
                <w:webHidden/>
              </w:rPr>
              <w:fldChar w:fldCharType="end"/>
            </w:r>
          </w:hyperlink>
        </w:p>
        <w:p w14:paraId="4C0484D8" w14:textId="29B66514" w:rsidR="00ED2DDF" w:rsidRPr="00DC5652" w:rsidRDefault="00ED2DDF" w:rsidP="001D6C20">
          <w:pPr>
            <w:pStyle w:val="Kazalovsebine2"/>
            <w:numPr>
              <w:ilvl w:val="0"/>
              <w:numId w:val="29"/>
            </w:numPr>
            <w:tabs>
              <w:tab w:val="left" w:pos="660"/>
              <w:tab w:val="right" w:leader="dot" w:pos="9629"/>
            </w:tabs>
            <w:rPr>
              <w:rFonts w:ascii="Arial" w:eastAsiaTheme="minorEastAsia" w:hAnsi="Arial" w:cs="Arial"/>
              <w:b w:val="0"/>
              <w:bCs w:val="0"/>
              <w:smallCaps w:val="0"/>
              <w:noProof/>
            </w:rPr>
          </w:pPr>
          <w:hyperlink w:anchor="_Toc176763906" w:history="1">
            <w:r w:rsidRPr="00DC5652">
              <w:rPr>
                <w:rStyle w:val="Hiperpovezava"/>
                <w:rFonts w:ascii="Arial" w:eastAsia="SimSun" w:hAnsi="Arial" w:cs="Arial"/>
                <w:noProof/>
                <w:u w:val="none"/>
                <w:lang w:val="x-none" w:eastAsia="x-none"/>
              </w:rPr>
              <w:t>Sklenitev pogodbe</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_Toc176763906 \h </w:instrText>
            </w:r>
            <w:r w:rsidRPr="00DC5652">
              <w:rPr>
                <w:rFonts w:ascii="Arial" w:hAnsi="Arial" w:cs="Arial"/>
                <w:noProof/>
                <w:webHidden/>
              </w:rPr>
            </w:r>
            <w:r w:rsidRPr="00DC5652">
              <w:rPr>
                <w:rFonts w:ascii="Arial" w:hAnsi="Arial" w:cs="Arial"/>
                <w:noProof/>
                <w:webHidden/>
              </w:rPr>
              <w:fldChar w:fldCharType="separate"/>
            </w:r>
            <w:r w:rsidR="000A4D56">
              <w:rPr>
                <w:rFonts w:ascii="Arial" w:hAnsi="Arial" w:cs="Arial"/>
                <w:noProof/>
                <w:webHidden/>
              </w:rPr>
              <w:t>19</w:t>
            </w:r>
            <w:r w:rsidRPr="00DC5652">
              <w:rPr>
                <w:rFonts w:ascii="Arial" w:hAnsi="Arial" w:cs="Arial"/>
                <w:noProof/>
                <w:webHidden/>
              </w:rPr>
              <w:fldChar w:fldCharType="end"/>
            </w:r>
          </w:hyperlink>
        </w:p>
        <w:p w14:paraId="64692DBB" w14:textId="0A7F1123" w:rsidR="00ED2DDF" w:rsidRPr="00DC5652" w:rsidRDefault="00ED2DDF" w:rsidP="001D6C20">
          <w:pPr>
            <w:pStyle w:val="Kazalovsebine2"/>
            <w:numPr>
              <w:ilvl w:val="0"/>
              <w:numId w:val="29"/>
            </w:numPr>
            <w:tabs>
              <w:tab w:val="left" w:pos="660"/>
              <w:tab w:val="right" w:leader="dot" w:pos="9629"/>
            </w:tabs>
            <w:rPr>
              <w:rFonts w:ascii="Arial" w:eastAsiaTheme="minorEastAsia" w:hAnsi="Arial" w:cs="Arial"/>
              <w:b w:val="0"/>
              <w:bCs w:val="0"/>
              <w:smallCaps w:val="0"/>
              <w:noProof/>
            </w:rPr>
          </w:pPr>
          <w:hyperlink w:anchor="_Toc176763907" w:history="1">
            <w:r w:rsidRPr="00DC5652">
              <w:rPr>
                <w:rStyle w:val="Hiperpovezava"/>
                <w:rFonts w:ascii="Arial" w:eastAsia="SimSun" w:hAnsi="Arial" w:cs="Arial"/>
                <w:noProof/>
                <w:u w:val="none"/>
                <w:lang w:val="x-none" w:eastAsia="x-none"/>
              </w:rPr>
              <w:t>Ustavitev postopka, zavrnitev vseh ponudb, odstop od izvedbe javnega naročila</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_Toc176763907 \h </w:instrText>
            </w:r>
            <w:r w:rsidRPr="00DC5652">
              <w:rPr>
                <w:rFonts w:ascii="Arial" w:hAnsi="Arial" w:cs="Arial"/>
                <w:noProof/>
                <w:webHidden/>
              </w:rPr>
            </w:r>
            <w:r w:rsidRPr="00DC5652">
              <w:rPr>
                <w:rFonts w:ascii="Arial" w:hAnsi="Arial" w:cs="Arial"/>
                <w:noProof/>
                <w:webHidden/>
              </w:rPr>
              <w:fldChar w:fldCharType="separate"/>
            </w:r>
            <w:r w:rsidR="000A4D56">
              <w:rPr>
                <w:rFonts w:ascii="Arial" w:hAnsi="Arial" w:cs="Arial"/>
                <w:noProof/>
                <w:webHidden/>
              </w:rPr>
              <w:t>19</w:t>
            </w:r>
            <w:r w:rsidRPr="00DC5652">
              <w:rPr>
                <w:rFonts w:ascii="Arial" w:hAnsi="Arial" w:cs="Arial"/>
                <w:noProof/>
                <w:webHidden/>
              </w:rPr>
              <w:fldChar w:fldCharType="end"/>
            </w:r>
          </w:hyperlink>
        </w:p>
        <w:p w14:paraId="320C41EA" w14:textId="572F8876" w:rsidR="00ED2DDF" w:rsidRPr="00DC5652" w:rsidRDefault="00ED2DDF" w:rsidP="001D6C20">
          <w:pPr>
            <w:pStyle w:val="Kazalovsebine2"/>
            <w:numPr>
              <w:ilvl w:val="0"/>
              <w:numId w:val="29"/>
            </w:numPr>
            <w:tabs>
              <w:tab w:val="left" w:pos="660"/>
              <w:tab w:val="right" w:leader="dot" w:pos="9629"/>
            </w:tabs>
            <w:rPr>
              <w:rFonts w:ascii="Arial" w:eastAsiaTheme="minorEastAsia" w:hAnsi="Arial" w:cs="Arial"/>
              <w:b w:val="0"/>
              <w:bCs w:val="0"/>
              <w:smallCaps w:val="0"/>
              <w:noProof/>
            </w:rPr>
          </w:pPr>
          <w:hyperlink w:anchor="_Toc176763908" w:history="1">
            <w:r w:rsidRPr="00DC5652">
              <w:rPr>
                <w:rStyle w:val="Hiperpovezava"/>
                <w:rFonts w:ascii="Arial" w:eastAsia="SimSun" w:hAnsi="Arial" w:cs="Arial"/>
                <w:noProof/>
                <w:u w:val="none"/>
                <w:lang w:eastAsia="x-none"/>
              </w:rPr>
              <w:t>Zaupnost</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_Toc176763908 \h </w:instrText>
            </w:r>
            <w:r w:rsidRPr="00DC5652">
              <w:rPr>
                <w:rFonts w:ascii="Arial" w:hAnsi="Arial" w:cs="Arial"/>
                <w:noProof/>
                <w:webHidden/>
              </w:rPr>
            </w:r>
            <w:r w:rsidRPr="00DC5652">
              <w:rPr>
                <w:rFonts w:ascii="Arial" w:hAnsi="Arial" w:cs="Arial"/>
                <w:noProof/>
                <w:webHidden/>
              </w:rPr>
              <w:fldChar w:fldCharType="separate"/>
            </w:r>
            <w:r w:rsidR="000A4D56">
              <w:rPr>
                <w:rFonts w:ascii="Arial" w:hAnsi="Arial" w:cs="Arial"/>
                <w:noProof/>
                <w:webHidden/>
              </w:rPr>
              <w:t>19</w:t>
            </w:r>
            <w:r w:rsidRPr="00DC5652">
              <w:rPr>
                <w:rFonts w:ascii="Arial" w:hAnsi="Arial" w:cs="Arial"/>
                <w:noProof/>
                <w:webHidden/>
              </w:rPr>
              <w:fldChar w:fldCharType="end"/>
            </w:r>
          </w:hyperlink>
        </w:p>
        <w:p w14:paraId="1B4985D4" w14:textId="04F1D5D9" w:rsidR="00ED2DDF" w:rsidRPr="00DC5652" w:rsidRDefault="00ED2DDF" w:rsidP="001D6C20">
          <w:pPr>
            <w:pStyle w:val="Kazalovsebine2"/>
            <w:numPr>
              <w:ilvl w:val="0"/>
              <w:numId w:val="29"/>
            </w:numPr>
            <w:tabs>
              <w:tab w:val="left" w:pos="660"/>
              <w:tab w:val="right" w:leader="dot" w:pos="9629"/>
            </w:tabs>
            <w:rPr>
              <w:rFonts w:ascii="Arial" w:eastAsiaTheme="minorEastAsia" w:hAnsi="Arial" w:cs="Arial"/>
              <w:b w:val="0"/>
              <w:bCs w:val="0"/>
              <w:smallCaps w:val="0"/>
              <w:noProof/>
            </w:rPr>
          </w:pPr>
          <w:hyperlink w:anchor="_Toc176763909" w:history="1">
            <w:r w:rsidRPr="00DC5652">
              <w:rPr>
                <w:rStyle w:val="Hiperpovezava"/>
                <w:rFonts w:ascii="Arial" w:eastAsia="SimSun" w:hAnsi="Arial" w:cs="Arial"/>
                <w:noProof/>
                <w:u w:val="none"/>
                <w:lang w:eastAsia="x-none"/>
              </w:rPr>
              <w:t>Pravno varstvo</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_Toc176763909 \h </w:instrText>
            </w:r>
            <w:r w:rsidRPr="00DC5652">
              <w:rPr>
                <w:rFonts w:ascii="Arial" w:hAnsi="Arial" w:cs="Arial"/>
                <w:noProof/>
                <w:webHidden/>
              </w:rPr>
            </w:r>
            <w:r w:rsidRPr="00DC5652">
              <w:rPr>
                <w:rFonts w:ascii="Arial" w:hAnsi="Arial" w:cs="Arial"/>
                <w:noProof/>
                <w:webHidden/>
              </w:rPr>
              <w:fldChar w:fldCharType="separate"/>
            </w:r>
            <w:r w:rsidR="000A4D56">
              <w:rPr>
                <w:rFonts w:ascii="Arial" w:hAnsi="Arial" w:cs="Arial"/>
                <w:noProof/>
                <w:webHidden/>
              </w:rPr>
              <w:t>20</w:t>
            </w:r>
            <w:r w:rsidRPr="00DC5652">
              <w:rPr>
                <w:rFonts w:ascii="Arial" w:hAnsi="Arial" w:cs="Arial"/>
                <w:noProof/>
                <w:webHidden/>
              </w:rPr>
              <w:fldChar w:fldCharType="end"/>
            </w:r>
          </w:hyperlink>
        </w:p>
        <w:p w14:paraId="6E9FC4FE" w14:textId="06BDEB79" w:rsidR="00ED2DDF" w:rsidRPr="00DC5652" w:rsidRDefault="00ED2DDF">
          <w:pPr>
            <w:pStyle w:val="Kazalovsebine2"/>
            <w:tabs>
              <w:tab w:val="right" w:leader="dot" w:pos="9629"/>
            </w:tabs>
            <w:rPr>
              <w:rFonts w:ascii="Arial" w:eastAsiaTheme="minorEastAsia" w:hAnsi="Arial" w:cs="Arial"/>
              <w:b w:val="0"/>
              <w:bCs w:val="0"/>
              <w:smallCaps w:val="0"/>
              <w:noProof/>
            </w:rPr>
          </w:pPr>
          <w:hyperlink w:anchor="_Toc176763910" w:history="1">
            <w:r w:rsidRPr="00DC5652">
              <w:rPr>
                <w:rStyle w:val="Hiperpovezava"/>
                <w:rFonts w:ascii="Arial" w:hAnsi="Arial" w:cs="Arial"/>
                <w:noProof/>
                <w:u w:val="none"/>
              </w:rPr>
              <w:t>RAZPISNI OBRAZCI</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_Toc176763910 \h </w:instrText>
            </w:r>
            <w:r w:rsidRPr="00DC5652">
              <w:rPr>
                <w:rFonts w:ascii="Arial" w:hAnsi="Arial" w:cs="Arial"/>
                <w:noProof/>
                <w:webHidden/>
              </w:rPr>
            </w:r>
            <w:r w:rsidRPr="00DC5652">
              <w:rPr>
                <w:rFonts w:ascii="Arial" w:hAnsi="Arial" w:cs="Arial"/>
                <w:noProof/>
                <w:webHidden/>
              </w:rPr>
              <w:fldChar w:fldCharType="separate"/>
            </w:r>
            <w:r w:rsidR="000A4D56">
              <w:rPr>
                <w:rFonts w:ascii="Arial" w:hAnsi="Arial" w:cs="Arial"/>
                <w:noProof/>
                <w:webHidden/>
              </w:rPr>
              <w:t>22</w:t>
            </w:r>
            <w:r w:rsidRPr="00DC5652">
              <w:rPr>
                <w:rFonts w:ascii="Arial" w:hAnsi="Arial" w:cs="Arial"/>
                <w:noProof/>
                <w:webHidden/>
              </w:rPr>
              <w:fldChar w:fldCharType="end"/>
            </w:r>
          </w:hyperlink>
        </w:p>
        <w:p w14:paraId="0484D4A3" w14:textId="097964A2" w:rsidR="003F7291" w:rsidRPr="00DC5652" w:rsidRDefault="00B27DF1" w:rsidP="00315AF2">
          <w:pPr>
            <w:pStyle w:val="Kazalovsebine2"/>
            <w:tabs>
              <w:tab w:val="right" w:leader="dot" w:pos="9629"/>
            </w:tabs>
            <w:rPr>
              <w:rFonts w:ascii="Arial" w:eastAsiaTheme="minorEastAsia" w:hAnsi="Arial" w:cs="Arial"/>
              <w:b w:val="0"/>
              <w:bCs w:val="0"/>
              <w:smallCaps w:val="0"/>
              <w:noProof/>
              <w:sz w:val="20"/>
              <w:szCs w:val="20"/>
            </w:rPr>
          </w:pPr>
          <w:r w:rsidRPr="00DC5652">
            <w:rPr>
              <w:rFonts w:ascii="Arial" w:hAnsi="Arial" w:cs="Arial"/>
              <w:b w:val="0"/>
              <w:sz w:val="20"/>
              <w:szCs w:val="20"/>
            </w:rPr>
            <w:fldChar w:fldCharType="end"/>
          </w:r>
          <w:r w:rsidR="008A4B38" w:rsidRPr="00DC5652">
            <w:rPr>
              <w:rFonts w:ascii="Arial" w:eastAsiaTheme="minorEastAsia" w:hAnsi="Arial" w:cs="Arial"/>
              <w:b w:val="0"/>
              <w:bCs w:val="0"/>
              <w:smallCaps w:val="0"/>
              <w:noProof/>
              <w:sz w:val="20"/>
              <w:szCs w:val="20"/>
            </w:rPr>
            <w:t xml:space="preserve"> </w:t>
          </w:r>
        </w:p>
        <w:p w14:paraId="2CCC33E2" w14:textId="13CEF8D6" w:rsidR="004A0665" w:rsidRPr="00315AF2" w:rsidRDefault="00DD234A" w:rsidP="003F7291">
          <w:pPr>
            <w:rPr>
              <w:rFonts w:ascii="Arial" w:hAnsi="Arial" w:cs="Arial"/>
              <w:bCs/>
            </w:rPr>
          </w:pPr>
        </w:p>
      </w:sdtContent>
    </w:sdt>
    <w:p w14:paraId="30EF3367" w14:textId="77777777" w:rsidR="00A0779E" w:rsidRPr="00A0779E" w:rsidRDefault="00A0779E" w:rsidP="00A0779E">
      <w:pPr>
        <w:autoSpaceDE w:val="0"/>
        <w:autoSpaceDN w:val="0"/>
        <w:adjustRightInd w:val="0"/>
        <w:rPr>
          <w:rFonts w:ascii="TimesNewRomanPS-BoldMT" w:hAnsi="TimesNewRomanPS-BoldMT" w:cs="TimesNewRomanPS-BoldMT"/>
          <w:b/>
          <w:bCs/>
        </w:rPr>
      </w:pPr>
    </w:p>
    <w:p w14:paraId="6393C923" w14:textId="77777777" w:rsidR="00DF0199" w:rsidRDefault="00A0779E" w:rsidP="006D00C8">
      <w:pPr>
        <w:autoSpaceDE w:val="0"/>
        <w:autoSpaceDN w:val="0"/>
        <w:adjustRightInd w:val="0"/>
        <w:rPr>
          <w:rFonts w:ascii="TimesNewRomanPSMT" w:hAnsi="TimesNewRomanPSMT" w:cs="TimesNewRomanPSMT"/>
        </w:rPr>
      </w:pPr>
      <w:r w:rsidRPr="00A0779E">
        <w:rPr>
          <w:rFonts w:ascii="TimesNewRomanPSMT" w:hAnsi="TimesNewRomanPSMT" w:cs="TimesNewRomanPSMT"/>
        </w:rPr>
        <w:tab/>
      </w:r>
    </w:p>
    <w:p w14:paraId="379831EF" w14:textId="77777777" w:rsidR="00DF0199" w:rsidRDefault="00DF0199" w:rsidP="00DF0199">
      <w:pPr>
        <w:autoSpaceDE w:val="0"/>
        <w:autoSpaceDN w:val="0"/>
        <w:adjustRightInd w:val="0"/>
        <w:rPr>
          <w:rFonts w:ascii="TimesNewRomanPSMT" w:hAnsi="TimesNewRomanPSMT" w:cs="TimesNewRomanPSMT"/>
        </w:rPr>
      </w:pPr>
    </w:p>
    <w:p w14:paraId="64C07F14" w14:textId="77777777" w:rsidR="00684E07" w:rsidRDefault="00684E07">
      <w:pPr>
        <w:rPr>
          <w:rFonts w:ascii="Arial" w:hAnsi="Arial" w:cs="Arial"/>
          <w:b/>
          <w:sz w:val="22"/>
          <w:szCs w:val="22"/>
        </w:rPr>
      </w:pPr>
    </w:p>
    <w:p w14:paraId="47D819A0" w14:textId="77777777" w:rsidR="001C4456" w:rsidRDefault="001C4456">
      <w:pPr>
        <w:rPr>
          <w:rFonts w:ascii="Arial" w:hAnsi="Arial" w:cs="Arial"/>
          <w:b/>
          <w:sz w:val="22"/>
          <w:szCs w:val="22"/>
        </w:rPr>
      </w:pPr>
    </w:p>
    <w:p w14:paraId="485BF687" w14:textId="77777777" w:rsidR="001C4456" w:rsidRDefault="001C4456">
      <w:pPr>
        <w:rPr>
          <w:rFonts w:ascii="Arial" w:hAnsi="Arial" w:cs="Arial"/>
          <w:b/>
          <w:sz w:val="22"/>
          <w:szCs w:val="22"/>
        </w:rPr>
      </w:pPr>
    </w:p>
    <w:p w14:paraId="0B0D65FF" w14:textId="77777777" w:rsidR="001C4456" w:rsidRDefault="001C4456">
      <w:pPr>
        <w:rPr>
          <w:rFonts w:ascii="Arial" w:hAnsi="Arial" w:cs="Arial"/>
          <w:b/>
          <w:sz w:val="22"/>
          <w:szCs w:val="22"/>
        </w:rPr>
      </w:pPr>
    </w:p>
    <w:p w14:paraId="1C0EB005" w14:textId="3D51B44B" w:rsidR="001C4456" w:rsidRDefault="001C4456">
      <w:pPr>
        <w:rPr>
          <w:rFonts w:ascii="Arial" w:hAnsi="Arial" w:cs="Arial"/>
          <w:b/>
          <w:sz w:val="22"/>
          <w:szCs w:val="22"/>
        </w:rPr>
      </w:pPr>
    </w:p>
    <w:p w14:paraId="027E704D" w14:textId="47A6DF49" w:rsidR="00DC724E" w:rsidRDefault="00DC724E">
      <w:pPr>
        <w:rPr>
          <w:rFonts w:ascii="Arial" w:hAnsi="Arial" w:cs="Arial"/>
          <w:b/>
          <w:sz w:val="22"/>
          <w:szCs w:val="22"/>
        </w:rPr>
      </w:pPr>
    </w:p>
    <w:p w14:paraId="67D0DEE4" w14:textId="5303CCD5" w:rsidR="00DC724E" w:rsidRDefault="00DC724E">
      <w:pPr>
        <w:rPr>
          <w:rFonts w:ascii="Arial" w:hAnsi="Arial" w:cs="Arial"/>
          <w:b/>
          <w:sz w:val="22"/>
          <w:szCs w:val="22"/>
        </w:rPr>
      </w:pPr>
    </w:p>
    <w:p w14:paraId="53D5F8D2" w14:textId="52B76A47" w:rsidR="00DC724E" w:rsidRDefault="00DC724E">
      <w:pPr>
        <w:rPr>
          <w:rFonts w:ascii="Arial" w:hAnsi="Arial" w:cs="Arial"/>
          <w:b/>
          <w:sz w:val="22"/>
          <w:szCs w:val="22"/>
        </w:rPr>
      </w:pPr>
    </w:p>
    <w:p w14:paraId="61750566" w14:textId="615D1190" w:rsidR="00DC724E" w:rsidRDefault="00DC724E">
      <w:pPr>
        <w:rPr>
          <w:rFonts w:ascii="Arial" w:hAnsi="Arial" w:cs="Arial"/>
          <w:b/>
          <w:sz w:val="22"/>
          <w:szCs w:val="22"/>
        </w:rPr>
      </w:pPr>
    </w:p>
    <w:p w14:paraId="4A77B6A6" w14:textId="6DA6E960" w:rsidR="00DC724E" w:rsidRDefault="00DC724E">
      <w:pPr>
        <w:rPr>
          <w:rFonts w:ascii="Arial" w:hAnsi="Arial" w:cs="Arial"/>
          <w:b/>
          <w:sz w:val="22"/>
          <w:szCs w:val="22"/>
        </w:rPr>
      </w:pPr>
    </w:p>
    <w:p w14:paraId="3753F75F" w14:textId="39D72548" w:rsidR="00DC724E" w:rsidRDefault="00DC724E">
      <w:pPr>
        <w:rPr>
          <w:rFonts w:ascii="Arial" w:hAnsi="Arial" w:cs="Arial"/>
          <w:b/>
          <w:sz w:val="22"/>
          <w:szCs w:val="22"/>
        </w:rPr>
      </w:pPr>
    </w:p>
    <w:p w14:paraId="0DBE03EA" w14:textId="4DA8E9CB" w:rsidR="00513FBA" w:rsidRDefault="00513FBA">
      <w:pPr>
        <w:rPr>
          <w:rFonts w:ascii="Arial" w:hAnsi="Arial" w:cs="Arial"/>
          <w:b/>
          <w:sz w:val="22"/>
          <w:szCs w:val="22"/>
        </w:rPr>
      </w:pPr>
    </w:p>
    <w:p w14:paraId="641DFD04" w14:textId="6D806E59" w:rsidR="00513FBA" w:rsidRDefault="00513FBA">
      <w:pPr>
        <w:rPr>
          <w:rFonts w:ascii="Arial" w:hAnsi="Arial" w:cs="Arial"/>
          <w:b/>
          <w:sz w:val="22"/>
          <w:szCs w:val="22"/>
        </w:rPr>
      </w:pPr>
    </w:p>
    <w:p w14:paraId="73163BBF" w14:textId="36FF127C" w:rsidR="00513FBA" w:rsidRDefault="00513FBA">
      <w:pPr>
        <w:rPr>
          <w:rFonts w:ascii="Arial" w:hAnsi="Arial" w:cs="Arial"/>
          <w:b/>
          <w:sz w:val="22"/>
          <w:szCs w:val="22"/>
        </w:rPr>
      </w:pPr>
    </w:p>
    <w:p w14:paraId="727501E0" w14:textId="77777777" w:rsidR="00513FBA" w:rsidRDefault="00513FBA">
      <w:pPr>
        <w:rPr>
          <w:rFonts w:ascii="Arial" w:hAnsi="Arial" w:cs="Arial"/>
          <w:b/>
          <w:sz w:val="22"/>
          <w:szCs w:val="22"/>
        </w:rPr>
      </w:pPr>
    </w:p>
    <w:p w14:paraId="7A83751F" w14:textId="77777777" w:rsidR="001C4456" w:rsidRDefault="001C4456">
      <w:pPr>
        <w:rPr>
          <w:rFonts w:ascii="Arial" w:hAnsi="Arial" w:cs="Arial"/>
          <w:b/>
          <w:sz w:val="22"/>
          <w:szCs w:val="22"/>
        </w:rPr>
      </w:pPr>
    </w:p>
    <w:p w14:paraId="20312724" w14:textId="0EE55811" w:rsidR="001C4456" w:rsidRDefault="001C4456">
      <w:pPr>
        <w:rPr>
          <w:rFonts w:ascii="Arial" w:hAnsi="Arial" w:cs="Arial"/>
          <w:b/>
          <w:sz w:val="22"/>
          <w:szCs w:val="22"/>
        </w:rPr>
      </w:pPr>
    </w:p>
    <w:p w14:paraId="0F703D20" w14:textId="77777777" w:rsidR="00FD5EFC" w:rsidRDefault="00FD5EFC">
      <w:pPr>
        <w:rPr>
          <w:rFonts w:ascii="Arial" w:hAnsi="Arial" w:cs="Arial"/>
          <w:b/>
          <w:sz w:val="22"/>
          <w:szCs w:val="22"/>
        </w:rPr>
      </w:pPr>
    </w:p>
    <w:p w14:paraId="0EA832B5" w14:textId="65ADFBE1" w:rsidR="00D877BE" w:rsidRDefault="00D877BE">
      <w:pPr>
        <w:rPr>
          <w:rFonts w:ascii="Arial" w:hAnsi="Arial" w:cs="Arial"/>
          <w:b/>
          <w:sz w:val="22"/>
          <w:szCs w:val="22"/>
        </w:rPr>
      </w:pPr>
    </w:p>
    <w:p w14:paraId="5EA4DFEF" w14:textId="762FB946" w:rsidR="00D877BE" w:rsidRDefault="00D877BE">
      <w:pPr>
        <w:rPr>
          <w:rFonts w:ascii="Arial" w:hAnsi="Arial" w:cs="Arial"/>
          <w:b/>
          <w:sz w:val="22"/>
          <w:szCs w:val="22"/>
        </w:rPr>
      </w:pPr>
    </w:p>
    <w:p w14:paraId="6AA12570" w14:textId="3D68870F" w:rsidR="00366E97" w:rsidRPr="0007436C" w:rsidRDefault="00366E97" w:rsidP="002859E1">
      <w:pPr>
        <w:pStyle w:val="Naslov2"/>
        <w:numPr>
          <w:ilvl w:val="0"/>
          <w:numId w:val="18"/>
        </w:numPr>
        <w:rPr>
          <w:i w:val="0"/>
          <w:sz w:val="22"/>
          <w:szCs w:val="22"/>
        </w:rPr>
      </w:pPr>
      <w:bookmarkStart w:id="1" w:name="_Toc10194640"/>
      <w:bookmarkStart w:id="2" w:name="_Toc176763876"/>
      <w:bookmarkStart w:id="3" w:name="_Toc125192842"/>
      <w:bookmarkStart w:id="4" w:name="_Toc130197563"/>
      <w:bookmarkStart w:id="5" w:name="_Toc130198064"/>
      <w:bookmarkStart w:id="6" w:name="_Toc130198124"/>
      <w:bookmarkStart w:id="7" w:name="_Toc130799585"/>
      <w:bookmarkStart w:id="8" w:name="_Toc132106356"/>
      <w:bookmarkStart w:id="9" w:name="_Toc132424970"/>
      <w:bookmarkStart w:id="10" w:name="_Toc132432219"/>
      <w:bookmarkStart w:id="11" w:name="_Toc157334751"/>
      <w:r w:rsidRPr="0007436C">
        <w:rPr>
          <w:i w:val="0"/>
          <w:sz w:val="22"/>
          <w:szCs w:val="22"/>
        </w:rPr>
        <w:lastRenderedPageBreak/>
        <w:t>Osnovni podatki o naročilu</w:t>
      </w:r>
      <w:bookmarkEnd w:id="1"/>
      <w:bookmarkEnd w:id="2"/>
    </w:p>
    <w:p w14:paraId="43263325" w14:textId="77777777" w:rsidR="00366E97" w:rsidRPr="00513FBA" w:rsidRDefault="00366E97" w:rsidP="00366E97">
      <w:pPr>
        <w:rPr>
          <w:rFonts w:ascii="Arial" w:hAnsi="Arial" w:cs="Arial"/>
          <w:sz w:val="20"/>
          <w:szCs w:val="20"/>
        </w:rPr>
      </w:pPr>
    </w:p>
    <w:p w14:paraId="1D01F98B" w14:textId="0AFA5566" w:rsidR="004211BD" w:rsidRPr="006752F9" w:rsidRDefault="004211BD" w:rsidP="005C018C">
      <w:pPr>
        <w:jc w:val="both"/>
        <w:rPr>
          <w:rFonts w:ascii="Arial" w:hAnsi="Arial" w:cs="Arial"/>
          <w:b/>
          <w:sz w:val="20"/>
          <w:szCs w:val="20"/>
        </w:rPr>
      </w:pPr>
      <w:r w:rsidRPr="006752F9">
        <w:rPr>
          <w:rFonts w:ascii="Arial" w:hAnsi="Arial" w:cs="Arial"/>
          <w:b/>
          <w:sz w:val="20"/>
          <w:szCs w:val="20"/>
        </w:rPr>
        <w:t>Naročnik:</w:t>
      </w:r>
    </w:p>
    <w:p w14:paraId="053AC577" w14:textId="6D4ABCA4" w:rsidR="00210639" w:rsidRPr="006022AD" w:rsidRDefault="00AD71FD" w:rsidP="00210639">
      <w:pPr>
        <w:jc w:val="both"/>
        <w:rPr>
          <w:rFonts w:ascii="Arial" w:hAnsi="Arial" w:cs="Arial"/>
          <w:sz w:val="20"/>
          <w:szCs w:val="20"/>
        </w:rPr>
      </w:pPr>
      <w:r w:rsidRPr="003A14C0">
        <w:rPr>
          <w:rFonts w:ascii="Arial" w:hAnsi="Arial" w:cs="Arial"/>
          <w:sz w:val="20"/>
          <w:szCs w:val="20"/>
        </w:rPr>
        <w:t xml:space="preserve">Na podlagi Zakona o javnem naročanju (Ur. l. RS, št. 91/2015, 14/2018, 121/2021, </w:t>
      </w:r>
      <w:r w:rsidRPr="003A14C0">
        <w:rPr>
          <w:rFonts w:ascii="Arial" w:hAnsi="Arial"/>
          <w:spacing w:val="-5"/>
          <w:sz w:val="20"/>
          <w:szCs w:val="20"/>
        </w:rPr>
        <w:t xml:space="preserve">10/2022, 74/2022 – </w:t>
      </w:r>
      <w:proofErr w:type="spellStart"/>
      <w:r w:rsidRPr="003A14C0">
        <w:rPr>
          <w:rFonts w:ascii="Arial" w:hAnsi="Arial"/>
          <w:spacing w:val="-5"/>
          <w:sz w:val="20"/>
          <w:szCs w:val="20"/>
        </w:rPr>
        <w:t>odl</w:t>
      </w:r>
      <w:proofErr w:type="spellEnd"/>
      <w:r w:rsidRPr="003A14C0">
        <w:rPr>
          <w:rFonts w:ascii="Arial" w:hAnsi="Arial"/>
          <w:spacing w:val="-5"/>
          <w:sz w:val="20"/>
          <w:szCs w:val="20"/>
        </w:rPr>
        <w:t xml:space="preserve">. US, </w:t>
      </w:r>
      <w:r w:rsidRPr="003A14C0">
        <w:rPr>
          <w:rFonts w:ascii="Arial" w:hAnsi="Arial" w:cs="Arial"/>
          <w:spacing w:val="-5"/>
          <w:sz w:val="20"/>
          <w:szCs w:val="20"/>
        </w:rPr>
        <w:t>100/22 – ZNUZSZS</w:t>
      </w:r>
      <w:r>
        <w:rPr>
          <w:rFonts w:ascii="Arial" w:hAnsi="Arial" w:cs="Arial"/>
          <w:spacing w:val="-5"/>
          <w:sz w:val="20"/>
          <w:szCs w:val="20"/>
        </w:rPr>
        <w:t>,</w:t>
      </w:r>
      <w:r w:rsidRPr="003A14C0">
        <w:rPr>
          <w:rFonts w:ascii="Arial" w:hAnsi="Arial"/>
          <w:spacing w:val="-5"/>
          <w:sz w:val="20"/>
          <w:szCs w:val="20"/>
        </w:rPr>
        <w:t xml:space="preserve"> </w:t>
      </w:r>
      <w:r w:rsidR="00E66DFC" w:rsidRPr="004C69C5">
        <w:rPr>
          <w:rFonts w:ascii="Arial" w:hAnsi="Arial" w:cs="Arial"/>
          <w:spacing w:val="-6"/>
          <w:sz w:val="20"/>
          <w:szCs w:val="20"/>
        </w:rPr>
        <w:t>28/2023</w:t>
      </w:r>
      <w:r w:rsidR="00E66DFC">
        <w:rPr>
          <w:rFonts w:ascii="Arial" w:hAnsi="Arial" w:cs="Arial"/>
          <w:spacing w:val="-6"/>
          <w:sz w:val="20"/>
          <w:szCs w:val="20"/>
        </w:rPr>
        <w:t>,</w:t>
      </w:r>
      <w:r w:rsidR="00E66DFC" w:rsidRPr="004C69C5">
        <w:rPr>
          <w:rFonts w:ascii="Arial" w:hAnsi="Arial" w:cs="Arial"/>
          <w:spacing w:val="-6"/>
          <w:sz w:val="20"/>
          <w:szCs w:val="20"/>
        </w:rPr>
        <w:t xml:space="preserve"> 88/2023 – ZOPNN-F</w:t>
      </w:r>
      <w:r w:rsidR="00E66DFC">
        <w:rPr>
          <w:rFonts w:ascii="Arial" w:hAnsi="Arial" w:cs="Arial"/>
          <w:spacing w:val="-6"/>
          <w:sz w:val="20"/>
          <w:szCs w:val="20"/>
        </w:rPr>
        <w:t xml:space="preserve">, </w:t>
      </w:r>
      <w:hyperlink r:id="rId9" w:tooltip="Zakon o interventnih ukrepih za odpravo posledic poplav in zemeljskih plazov iz avgusta 2023 (ZIUOPZP) (Uradni list RS, št. 95-2670/2023)" w:history="1">
        <w:r w:rsidR="00E66DFC" w:rsidRPr="009A43C0">
          <w:rPr>
            <w:rStyle w:val="Hiperpovezava"/>
            <w:rFonts w:ascii="Arial" w:hAnsi="Arial" w:cs="Arial"/>
            <w:color w:val="auto"/>
            <w:sz w:val="20"/>
            <w:szCs w:val="20"/>
            <w:u w:val="none"/>
            <w:shd w:val="clear" w:color="auto" w:fill="FFFFFF"/>
          </w:rPr>
          <w:t>95/2023</w:t>
        </w:r>
      </w:hyperlink>
      <w:r w:rsidR="00E66DFC" w:rsidRPr="009A43C0">
        <w:rPr>
          <w:rFonts w:ascii="Arial" w:hAnsi="Arial" w:cs="Arial"/>
          <w:sz w:val="20"/>
          <w:szCs w:val="20"/>
          <w:shd w:val="clear" w:color="auto" w:fill="FFFFFF"/>
        </w:rPr>
        <w:t> </w:t>
      </w:r>
      <w:r w:rsidR="00E66DFC">
        <w:rPr>
          <w:rFonts w:ascii="Arial" w:hAnsi="Arial" w:cs="Arial"/>
          <w:sz w:val="20"/>
          <w:szCs w:val="20"/>
          <w:shd w:val="clear" w:color="auto" w:fill="FFFFFF"/>
        </w:rPr>
        <w:t>–</w:t>
      </w:r>
      <w:r w:rsidR="00E66DFC" w:rsidRPr="009A43C0">
        <w:rPr>
          <w:rFonts w:ascii="Arial" w:hAnsi="Arial" w:cs="Arial"/>
          <w:sz w:val="20"/>
          <w:szCs w:val="20"/>
          <w:shd w:val="clear" w:color="auto" w:fill="FFFFFF"/>
        </w:rPr>
        <w:t xml:space="preserve"> ZIUOPZP</w:t>
      </w:r>
      <w:r w:rsidR="00E66DFC">
        <w:rPr>
          <w:rFonts w:ascii="Arial" w:hAnsi="Arial" w:cs="Arial"/>
          <w:sz w:val="20"/>
          <w:szCs w:val="20"/>
          <w:shd w:val="clear" w:color="auto" w:fill="FFFFFF"/>
        </w:rPr>
        <w:t xml:space="preserve"> in</w:t>
      </w:r>
      <w:r w:rsidR="00E66DFC" w:rsidRPr="009A43C0">
        <w:rPr>
          <w:rFonts w:ascii="Arial" w:hAnsi="Arial" w:cs="Arial"/>
          <w:sz w:val="20"/>
          <w:szCs w:val="20"/>
          <w:shd w:val="clear" w:color="auto" w:fill="FFFFFF"/>
        </w:rPr>
        <w:t> </w:t>
      </w:r>
      <w:hyperlink r:id="rId10" w:tooltip="Zakon o obnovi, razvoju in zagotavljanju finančnih sredstev (ZORZFS) (Uradni list RS, št. 131-4011/2023)" w:history="1">
        <w:r w:rsidR="00E66DFC" w:rsidRPr="009A43C0">
          <w:rPr>
            <w:rStyle w:val="Hiperpovezava"/>
            <w:rFonts w:ascii="Arial" w:hAnsi="Arial" w:cs="Arial"/>
            <w:color w:val="auto"/>
            <w:sz w:val="20"/>
            <w:szCs w:val="20"/>
            <w:u w:val="none"/>
            <w:shd w:val="clear" w:color="auto" w:fill="FFFFFF"/>
          </w:rPr>
          <w:t>131/2023</w:t>
        </w:r>
      </w:hyperlink>
      <w:r w:rsidR="00E66DFC" w:rsidRPr="00036503">
        <w:rPr>
          <w:rFonts w:ascii="Arial" w:hAnsi="Arial" w:cs="Arial"/>
          <w:sz w:val="20"/>
          <w:szCs w:val="20"/>
          <w:shd w:val="clear" w:color="auto" w:fill="FFFFFF"/>
        </w:rPr>
        <w:t xml:space="preserve"> – </w:t>
      </w:r>
      <w:r w:rsidR="00E66DFC" w:rsidRPr="009A43C0">
        <w:rPr>
          <w:rFonts w:ascii="Arial" w:hAnsi="Arial" w:cs="Arial"/>
          <w:sz w:val="20"/>
          <w:szCs w:val="20"/>
          <w:shd w:val="clear" w:color="auto" w:fill="FFFFFF"/>
        </w:rPr>
        <w:t>ZORZFS</w:t>
      </w:r>
      <w:r w:rsidRPr="009A43C0">
        <w:rPr>
          <w:rFonts w:ascii="Arial" w:hAnsi="Arial" w:cs="Arial"/>
          <w:sz w:val="20"/>
          <w:szCs w:val="20"/>
          <w:shd w:val="clear" w:color="auto" w:fill="FFFFFF"/>
        </w:rPr>
        <w:t>,</w:t>
      </w:r>
      <w:r>
        <w:rPr>
          <w:rFonts w:ascii="Arial" w:hAnsi="Arial" w:cs="Arial"/>
          <w:sz w:val="20"/>
          <w:szCs w:val="20"/>
          <w:shd w:val="clear" w:color="auto" w:fill="FFFFFF"/>
        </w:rPr>
        <w:t xml:space="preserve"> </w:t>
      </w:r>
      <w:r w:rsidRPr="003A14C0">
        <w:rPr>
          <w:rFonts w:ascii="Arial" w:hAnsi="Arial" w:cs="Arial"/>
          <w:sz w:val="20"/>
          <w:szCs w:val="20"/>
        </w:rPr>
        <w:t>v nadaljevanju: ZJN-3)</w:t>
      </w:r>
      <w:r w:rsidR="004D4661" w:rsidRPr="003A14C0">
        <w:rPr>
          <w:rFonts w:ascii="Arial" w:hAnsi="Arial" w:cs="Arial"/>
          <w:sz w:val="20"/>
          <w:szCs w:val="20"/>
        </w:rPr>
        <w:t xml:space="preserve"> </w:t>
      </w:r>
      <w:r w:rsidR="00366E97" w:rsidRPr="006752F9">
        <w:rPr>
          <w:rFonts w:ascii="Arial" w:hAnsi="Arial" w:cs="Arial"/>
          <w:sz w:val="20"/>
          <w:szCs w:val="20"/>
        </w:rPr>
        <w:t>naročnik Slovenske železnice, d.o.o., Kolodvorska ulica 11, 1506 Ljubljana, vabi ponudnike k oddaji ponudbe za oddajo javnega naročila, katerega predmet</w:t>
      </w:r>
      <w:r w:rsidR="004D0EF9" w:rsidRPr="006752F9">
        <w:rPr>
          <w:rFonts w:ascii="Arial" w:hAnsi="Arial" w:cs="Arial"/>
          <w:sz w:val="20"/>
          <w:szCs w:val="20"/>
        </w:rPr>
        <w:t xml:space="preserve"> </w:t>
      </w:r>
      <w:r w:rsidR="00210639">
        <w:rPr>
          <w:rFonts w:ascii="Arial" w:hAnsi="Arial" w:cs="Arial"/>
          <w:sz w:val="20"/>
          <w:szCs w:val="20"/>
        </w:rPr>
        <w:t>so storitve zdravstvene preventive v termalnem zdravilišču</w:t>
      </w:r>
      <w:r w:rsidR="00210639" w:rsidRPr="006022AD">
        <w:rPr>
          <w:rFonts w:ascii="Arial" w:hAnsi="Arial" w:cs="Arial"/>
          <w:sz w:val="20"/>
          <w:szCs w:val="20"/>
        </w:rPr>
        <w:t>.</w:t>
      </w:r>
    </w:p>
    <w:p w14:paraId="47EAAA16" w14:textId="20108D5C" w:rsidR="00272DAE" w:rsidRDefault="00272DAE" w:rsidP="006752F9">
      <w:pPr>
        <w:jc w:val="both"/>
        <w:rPr>
          <w:rFonts w:ascii="Arial" w:hAnsi="Arial" w:cs="Arial"/>
          <w:strike/>
          <w:sz w:val="20"/>
          <w:szCs w:val="20"/>
        </w:rPr>
      </w:pPr>
    </w:p>
    <w:p w14:paraId="045CD6AE" w14:textId="77777777" w:rsidR="00D70E48" w:rsidRPr="00FE6425" w:rsidRDefault="00D70E48" w:rsidP="00D70E48">
      <w:pPr>
        <w:pStyle w:val="Glava"/>
        <w:numPr>
          <w:ilvl w:val="12"/>
          <w:numId w:val="0"/>
        </w:numPr>
        <w:tabs>
          <w:tab w:val="clear" w:pos="4536"/>
          <w:tab w:val="clear" w:pos="9072"/>
        </w:tabs>
        <w:spacing w:after="0"/>
        <w:jc w:val="both"/>
        <w:rPr>
          <w:rFonts w:ascii="Arial" w:hAnsi="Arial" w:cs="Arial"/>
          <w:b/>
          <w:szCs w:val="20"/>
        </w:rPr>
      </w:pPr>
      <w:r>
        <w:rPr>
          <w:rFonts w:ascii="Arial" w:hAnsi="Arial" w:cs="Arial"/>
          <w:b/>
          <w:szCs w:val="20"/>
        </w:rPr>
        <w:t>S</w:t>
      </w:r>
      <w:r w:rsidRPr="00FE6425">
        <w:rPr>
          <w:rFonts w:ascii="Arial" w:hAnsi="Arial" w:cs="Arial"/>
          <w:b/>
          <w:szCs w:val="20"/>
        </w:rPr>
        <w:t>kupno javno naročilo:</w:t>
      </w:r>
    </w:p>
    <w:p w14:paraId="78A47240" w14:textId="77777777" w:rsidR="00D70E48" w:rsidRPr="00513FBA" w:rsidRDefault="00D70E48" w:rsidP="00D70E48">
      <w:pPr>
        <w:tabs>
          <w:tab w:val="left" w:pos="851"/>
        </w:tabs>
        <w:jc w:val="both"/>
        <w:rPr>
          <w:rFonts w:ascii="Arial" w:hAnsi="Arial" w:cs="Arial"/>
          <w:sz w:val="20"/>
          <w:szCs w:val="20"/>
        </w:rPr>
      </w:pPr>
      <w:r w:rsidRPr="006022AD">
        <w:rPr>
          <w:rFonts w:ascii="Arial" w:hAnsi="Arial" w:cs="Arial"/>
          <w:sz w:val="20"/>
          <w:szCs w:val="20"/>
        </w:rPr>
        <w:t xml:space="preserve">Naročnik, po pooblastilu drugih družb v skupini Slovenskih železnic (v nadaljevanju: »družbe SŽ«), vodi </w:t>
      </w:r>
      <w:r w:rsidRPr="00513FBA">
        <w:rPr>
          <w:rFonts w:ascii="Arial" w:hAnsi="Arial" w:cs="Arial"/>
          <w:sz w:val="20"/>
          <w:szCs w:val="20"/>
        </w:rPr>
        <w:t xml:space="preserve">postopek v svojem in v imenu drugih naročnikov. </w:t>
      </w:r>
    </w:p>
    <w:p w14:paraId="57C0056C" w14:textId="77777777" w:rsidR="00D70E48" w:rsidRPr="00513FBA" w:rsidRDefault="00D70E48" w:rsidP="00D70E48">
      <w:pPr>
        <w:tabs>
          <w:tab w:val="left" w:pos="851"/>
        </w:tabs>
        <w:rPr>
          <w:rFonts w:ascii="Arial" w:hAnsi="Arial" w:cs="Arial"/>
          <w:sz w:val="20"/>
          <w:szCs w:val="20"/>
        </w:rPr>
      </w:pPr>
    </w:p>
    <w:p w14:paraId="7C9CE9F4" w14:textId="77777777" w:rsidR="00D70E48" w:rsidRPr="005E5429" w:rsidRDefault="00D70E48" w:rsidP="00D70E48">
      <w:pPr>
        <w:rPr>
          <w:rFonts w:ascii="Arial" w:hAnsi="Arial" w:cs="Arial"/>
          <w:sz w:val="20"/>
          <w:szCs w:val="20"/>
        </w:rPr>
      </w:pPr>
      <w:r w:rsidRPr="005E5429">
        <w:rPr>
          <w:rFonts w:ascii="Arial" w:hAnsi="Arial" w:cs="Arial"/>
          <w:sz w:val="20"/>
          <w:szCs w:val="20"/>
        </w:rPr>
        <w:t>Družbe, v imenu katerih nastopa naročnik:</w:t>
      </w:r>
    </w:p>
    <w:p w14:paraId="2AC84129" w14:textId="77777777" w:rsidR="00D70E48" w:rsidRPr="005E5429" w:rsidRDefault="00D70E48" w:rsidP="001D6C20">
      <w:pPr>
        <w:pStyle w:val="Odstavekseznama"/>
        <w:numPr>
          <w:ilvl w:val="0"/>
          <w:numId w:val="32"/>
        </w:numPr>
        <w:jc w:val="both"/>
        <w:rPr>
          <w:rFonts w:ascii="Arial" w:hAnsi="Arial" w:cs="Arial"/>
          <w:sz w:val="20"/>
        </w:rPr>
      </w:pPr>
      <w:r w:rsidRPr="005E5429">
        <w:rPr>
          <w:rFonts w:ascii="Arial" w:hAnsi="Arial" w:cs="Arial"/>
          <w:sz w:val="20"/>
        </w:rPr>
        <w:t>SLOVENSKE ŽELEZNICE, d.o.o.,</w:t>
      </w:r>
    </w:p>
    <w:p w14:paraId="5F787DC3" w14:textId="77777777" w:rsidR="00D70E48" w:rsidRPr="005E5429" w:rsidRDefault="00D70E48" w:rsidP="001D6C20">
      <w:pPr>
        <w:pStyle w:val="Odstavekseznama"/>
        <w:numPr>
          <w:ilvl w:val="0"/>
          <w:numId w:val="32"/>
        </w:numPr>
        <w:jc w:val="both"/>
        <w:rPr>
          <w:rFonts w:ascii="Arial" w:hAnsi="Arial" w:cs="Arial"/>
          <w:sz w:val="20"/>
        </w:rPr>
      </w:pPr>
      <w:r w:rsidRPr="005E5429">
        <w:rPr>
          <w:rFonts w:ascii="Arial" w:hAnsi="Arial" w:cs="Arial"/>
          <w:sz w:val="20"/>
        </w:rPr>
        <w:t>SŽ - Infrastruktura, d.o.o.,</w:t>
      </w:r>
    </w:p>
    <w:p w14:paraId="2C7D80B3" w14:textId="77777777" w:rsidR="00D70E48" w:rsidRPr="005E5429" w:rsidRDefault="00D70E48" w:rsidP="001D6C20">
      <w:pPr>
        <w:pStyle w:val="Odstavekseznama"/>
        <w:numPr>
          <w:ilvl w:val="0"/>
          <w:numId w:val="32"/>
        </w:numPr>
        <w:jc w:val="both"/>
        <w:rPr>
          <w:rFonts w:ascii="Arial" w:hAnsi="Arial" w:cs="Arial"/>
          <w:sz w:val="20"/>
        </w:rPr>
      </w:pPr>
      <w:r w:rsidRPr="005E5429">
        <w:rPr>
          <w:rFonts w:ascii="Arial" w:hAnsi="Arial" w:cs="Arial"/>
          <w:sz w:val="20"/>
        </w:rPr>
        <w:t>SŽ - Tovorni promet, d.o.o.,</w:t>
      </w:r>
    </w:p>
    <w:p w14:paraId="65BF2B37" w14:textId="77777777" w:rsidR="00D70E48" w:rsidRPr="005E5429" w:rsidRDefault="00D70E48" w:rsidP="001D6C20">
      <w:pPr>
        <w:pStyle w:val="Odstavekseznama"/>
        <w:numPr>
          <w:ilvl w:val="0"/>
          <w:numId w:val="32"/>
        </w:numPr>
        <w:jc w:val="both"/>
        <w:rPr>
          <w:rFonts w:ascii="Arial" w:hAnsi="Arial" w:cs="Arial"/>
          <w:sz w:val="20"/>
        </w:rPr>
      </w:pPr>
      <w:r w:rsidRPr="005E5429">
        <w:rPr>
          <w:rFonts w:ascii="Arial" w:hAnsi="Arial" w:cs="Arial"/>
          <w:sz w:val="20"/>
        </w:rPr>
        <w:t>SŽ - Potniški promet, d.o.o.,</w:t>
      </w:r>
    </w:p>
    <w:p w14:paraId="71E9D52A" w14:textId="77777777" w:rsidR="00D70E48" w:rsidRPr="005E5429" w:rsidRDefault="00D70E48" w:rsidP="001D6C20">
      <w:pPr>
        <w:pStyle w:val="Odstavekseznama"/>
        <w:numPr>
          <w:ilvl w:val="0"/>
          <w:numId w:val="32"/>
        </w:numPr>
        <w:spacing w:after="160" w:line="259" w:lineRule="auto"/>
        <w:contextualSpacing/>
        <w:jc w:val="both"/>
        <w:rPr>
          <w:rFonts w:ascii="Arial" w:hAnsi="Arial" w:cs="Arial"/>
          <w:sz w:val="20"/>
        </w:rPr>
      </w:pPr>
      <w:r w:rsidRPr="005E5429">
        <w:rPr>
          <w:rFonts w:ascii="Arial" w:hAnsi="Arial" w:cs="Arial"/>
          <w:sz w:val="20"/>
        </w:rPr>
        <w:t>SŽ – VIT, d.o.o.,</w:t>
      </w:r>
    </w:p>
    <w:p w14:paraId="32A39396" w14:textId="77777777" w:rsidR="00D70E48" w:rsidRPr="005E5429" w:rsidRDefault="00D70E48" w:rsidP="001D6C20">
      <w:pPr>
        <w:pStyle w:val="Odstavekseznama"/>
        <w:numPr>
          <w:ilvl w:val="0"/>
          <w:numId w:val="32"/>
        </w:numPr>
        <w:spacing w:after="160" w:line="259" w:lineRule="auto"/>
        <w:contextualSpacing/>
        <w:jc w:val="both"/>
        <w:rPr>
          <w:rFonts w:ascii="Arial" w:hAnsi="Arial" w:cs="Arial"/>
          <w:sz w:val="20"/>
        </w:rPr>
      </w:pPr>
      <w:r w:rsidRPr="005E5429">
        <w:rPr>
          <w:rFonts w:ascii="Arial" w:hAnsi="Arial" w:cs="Arial"/>
          <w:sz w:val="20"/>
        </w:rPr>
        <w:t>SŽ – ŽIP, d.o.o.,</w:t>
      </w:r>
    </w:p>
    <w:p w14:paraId="4861A78D" w14:textId="77777777" w:rsidR="00D70E48" w:rsidRDefault="00D70E48" w:rsidP="001D6C20">
      <w:pPr>
        <w:pStyle w:val="Odstavekseznama"/>
        <w:numPr>
          <w:ilvl w:val="0"/>
          <w:numId w:val="32"/>
        </w:numPr>
        <w:spacing w:after="160" w:line="259" w:lineRule="auto"/>
        <w:contextualSpacing/>
        <w:jc w:val="both"/>
        <w:rPr>
          <w:rFonts w:ascii="Arial" w:hAnsi="Arial" w:cs="Arial"/>
          <w:sz w:val="20"/>
        </w:rPr>
      </w:pPr>
      <w:r w:rsidRPr="005E5429">
        <w:rPr>
          <w:rFonts w:ascii="Arial" w:hAnsi="Arial" w:cs="Arial"/>
          <w:sz w:val="20"/>
        </w:rPr>
        <w:t xml:space="preserve">SŽ – ŽGP Ljubljana, </w:t>
      </w:r>
      <w:proofErr w:type="spellStart"/>
      <w:r w:rsidRPr="005E5429">
        <w:rPr>
          <w:rFonts w:ascii="Arial" w:hAnsi="Arial" w:cs="Arial"/>
          <w:sz w:val="20"/>
        </w:rPr>
        <w:t>d.d</w:t>
      </w:r>
      <w:proofErr w:type="spellEnd"/>
      <w:r w:rsidRPr="005E5429">
        <w:rPr>
          <w:rFonts w:ascii="Arial" w:hAnsi="Arial" w:cs="Arial"/>
          <w:sz w:val="20"/>
        </w:rPr>
        <w:t>.,</w:t>
      </w:r>
    </w:p>
    <w:p w14:paraId="54C4C7A7" w14:textId="77777777" w:rsidR="00243B59" w:rsidRDefault="00243B59" w:rsidP="00243B59">
      <w:pPr>
        <w:pStyle w:val="Odstavekseznama"/>
        <w:numPr>
          <w:ilvl w:val="0"/>
          <w:numId w:val="32"/>
        </w:numPr>
        <w:spacing w:after="160" w:line="259" w:lineRule="auto"/>
        <w:contextualSpacing/>
        <w:jc w:val="both"/>
        <w:rPr>
          <w:rFonts w:ascii="Arial" w:hAnsi="Arial" w:cs="Arial"/>
          <w:sz w:val="20"/>
        </w:rPr>
      </w:pPr>
      <w:r>
        <w:rPr>
          <w:rFonts w:ascii="Arial" w:hAnsi="Arial" w:cs="Arial"/>
          <w:sz w:val="20"/>
        </w:rPr>
        <w:t>KAMNOLOM VERD d.o.o.,</w:t>
      </w:r>
    </w:p>
    <w:p w14:paraId="06AC307B" w14:textId="77777777" w:rsidR="00D70E48" w:rsidRPr="005E5429" w:rsidRDefault="00D70E48" w:rsidP="001D6C20">
      <w:pPr>
        <w:pStyle w:val="Odstavekseznama"/>
        <w:numPr>
          <w:ilvl w:val="0"/>
          <w:numId w:val="32"/>
        </w:numPr>
        <w:spacing w:after="160" w:line="259" w:lineRule="auto"/>
        <w:contextualSpacing/>
        <w:jc w:val="both"/>
        <w:rPr>
          <w:rFonts w:ascii="Arial" w:hAnsi="Arial" w:cs="Arial"/>
          <w:sz w:val="20"/>
        </w:rPr>
      </w:pPr>
      <w:r w:rsidRPr="005E5429">
        <w:rPr>
          <w:rFonts w:ascii="Arial" w:hAnsi="Arial" w:cs="Arial"/>
          <w:sz w:val="20"/>
        </w:rPr>
        <w:t>FERSPED, d.o.o.,</w:t>
      </w:r>
    </w:p>
    <w:p w14:paraId="16CC96BC" w14:textId="77777777" w:rsidR="00D70E48" w:rsidRPr="005E5429" w:rsidRDefault="00D70E48" w:rsidP="001D6C20">
      <w:pPr>
        <w:pStyle w:val="Odstavekseznama"/>
        <w:numPr>
          <w:ilvl w:val="0"/>
          <w:numId w:val="32"/>
        </w:numPr>
        <w:spacing w:after="160" w:line="259" w:lineRule="auto"/>
        <w:contextualSpacing/>
        <w:jc w:val="both"/>
        <w:rPr>
          <w:rFonts w:ascii="Arial" w:hAnsi="Arial" w:cs="Arial"/>
          <w:sz w:val="20"/>
        </w:rPr>
      </w:pPr>
      <w:r w:rsidRPr="005E5429">
        <w:rPr>
          <w:rFonts w:ascii="Arial" w:hAnsi="Arial" w:cs="Arial"/>
          <w:sz w:val="20"/>
        </w:rPr>
        <w:t>Prometni institut Ljubljana d.o.o.,</w:t>
      </w:r>
    </w:p>
    <w:p w14:paraId="41BF58AD" w14:textId="77777777" w:rsidR="00D70E48" w:rsidRPr="005E5429" w:rsidRDefault="00D70E48" w:rsidP="001D6C20">
      <w:pPr>
        <w:pStyle w:val="Odstavekseznama"/>
        <w:numPr>
          <w:ilvl w:val="0"/>
          <w:numId w:val="32"/>
        </w:numPr>
        <w:spacing w:after="160" w:line="259" w:lineRule="auto"/>
        <w:contextualSpacing/>
        <w:jc w:val="both"/>
        <w:rPr>
          <w:rFonts w:ascii="Arial" w:hAnsi="Arial" w:cs="Arial"/>
          <w:sz w:val="20"/>
        </w:rPr>
      </w:pPr>
      <w:r w:rsidRPr="005E5429">
        <w:rPr>
          <w:rFonts w:ascii="Arial" w:hAnsi="Arial" w:cs="Arial"/>
          <w:sz w:val="20"/>
        </w:rPr>
        <w:t>VV – LOG, d.o.o.</w:t>
      </w:r>
    </w:p>
    <w:p w14:paraId="64B9CF65" w14:textId="77777777" w:rsidR="00D70E48" w:rsidRPr="005E5429" w:rsidRDefault="00D70E48" w:rsidP="00D70E48">
      <w:pPr>
        <w:pStyle w:val="Odstavekseznama"/>
        <w:ind w:left="360"/>
        <w:jc w:val="both"/>
        <w:rPr>
          <w:rFonts w:ascii="Arial" w:hAnsi="Arial" w:cs="Arial"/>
          <w:sz w:val="20"/>
        </w:rPr>
      </w:pPr>
    </w:p>
    <w:p w14:paraId="47563AC5" w14:textId="77777777" w:rsidR="00D70E48" w:rsidRPr="00513FBA" w:rsidRDefault="00D70E48" w:rsidP="00D70E48">
      <w:pPr>
        <w:pStyle w:val="Odstavekseznama"/>
        <w:ind w:left="0"/>
        <w:rPr>
          <w:rFonts w:ascii="Arial" w:hAnsi="Arial" w:cs="Arial"/>
          <w:iCs/>
          <w:sz w:val="20"/>
        </w:rPr>
      </w:pPr>
      <w:r w:rsidRPr="00513FBA">
        <w:rPr>
          <w:rFonts w:ascii="Arial" w:hAnsi="Arial" w:cs="Arial"/>
          <w:iCs/>
          <w:sz w:val="20"/>
        </w:rPr>
        <w:t xml:space="preserve">Vsaka družba, ki je tudi naročnik, bo z izbranim ponudnikom sklenila pogodbo za obdobje </w:t>
      </w:r>
      <w:r>
        <w:rPr>
          <w:rFonts w:ascii="Arial" w:hAnsi="Arial" w:cs="Arial"/>
          <w:iCs/>
          <w:sz w:val="20"/>
        </w:rPr>
        <w:t>3 (treh)</w:t>
      </w:r>
      <w:r w:rsidRPr="00513FBA">
        <w:rPr>
          <w:rFonts w:ascii="Arial" w:hAnsi="Arial" w:cs="Arial"/>
          <w:iCs/>
          <w:sz w:val="20"/>
        </w:rPr>
        <w:t xml:space="preserve"> let.  </w:t>
      </w:r>
    </w:p>
    <w:p w14:paraId="5C78178E" w14:textId="77777777" w:rsidR="00D70E48" w:rsidRPr="006022AD" w:rsidRDefault="00D70E48" w:rsidP="006752F9">
      <w:pPr>
        <w:jc w:val="both"/>
        <w:rPr>
          <w:rFonts w:ascii="Arial" w:hAnsi="Arial" w:cs="Arial"/>
          <w:strike/>
          <w:sz w:val="20"/>
          <w:szCs w:val="20"/>
        </w:rPr>
      </w:pPr>
    </w:p>
    <w:p w14:paraId="079771FC" w14:textId="0F9FBCB0" w:rsidR="004211BD" w:rsidRPr="004211BD" w:rsidRDefault="004211BD" w:rsidP="004211BD">
      <w:pPr>
        <w:pStyle w:val="Odstavekseznama"/>
        <w:ind w:left="0"/>
        <w:rPr>
          <w:rFonts w:ascii="Arial" w:hAnsi="Arial" w:cs="Arial"/>
          <w:b/>
          <w:iCs/>
          <w:sz w:val="20"/>
        </w:rPr>
      </w:pPr>
      <w:r w:rsidRPr="004211BD">
        <w:rPr>
          <w:rFonts w:ascii="Arial" w:hAnsi="Arial" w:cs="Arial"/>
          <w:b/>
          <w:iCs/>
          <w:sz w:val="20"/>
        </w:rPr>
        <w:t>Vrsta postopka:</w:t>
      </w:r>
    </w:p>
    <w:p w14:paraId="50828B4E" w14:textId="4EF29770" w:rsidR="004211BD" w:rsidRPr="006022AD" w:rsidRDefault="004211BD" w:rsidP="004211BD">
      <w:pPr>
        <w:jc w:val="both"/>
        <w:rPr>
          <w:rFonts w:ascii="Arial" w:hAnsi="Arial" w:cs="Arial"/>
          <w:b/>
          <w:sz w:val="20"/>
          <w:szCs w:val="20"/>
        </w:rPr>
      </w:pPr>
      <w:r w:rsidRPr="006022AD">
        <w:rPr>
          <w:rFonts w:ascii="Arial" w:hAnsi="Arial" w:cs="Arial"/>
          <w:sz w:val="20"/>
          <w:szCs w:val="20"/>
        </w:rPr>
        <w:t>Naročnik vodi oddajo javnega naročila na podlagi 4</w:t>
      </w:r>
      <w:r w:rsidR="004C69C5">
        <w:rPr>
          <w:rFonts w:ascii="Arial" w:hAnsi="Arial" w:cs="Arial"/>
          <w:sz w:val="20"/>
          <w:szCs w:val="20"/>
        </w:rPr>
        <w:t>0</w:t>
      </w:r>
      <w:r w:rsidRPr="006022AD">
        <w:rPr>
          <w:rFonts w:ascii="Arial" w:hAnsi="Arial" w:cs="Arial"/>
          <w:sz w:val="20"/>
          <w:szCs w:val="20"/>
        </w:rPr>
        <w:t xml:space="preserve">. člena ZJN-3 </w:t>
      </w:r>
      <w:r w:rsidRPr="006022AD">
        <w:rPr>
          <w:rFonts w:ascii="Arial" w:hAnsi="Arial" w:cs="Arial"/>
          <w:b/>
          <w:sz w:val="20"/>
          <w:szCs w:val="20"/>
        </w:rPr>
        <w:t xml:space="preserve">po </w:t>
      </w:r>
      <w:r w:rsidR="004C69C5">
        <w:rPr>
          <w:rFonts w:ascii="Arial" w:hAnsi="Arial" w:cs="Arial"/>
          <w:b/>
          <w:sz w:val="20"/>
          <w:szCs w:val="20"/>
        </w:rPr>
        <w:t xml:space="preserve">odprtem </w:t>
      </w:r>
      <w:r w:rsidRPr="006022AD">
        <w:rPr>
          <w:rFonts w:ascii="Arial" w:hAnsi="Arial" w:cs="Arial"/>
          <w:b/>
          <w:sz w:val="20"/>
          <w:szCs w:val="20"/>
        </w:rPr>
        <w:t>postopku</w:t>
      </w:r>
      <w:r w:rsidR="004C69C5">
        <w:rPr>
          <w:rFonts w:ascii="Arial" w:hAnsi="Arial" w:cs="Arial"/>
          <w:b/>
          <w:sz w:val="20"/>
          <w:szCs w:val="20"/>
        </w:rPr>
        <w:t>.</w:t>
      </w:r>
    </w:p>
    <w:p w14:paraId="3907665B" w14:textId="77777777" w:rsidR="004211BD" w:rsidRDefault="004211BD" w:rsidP="00366E97">
      <w:pPr>
        <w:jc w:val="both"/>
        <w:rPr>
          <w:rFonts w:ascii="Arial" w:hAnsi="Arial" w:cs="Arial"/>
          <w:sz w:val="20"/>
          <w:szCs w:val="20"/>
        </w:rPr>
      </w:pPr>
    </w:p>
    <w:p w14:paraId="413E4ACE" w14:textId="564BE7C5" w:rsidR="00366E97" w:rsidRPr="004211BD" w:rsidRDefault="00366E97" w:rsidP="00366E97">
      <w:pPr>
        <w:jc w:val="both"/>
        <w:rPr>
          <w:rFonts w:ascii="Arial" w:hAnsi="Arial" w:cs="Arial"/>
          <w:b/>
          <w:sz w:val="20"/>
          <w:szCs w:val="20"/>
        </w:rPr>
      </w:pPr>
      <w:r w:rsidRPr="004211BD">
        <w:rPr>
          <w:rFonts w:ascii="Arial" w:hAnsi="Arial" w:cs="Arial"/>
          <w:b/>
          <w:sz w:val="20"/>
          <w:szCs w:val="20"/>
        </w:rPr>
        <w:t xml:space="preserve">Oznaka javnega naročila: </w:t>
      </w:r>
    </w:p>
    <w:p w14:paraId="7222F69F" w14:textId="7BC56C64" w:rsidR="006752F9" w:rsidRPr="00FC06E1" w:rsidRDefault="006752F9" w:rsidP="00FC06E1">
      <w:pPr>
        <w:rPr>
          <w:rFonts w:ascii="Arial" w:hAnsi="Arial" w:cs="Arial"/>
          <w:iCs/>
          <w:sz w:val="20"/>
          <w:szCs w:val="20"/>
          <w:lang w:val="pl-PL"/>
        </w:rPr>
      </w:pPr>
      <w:bookmarkStart w:id="12" w:name="_Hlk21004180"/>
      <w:r w:rsidRPr="00FC06E1">
        <w:rPr>
          <w:rFonts w:ascii="Arial" w:hAnsi="Arial" w:cs="Arial"/>
          <w:sz w:val="20"/>
          <w:szCs w:val="20"/>
        </w:rPr>
        <w:t>»</w:t>
      </w:r>
      <w:bookmarkStart w:id="13" w:name="_Hlk111720442"/>
      <w:r w:rsidR="00210639">
        <w:rPr>
          <w:rFonts w:ascii="Arial" w:hAnsi="Arial" w:cs="Arial"/>
          <w:sz w:val="20"/>
          <w:szCs w:val="20"/>
        </w:rPr>
        <w:t>Z</w:t>
      </w:r>
      <w:r w:rsidR="00210639">
        <w:rPr>
          <w:rFonts w:ascii="Arial" w:hAnsi="Arial" w:cs="Arial"/>
          <w:sz w:val="20"/>
          <w:szCs w:val="20"/>
          <w:lang w:val="pl-PL"/>
        </w:rPr>
        <w:t>dravstvena preventiva v termalnem zdravilišču</w:t>
      </w:r>
      <w:bookmarkEnd w:id="13"/>
      <w:r w:rsidRPr="00FC06E1">
        <w:rPr>
          <w:rFonts w:ascii="Arial" w:hAnsi="Arial" w:cs="Arial"/>
          <w:sz w:val="20"/>
          <w:szCs w:val="20"/>
        </w:rPr>
        <w:t xml:space="preserve">«. </w:t>
      </w:r>
    </w:p>
    <w:bookmarkEnd w:id="12"/>
    <w:p w14:paraId="2C3DA62A" w14:textId="77777777" w:rsidR="00736835" w:rsidRPr="006022AD" w:rsidRDefault="00736835" w:rsidP="00736835">
      <w:pPr>
        <w:jc w:val="both"/>
        <w:rPr>
          <w:rFonts w:ascii="Arial" w:hAnsi="Arial" w:cs="Arial"/>
          <w:sz w:val="20"/>
          <w:szCs w:val="20"/>
        </w:rPr>
      </w:pPr>
    </w:p>
    <w:p w14:paraId="63477780" w14:textId="3A5E041F" w:rsidR="00366E97" w:rsidRPr="004211BD" w:rsidRDefault="004211BD" w:rsidP="00366E97">
      <w:pPr>
        <w:jc w:val="both"/>
        <w:rPr>
          <w:rFonts w:ascii="Arial" w:hAnsi="Arial" w:cs="Arial"/>
          <w:b/>
          <w:sz w:val="20"/>
          <w:szCs w:val="20"/>
        </w:rPr>
      </w:pPr>
      <w:r w:rsidRPr="004211BD">
        <w:rPr>
          <w:rFonts w:ascii="Arial" w:hAnsi="Arial" w:cs="Arial"/>
          <w:b/>
          <w:sz w:val="20"/>
          <w:szCs w:val="20"/>
        </w:rPr>
        <w:t>Predmet naročila:</w:t>
      </w:r>
    </w:p>
    <w:p w14:paraId="1A1F87F6" w14:textId="77777777" w:rsidR="00210639" w:rsidRPr="005E5429" w:rsidRDefault="00210639" w:rsidP="00210639">
      <w:pPr>
        <w:jc w:val="both"/>
        <w:rPr>
          <w:rFonts w:ascii="Arial" w:hAnsi="Arial" w:cs="Arial"/>
          <w:iCs/>
          <w:sz w:val="20"/>
          <w:szCs w:val="20"/>
        </w:rPr>
      </w:pPr>
      <w:r w:rsidRPr="005E5429">
        <w:rPr>
          <w:rFonts w:ascii="Arial" w:hAnsi="Arial" w:cs="Arial"/>
          <w:noProof/>
          <w:sz w:val="20"/>
          <w:szCs w:val="20"/>
        </w:rPr>
        <w:t xml:space="preserve">Predmet naročila je izvedba programa zdravstvene preventive (skupaj z namestitvijo) v termalnem zdravilišču za zaposlene družb v skupini Slovenskih železnic, za obdobje 3 (treh) let od napotitve prve skupine udeležencev. </w:t>
      </w:r>
    </w:p>
    <w:p w14:paraId="46AFB206" w14:textId="77777777" w:rsidR="00210639" w:rsidRPr="005E5429" w:rsidRDefault="00210639" w:rsidP="00210639">
      <w:pPr>
        <w:pStyle w:val="Glava"/>
        <w:numPr>
          <w:ilvl w:val="12"/>
          <w:numId w:val="0"/>
        </w:numPr>
        <w:tabs>
          <w:tab w:val="clear" w:pos="4536"/>
          <w:tab w:val="clear" w:pos="9072"/>
        </w:tabs>
        <w:spacing w:after="0"/>
        <w:rPr>
          <w:rFonts w:ascii="Arial" w:hAnsi="Arial" w:cs="Arial"/>
          <w:szCs w:val="20"/>
        </w:rPr>
      </w:pPr>
    </w:p>
    <w:p w14:paraId="5D4D58DC" w14:textId="3B96507F" w:rsidR="00210639" w:rsidRPr="005E5429" w:rsidRDefault="00210639" w:rsidP="00210639">
      <w:pPr>
        <w:pStyle w:val="Glava"/>
        <w:numPr>
          <w:ilvl w:val="12"/>
          <w:numId w:val="0"/>
        </w:numPr>
        <w:tabs>
          <w:tab w:val="clear" w:pos="4536"/>
          <w:tab w:val="clear" w:pos="9072"/>
        </w:tabs>
        <w:spacing w:after="0"/>
        <w:jc w:val="both"/>
        <w:rPr>
          <w:rFonts w:ascii="Arial" w:hAnsi="Arial" w:cs="Arial"/>
          <w:szCs w:val="20"/>
        </w:rPr>
      </w:pPr>
      <w:r w:rsidRPr="005E5429">
        <w:rPr>
          <w:rFonts w:ascii="Arial" w:hAnsi="Arial" w:cs="Arial"/>
          <w:szCs w:val="20"/>
        </w:rPr>
        <w:t xml:space="preserve">Razpisane količine znotraj tega naročila so zgolj okvirne, opredeljene na podlagi preteklih napotitev zaposlenih in so namenjene zgolj pripravi ponudbenega predračuna in primerjavi ponudb. Naročnik ne more natančno predvideti števila zaposlenih, ki se bodo udeležili programa zdravstvene preventive zato si kasneje pridržuje pravico napotiti </w:t>
      </w:r>
      <w:r w:rsidRPr="0096783D">
        <w:rPr>
          <w:rFonts w:ascii="Arial" w:hAnsi="Arial" w:cs="Arial"/>
          <w:szCs w:val="20"/>
        </w:rPr>
        <w:t xml:space="preserve">večje (do največ </w:t>
      </w:r>
      <w:r w:rsidR="0096783D" w:rsidRPr="0096783D">
        <w:rPr>
          <w:rFonts w:ascii="Arial" w:hAnsi="Arial" w:cs="Arial"/>
          <w:szCs w:val="20"/>
        </w:rPr>
        <w:t>1</w:t>
      </w:r>
      <w:r w:rsidRPr="0096783D">
        <w:rPr>
          <w:rFonts w:ascii="Arial" w:hAnsi="Arial" w:cs="Arial"/>
          <w:szCs w:val="20"/>
        </w:rPr>
        <w:t xml:space="preserve">0 %) ali manjše število zaposlenih (do največ </w:t>
      </w:r>
      <w:r w:rsidR="0096783D" w:rsidRPr="0096783D">
        <w:rPr>
          <w:rFonts w:ascii="Arial" w:hAnsi="Arial" w:cs="Arial"/>
          <w:szCs w:val="20"/>
        </w:rPr>
        <w:t>10</w:t>
      </w:r>
      <w:r w:rsidRPr="0096783D">
        <w:rPr>
          <w:rFonts w:ascii="Arial" w:hAnsi="Arial" w:cs="Arial"/>
          <w:szCs w:val="20"/>
        </w:rPr>
        <w:t xml:space="preserve"> %) na program </w:t>
      </w:r>
      <w:r w:rsidR="0096783D" w:rsidRPr="0096783D">
        <w:rPr>
          <w:rFonts w:ascii="Arial" w:hAnsi="Arial" w:cs="Arial"/>
          <w:szCs w:val="20"/>
        </w:rPr>
        <w:t>z</w:t>
      </w:r>
      <w:r w:rsidRPr="0096783D">
        <w:rPr>
          <w:rFonts w:ascii="Arial" w:hAnsi="Arial" w:cs="Arial"/>
          <w:szCs w:val="20"/>
        </w:rPr>
        <w:t>dravstvene preventive.</w:t>
      </w:r>
    </w:p>
    <w:p w14:paraId="0BD465BC" w14:textId="3801C923" w:rsidR="009670EE" w:rsidRDefault="009670EE" w:rsidP="0094588E">
      <w:pPr>
        <w:jc w:val="both"/>
        <w:rPr>
          <w:rFonts w:ascii="Arial" w:hAnsi="Arial" w:cs="Arial"/>
          <w:noProof/>
          <w:sz w:val="20"/>
          <w:szCs w:val="20"/>
        </w:rPr>
      </w:pPr>
    </w:p>
    <w:p w14:paraId="046B570D" w14:textId="77777777" w:rsidR="00D70E48" w:rsidRPr="005E5429" w:rsidRDefault="00D70E48" w:rsidP="00D70E48">
      <w:pPr>
        <w:pStyle w:val="Glava"/>
        <w:numPr>
          <w:ilvl w:val="12"/>
          <w:numId w:val="0"/>
        </w:numPr>
        <w:tabs>
          <w:tab w:val="clear" w:pos="4536"/>
          <w:tab w:val="clear" w:pos="9072"/>
        </w:tabs>
        <w:spacing w:after="0"/>
        <w:jc w:val="both"/>
        <w:rPr>
          <w:rFonts w:ascii="Arial" w:hAnsi="Arial" w:cs="Arial"/>
          <w:b/>
          <w:szCs w:val="20"/>
        </w:rPr>
      </w:pPr>
      <w:bookmarkStart w:id="14" w:name="_Hlk176355545"/>
      <w:r w:rsidRPr="005E5429">
        <w:rPr>
          <w:rFonts w:ascii="Arial" w:hAnsi="Arial" w:cs="Arial"/>
          <w:b/>
          <w:szCs w:val="20"/>
        </w:rPr>
        <w:t>Rok za izvedbo in lokacija izvedbe:</w:t>
      </w:r>
    </w:p>
    <w:p w14:paraId="24F74DDD" w14:textId="64056723" w:rsidR="00D70E48" w:rsidRPr="005E5429" w:rsidRDefault="00D70E48" w:rsidP="00D70E48">
      <w:pPr>
        <w:jc w:val="both"/>
        <w:rPr>
          <w:rFonts w:ascii="Arial" w:hAnsi="Arial" w:cs="Arial"/>
          <w:sz w:val="20"/>
          <w:szCs w:val="20"/>
        </w:rPr>
      </w:pPr>
      <w:r w:rsidRPr="005E5429">
        <w:rPr>
          <w:rFonts w:ascii="Arial" w:hAnsi="Arial" w:cs="Arial"/>
          <w:sz w:val="20"/>
          <w:szCs w:val="20"/>
        </w:rPr>
        <w:t xml:space="preserve">Program zdravstvene preventive in nastanitev se izvaja v več terminih v obdobju </w:t>
      </w:r>
      <w:r w:rsidR="004A2BE3">
        <w:rPr>
          <w:rFonts w:ascii="Arial" w:hAnsi="Arial" w:cs="Arial"/>
          <w:sz w:val="20"/>
          <w:szCs w:val="20"/>
        </w:rPr>
        <w:t>3 (</w:t>
      </w:r>
      <w:r w:rsidRPr="005E5429">
        <w:rPr>
          <w:rFonts w:ascii="Arial" w:hAnsi="Arial" w:cs="Arial"/>
          <w:sz w:val="20"/>
          <w:szCs w:val="20"/>
        </w:rPr>
        <w:t>treh</w:t>
      </w:r>
      <w:r w:rsidR="004A2BE3">
        <w:rPr>
          <w:rFonts w:ascii="Arial" w:hAnsi="Arial" w:cs="Arial"/>
          <w:sz w:val="20"/>
          <w:szCs w:val="20"/>
        </w:rPr>
        <w:t>)</w:t>
      </w:r>
      <w:r w:rsidRPr="005E5429">
        <w:rPr>
          <w:rFonts w:ascii="Arial" w:hAnsi="Arial" w:cs="Arial"/>
          <w:sz w:val="20"/>
          <w:szCs w:val="20"/>
        </w:rPr>
        <w:t xml:space="preserve"> let </w:t>
      </w:r>
      <w:r w:rsidRPr="005E5429">
        <w:rPr>
          <w:rFonts w:ascii="Arial" w:hAnsi="Arial" w:cs="Arial"/>
          <w:noProof/>
          <w:sz w:val="20"/>
          <w:szCs w:val="20"/>
        </w:rPr>
        <w:t>od napotitve prve skupine udeležencev</w:t>
      </w:r>
      <w:r w:rsidR="00440554">
        <w:rPr>
          <w:rFonts w:ascii="Arial" w:hAnsi="Arial" w:cs="Arial"/>
          <w:noProof/>
          <w:sz w:val="20"/>
          <w:szCs w:val="20"/>
        </w:rPr>
        <w:t>«</w:t>
      </w:r>
      <w:r w:rsidRPr="005E5429">
        <w:rPr>
          <w:rFonts w:ascii="Arial" w:hAnsi="Arial" w:cs="Arial"/>
          <w:sz w:val="20"/>
          <w:szCs w:val="20"/>
        </w:rPr>
        <w:t>, in sicer 6 dni/5 noči in poteka od nedelje do petka.</w:t>
      </w:r>
    </w:p>
    <w:p w14:paraId="3E72DD58" w14:textId="77777777" w:rsidR="00D70E48" w:rsidRPr="005E5429" w:rsidRDefault="00D70E48" w:rsidP="00D70E48">
      <w:pPr>
        <w:jc w:val="both"/>
        <w:rPr>
          <w:rFonts w:ascii="Arial" w:hAnsi="Arial" w:cs="Arial"/>
          <w:sz w:val="20"/>
          <w:szCs w:val="20"/>
        </w:rPr>
      </w:pPr>
    </w:p>
    <w:p w14:paraId="57A24C70" w14:textId="77777777" w:rsidR="00D70E48" w:rsidRPr="005E5429" w:rsidRDefault="00D70E48" w:rsidP="00D70E48">
      <w:pPr>
        <w:jc w:val="both"/>
        <w:rPr>
          <w:rFonts w:ascii="Arial" w:hAnsi="Arial" w:cs="Arial"/>
          <w:sz w:val="20"/>
          <w:szCs w:val="20"/>
        </w:rPr>
      </w:pPr>
      <w:r w:rsidRPr="005E5429">
        <w:rPr>
          <w:rFonts w:ascii="Arial" w:hAnsi="Arial" w:cs="Arial"/>
          <w:sz w:val="20"/>
          <w:szCs w:val="20"/>
        </w:rPr>
        <w:t xml:space="preserve">Izvajalec programa zdravstvene preventive je dolžan izvesti storitve samo na podlagi pisnega naročila naročnika najkasneje v 30 dneh od prejema naročila oz. v skladu s terminskim planom. </w:t>
      </w:r>
    </w:p>
    <w:p w14:paraId="085B4BDE" w14:textId="77777777" w:rsidR="00D70E48" w:rsidRPr="005E5429" w:rsidRDefault="00D70E48" w:rsidP="00D70E48">
      <w:pPr>
        <w:jc w:val="both"/>
        <w:rPr>
          <w:rFonts w:ascii="Arial" w:hAnsi="Arial" w:cs="Arial"/>
          <w:sz w:val="20"/>
          <w:szCs w:val="20"/>
        </w:rPr>
      </w:pPr>
    </w:p>
    <w:p w14:paraId="317A3BB2" w14:textId="77777777" w:rsidR="00D70E48" w:rsidRPr="005E5429" w:rsidRDefault="00D70E48" w:rsidP="00D70E48">
      <w:pPr>
        <w:jc w:val="both"/>
        <w:rPr>
          <w:rFonts w:ascii="Arial" w:hAnsi="Arial" w:cs="Arial"/>
          <w:sz w:val="20"/>
          <w:szCs w:val="20"/>
        </w:rPr>
      </w:pPr>
      <w:r w:rsidRPr="005E5429">
        <w:rPr>
          <w:rFonts w:ascii="Arial" w:hAnsi="Arial" w:cs="Arial"/>
          <w:sz w:val="20"/>
          <w:szCs w:val="20"/>
        </w:rPr>
        <w:t>Program zdravstvene preventive se izvaja v obdobju od januarja do junija in od septembra do decembra. V času trajanja praznikov in šolskih počitnic se program ne bo izvajal.</w:t>
      </w:r>
    </w:p>
    <w:p w14:paraId="3950F069" w14:textId="77777777" w:rsidR="00D70E48" w:rsidRPr="00FE6425" w:rsidRDefault="00D70E48" w:rsidP="00D70E48">
      <w:pPr>
        <w:jc w:val="both"/>
        <w:rPr>
          <w:rFonts w:ascii="Arial" w:hAnsi="Arial" w:cs="Arial"/>
          <w:sz w:val="20"/>
          <w:szCs w:val="20"/>
        </w:rPr>
      </w:pPr>
    </w:p>
    <w:p w14:paraId="7123B054" w14:textId="77777777" w:rsidR="00D70E48" w:rsidRPr="005E5429" w:rsidRDefault="00D70E48" w:rsidP="00D70E48">
      <w:pPr>
        <w:jc w:val="both"/>
        <w:rPr>
          <w:rFonts w:ascii="Arial" w:hAnsi="Arial" w:cs="Arial"/>
          <w:sz w:val="20"/>
          <w:szCs w:val="20"/>
        </w:rPr>
      </w:pPr>
      <w:r w:rsidRPr="005E5429">
        <w:rPr>
          <w:rFonts w:ascii="Arial" w:hAnsi="Arial" w:cs="Arial"/>
          <w:sz w:val="20"/>
          <w:szCs w:val="20"/>
        </w:rPr>
        <w:t>Program zdravstvene preventive se mora (skupaj z nastanitvijo in polnim penzionom) v celoti opraviti na ponujeni lokaciji (na eni lokaciji) izbranega ponudnika. V ponudbi mora biti jasno naveden kraj in naslov lokacije, na kateri se bo izvajal program zdravstvene preventive in hotelska nastanitev.</w:t>
      </w:r>
    </w:p>
    <w:bookmarkEnd w:id="14"/>
    <w:p w14:paraId="27E84DDE" w14:textId="77777777" w:rsidR="004A2BE3" w:rsidRDefault="004A2BE3" w:rsidP="00D70E48">
      <w:pPr>
        <w:contextualSpacing/>
        <w:jc w:val="both"/>
        <w:rPr>
          <w:rFonts w:ascii="Arial" w:hAnsi="Arial" w:cs="Arial"/>
          <w:sz w:val="20"/>
        </w:rPr>
      </w:pPr>
    </w:p>
    <w:p w14:paraId="75CF241C" w14:textId="77777777" w:rsidR="00D70E48" w:rsidRPr="00FE6425" w:rsidRDefault="00D70E48" w:rsidP="00D70E48">
      <w:pPr>
        <w:jc w:val="both"/>
        <w:rPr>
          <w:rFonts w:ascii="Arial" w:hAnsi="Arial" w:cs="Arial"/>
          <w:b/>
          <w:sz w:val="20"/>
          <w:szCs w:val="20"/>
        </w:rPr>
      </w:pPr>
      <w:r w:rsidRPr="00FE6425">
        <w:rPr>
          <w:rFonts w:ascii="Arial" w:hAnsi="Arial" w:cs="Arial"/>
          <w:b/>
          <w:sz w:val="20"/>
          <w:szCs w:val="20"/>
        </w:rPr>
        <w:t xml:space="preserve">Sklopi: </w:t>
      </w:r>
    </w:p>
    <w:p w14:paraId="26A92E06" w14:textId="77777777" w:rsidR="00D70E48" w:rsidRPr="00513FBA" w:rsidRDefault="00D70E48" w:rsidP="00D70E48">
      <w:pPr>
        <w:jc w:val="both"/>
        <w:rPr>
          <w:rFonts w:ascii="Arial" w:hAnsi="Arial" w:cs="Arial"/>
          <w:sz w:val="20"/>
          <w:szCs w:val="20"/>
        </w:rPr>
      </w:pPr>
      <w:r w:rsidRPr="00513FBA">
        <w:rPr>
          <w:rFonts w:ascii="Arial" w:hAnsi="Arial" w:cs="Arial"/>
          <w:sz w:val="20"/>
          <w:szCs w:val="20"/>
        </w:rPr>
        <w:lastRenderedPageBreak/>
        <w:t>Javno naročilo je enovito.</w:t>
      </w:r>
    </w:p>
    <w:p w14:paraId="6432395A" w14:textId="77777777" w:rsidR="00D70E48" w:rsidRPr="00D70E48" w:rsidRDefault="00D70E48" w:rsidP="00D70E48">
      <w:pPr>
        <w:contextualSpacing/>
        <w:jc w:val="both"/>
        <w:rPr>
          <w:rFonts w:ascii="Arial" w:hAnsi="Arial" w:cs="Arial"/>
          <w:sz w:val="20"/>
        </w:rPr>
      </w:pPr>
    </w:p>
    <w:p w14:paraId="512526A7" w14:textId="77777777" w:rsidR="00D70E48" w:rsidRPr="00FE6425" w:rsidRDefault="00D70E48" w:rsidP="00D70E48">
      <w:pPr>
        <w:pStyle w:val="Paragraf"/>
        <w:spacing w:before="0" w:after="0" w:line="240" w:lineRule="auto"/>
        <w:jc w:val="both"/>
        <w:rPr>
          <w:rFonts w:ascii="Arial" w:hAnsi="Arial" w:cs="Arial"/>
          <w:b/>
          <w:sz w:val="20"/>
          <w:szCs w:val="20"/>
        </w:rPr>
      </w:pPr>
      <w:r w:rsidRPr="00FE6425">
        <w:rPr>
          <w:rFonts w:ascii="Arial" w:hAnsi="Arial" w:cs="Arial"/>
          <w:b/>
          <w:sz w:val="20"/>
          <w:szCs w:val="20"/>
        </w:rPr>
        <w:t>Načrt izvedbe:</w:t>
      </w:r>
    </w:p>
    <w:p w14:paraId="12EFF2A9" w14:textId="7DF6B96A" w:rsidR="00366E97" w:rsidRPr="00513FBA" w:rsidRDefault="00366E97" w:rsidP="003337FA">
      <w:pPr>
        <w:pStyle w:val="Paragraf"/>
        <w:spacing w:before="0" w:after="0" w:line="240" w:lineRule="auto"/>
        <w:jc w:val="both"/>
        <w:rPr>
          <w:rFonts w:ascii="Arial" w:hAnsi="Arial" w:cs="Arial"/>
          <w:sz w:val="20"/>
          <w:szCs w:val="20"/>
        </w:rPr>
      </w:pPr>
      <w:r w:rsidRPr="00513FBA">
        <w:rPr>
          <w:rFonts w:ascii="Arial" w:hAnsi="Arial" w:cs="Arial"/>
          <w:sz w:val="20"/>
          <w:szCs w:val="20"/>
        </w:rPr>
        <w:t>Naročnik je predvidel, da bo javno naročilo izved</w:t>
      </w:r>
      <w:r w:rsidR="00D63B52" w:rsidRPr="00513FBA">
        <w:rPr>
          <w:rFonts w:ascii="Arial" w:hAnsi="Arial" w:cs="Arial"/>
          <w:sz w:val="20"/>
          <w:szCs w:val="20"/>
        </w:rPr>
        <w:t>e</w:t>
      </w:r>
      <w:r w:rsidRPr="00513FBA">
        <w:rPr>
          <w:rFonts w:ascii="Arial" w:hAnsi="Arial" w:cs="Arial"/>
          <w:sz w:val="20"/>
          <w:szCs w:val="20"/>
        </w:rPr>
        <w:t>l skladno z načrtovanim terminskim načrtom:</w:t>
      </w:r>
    </w:p>
    <w:tbl>
      <w:tblPr>
        <w:tblStyle w:val="NormalTablePHPDOCX"/>
        <w:tblW w:w="5061" w:type="pct"/>
        <w:tblInd w:w="-6" w:type="dxa"/>
        <w:tblLook w:val="04A0" w:firstRow="1" w:lastRow="0" w:firstColumn="1" w:lastColumn="0" w:noHBand="0" w:noVBand="1"/>
      </w:tblPr>
      <w:tblGrid>
        <w:gridCol w:w="5199"/>
        <w:gridCol w:w="4545"/>
      </w:tblGrid>
      <w:tr w:rsidR="00366E97" w:rsidRPr="00513FBA" w14:paraId="6B61F1E5" w14:textId="77777777" w:rsidTr="00366E97">
        <w:tc>
          <w:tcPr>
            <w:tcW w:w="26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A3CE961" w14:textId="77777777" w:rsidR="00366E97" w:rsidRPr="00513FBA" w:rsidRDefault="00366E97" w:rsidP="00366E97">
            <w:pPr>
              <w:rPr>
                <w:rFonts w:ascii="Arial" w:hAnsi="Arial" w:cs="Arial"/>
                <w:sz w:val="20"/>
                <w:szCs w:val="20"/>
              </w:rPr>
            </w:pPr>
            <w:r w:rsidRPr="00513FBA">
              <w:rPr>
                <w:rFonts w:ascii="Arial" w:hAnsi="Arial" w:cs="Arial"/>
                <w:b/>
                <w:bCs/>
                <w:color w:val="000000"/>
                <w:position w:val="-2"/>
                <w:sz w:val="20"/>
                <w:szCs w:val="20"/>
                <w:shd w:val="clear" w:color="auto" w:fill="D1D1D1"/>
              </w:rPr>
              <w:t>Faza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DD1F99E" w14:textId="77777777" w:rsidR="00366E97" w:rsidRPr="00513FBA" w:rsidRDefault="00366E97" w:rsidP="00366E97">
            <w:pPr>
              <w:jc w:val="right"/>
              <w:rPr>
                <w:rFonts w:ascii="Arial" w:hAnsi="Arial" w:cs="Arial"/>
                <w:sz w:val="20"/>
                <w:szCs w:val="20"/>
              </w:rPr>
            </w:pPr>
            <w:r w:rsidRPr="00513FBA">
              <w:rPr>
                <w:rFonts w:ascii="Arial" w:hAnsi="Arial" w:cs="Arial"/>
                <w:b/>
                <w:bCs/>
                <w:color w:val="000000"/>
                <w:position w:val="-2"/>
                <w:sz w:val="20"/>
                <w:szCs w:val="20"/>
                <w:shd w:val="clear" w:color="auto" w:fill="D1D1D1"/>
              </w:rPr>
              <w:t>Datumi</w:t>
            </w:r>
          </w:p>
        </w:tc>
      </w:tr>
      <w:tr w:rsidR="00366E97" w:rsidRPr="00077348" w14:paraId="774A94CF" w14:textId="77777777" w:rsidTr="00366E97">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89D3AE" w14:textId="77777777" w:rsidR="00366E97" w:rsidRPr="00513FBA" w:rsidRDefault="00366E97" w:rsidP="00366E97">
            <w:pPr>
              <w:rPr>
                <w:rFonts w:ascii="Arial" w:hAnsi="Arial" w:cs="Arial"/>
                <w:sz w:val="20"/>
                <w:szCs w:val="20"/>
              </w:rPr>
            </w:pPr>
            <w:r w:rsidRPr="00513FBA">
              <w:rPr>
                <w:rFonts w:ascii="Arial" w:hAnsi="Arial" w:cs="Arial"/>
                <w:color w:val="000000"/>
                <w:position w:val="-2"/>
                <w:sz w:val="20"/>
                <w:szCs w:val="20"/>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8A8CDB" w14:textId="2C7FBFB1" w:rsidR="00366E97" w:rsidRPr="00077348" w:rsidRDefault="00366E97" w:rsidP="00D51180">
            <w:pPr>
              <w:jc w:val="right"/>
              <w:rPr>
                <w:rFonts w:ascii="Arial" w:hAnsi="Arial" w:cs="Arial"/>
                <w:sz w:val="20"/>
                <w:szCs w:val="20"/>
              </w:rPr>
            </w:pPr>
            <w:r w:rsidRPr="00077348">
              <w:rPr>
                <w:rFonts w:ascii="Arial" w:hAnsi="Arial" w:cs="Arial"/>
                <w:position w:val="-2"/>
                <w:sz w:val="20"/>
                <w:szCs w:val="20"/>
              </w:rPr>
              <w:t xml:space="preserve">do </w:t>
            </w:r>
            <w:r w:rsidR="00FF3ABC">
              <w:rPr>
                <w:rFonts w:ascii="Arial" w:hAnsi="Arial" w:cs="Arial"/>
                <w:position w:val="-2"/>
                <w:sz w:val="20"/>
                <w:szCs w:val="20"/>
              </w:rPr>
              <w:t>2</w:t>
            </w:r>
            <w:r w:rsidR="00FE78DA">
              <w:rPr>
                <w:rFonts w:ascii="Arial" w:hAnsi="Arial" w:cs="Arial"/>
                <w:position w:val="-2"/>
                <w:sz w:val="20"/>
                <w:szCs w:val="20"/>
              </w:rPr>
              <w:t>8</w:t>
            </w:r>
            <w:r w:rsidR="00905E8D">
              <w:rPr>
                <w:rFonts w:ascii="Arial" w:hAnsi="Arial" w:cs="Arial"/>
                <w:position w:val="-2"/>
                <w:sz w:val="20"/>
                <w:szCs w:val="20"/>
              </w:rPr>
              <w:t>.</w:t>
            </w:r>
            <w:r w:rsidR="00FF3ABC">
              <w:rPr>
                <w:rFonts w:ascii="Arial" w:hAnsi="Arial" w:cs="Arial"/>
                <w:position w:val="-2"/>
                <w:sz w:val="20"/>
                <w:szCs w:val="20"/>
              </w:rPr>
              <w:t>01</w:t>
            </w:r>
            <w:r w:rsidRPr="00077348">
              <w:rPr>
                <w:rFonts w:ascii="Arial" w:hAnsi="Arial" w:cs="Arial"/>
                <w:position w:val="-2"/>
                <w:sz w:val="20"/>
                <w:szCs w:val="20"/>
              </w:rPr>
              <w:t>.20</w:t>
            </w:r>
            <w:r w:rsidR="00D51180" w:rsidRPr="00077348">
              <w:rPr>
                <w:rFonts w:ascii="Arial" w:hAnsi="Arial" w:cs="Arial"/>
                <w:position w:val="-2"/>
                <w:sz w:val="20"/>
                <w:szCs w:val="20"/>
              </w:rPr>
              <w:t>2</w:t>
            </w:r>
            <w:r w:rsidR="00FF3ABC">
              <w:rPr>
                <w:rFonts w:ascii="Arial" w:hAnsi="Arial" w:cs="Arial"/>
                <w:position w:val="-2"/>
                <w:sz w:val="20"/>
                <w:szCs w:val="20"/>
              </w:rPr>
              <w:t>6</w:t>
            </w:r>
            <w:r w:rsidR="00C70F7B" w:rsidRPr="00077348">
              <w:rPr>
                <w:rFonts w:ascii="Arial" w:hAnsi="Arial" w:cs="Arial"/>
                <w:position w:val="-2"/>
                <w:sz w:val="20"/>
                <w:szCs w:val="20"/>
              </w:rPr>
              <w:t xml:space="preserve"> </w:t>
            </w:r>
            <w:r w:rsidRPr="00077348">
              <w:rPr>
                <w:rFonts w:ascii="Arial" w:hAnsi="Arial" w:cs="Arial"/>
                <w:position w:val="-2"/>
                <w:sz w:val="20"/>
                <w:szCs w:val="20"/>
              </w:rPr>
              <w:t>do 09:00</w:t>
            </w:r>
          </w:p>
        </w:tc>
      </w:tr>
      <w:tr w:rsidR="00366E97" w:rsidRPr="00077348" w14:paraId="7067588A" w14:textId="77777777" w:rsidTr="00366E97">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3BAEBB" w14:textId="77777777" w:rsidR="00366E97" w:rsidRPr="00513FBA" w:rsidRDefault="00366E97" w:rsidP="00366E97">
            <w:pPr>
              <w:rPr>
                <w:rFonts w:ascii="Arial" w:hAnsi="Arial" w:cs="Arial"/>
                <w:sz w:val="20"/>
                <w:szCs w:val="20"/>
              </w:rPr>
            </w:pPr>
            <w:r w:rsidRPr="00513FBA">
              <w:rPr>
                <w:rFonts w:ascii="Arial" w:hAnsi="Arial" w:cs="Arial"/>
                <w:color w:val="000000"/>
                <w:position w:val="-2"/>
                <w:sz w:val="20"/>
                <w:szCs w:val="20"/>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AAF435" w14:textId="301DCE0F" w:rsidR="00366E97" w:rsidRPr="00077348" w:rsidRDefault="00366E97" w:rsidP="00D51180">
            <w:pPr>
              <w:jc w:val="right"/>
              <w:rPr>
                <w:rFonts w:ascii="Arial" w:hAnsi="Arial" w:cs="Arial"/>
                <w:sz w:val="20"/>
                <w:szCs w:val="20"/>
              </w:rPr>
            </w:pPr>
            <w:r w:rsidRPr="00077348">
              <w:rPr>
                <w:rFonts w:ascii="Arial" w:hAnsi="Arial" w:cs="Arial"/>
                <w:position w:val="-2"/>
                <w:sz w:val="20"/>
                <w:szCs w:val="20"/>
              </w:rPr>
              <w:t xml:space="preserve">do </w:t>
            </w:r>
            <w:r w:rsidR="00FF3ABC">
              <w:rPr>
                <w:rFonts w:ascii="Arial" w:hAnsi="Arial" w:cs="Arial"/>
                <w:position w:val="-2"/>
                <w:sz w:val="20"/>
                <w:szCs w:val="20"/>
              </w:rPr>
              <w:t>1</w:t>
            </w:r>
            <w:r w:rsidR="000A4D56">
              <w:rPr>
                <w:rFonts w:ascii="Arial" w:hAnsi="Arial" w:cs="Arial"/>
                <w:position w:val="-2"/>
                <w:sz w:val="20"/>
                <w:szCs w:val="20"/>
              </w:rPr>
              <w:t>6</w:t>
            </w:r>
            <w:r w:rsidR="00905E8D">
              <w:rPr>
                <w:rFonts w:ascii="Arial" w:hAnsi="Arial" w:cs="Arial"/>
                <w:position w:val="-2"/>
                <w:sz w:val="20"/>
                <w:szCs w:val="20"/>
              </w:rPr>
              <w:t>.</w:t>
            </w:r>
            <w:r w:rsidR="00FF3ABC">
              <w:rPr>
                <w:rFonts w:ascii="Arial" w:hAnsi="Arial" w:cs="Arial"/>
                <w:position w:val="-2"/>
                <w:sz w:val="20"/>
                <w:szCs w:val="20"/>
              </w:rPr>
              <w:t>0</w:t>
            </w:r>
            <w:r w:rsidR="00FE78DA">
              <w:rPr>
                <w:rFonts w:ascii="Arial" w:hAnsi="Arial" w:cs="Arial"/>
                <w:position w:val="-2"/>
                <w:sz w:val="20"/>
                <w:szCs w:val="20"/>
              </w:rPr>
              <w:t>2</w:t>
            </w:r>
            <w:r w:rsidR="00905E8D">
              <w:rPr>
                <w:rFonts w:ascii="Arial" w:hAnsi="Arial" w:cs="Arial"/>
                <w:position w:val="-2"/>
                <w:sz w:val="20"/>
                <w:szCs w:val="20"/>
              </w:rPr>
              <w:t>.</w:t>
            </w:r>
            <w:r w:rsidR="00C70F7B" w:rsidRPr="00077348">
              <w:rPr>
                <w:rFonts w:ascii="Arial" w:hAnsi="Arial" w:cs="Arial"/>
                <w:position w:val="-2"/>
                <w:sz w:val="20"/>
                <w:szCs w:val="20"/>
              </w:rPr>
              <w:t>202</w:t>
            </w:r>
            <w:r w:rsidR="00FF3ABC">
              <w:rPr>
                <w:rFonts w:ascii="Arial" w:hAnsi="Arial" w:cs="Arial"/>
                <w:position w:val="-2"/>
                <w:sz w:val="20"/>
                <w:szCs w:val="20"/>
              </w:rPr>
              <w:t>6</w:t>
            </w:r>
            <w:r w:rsidR="00C70F7B" w:rsidRPr="00077348">
              <w:rPr>
                <w:rFonts w:ascii="Arial" w:hAnsi="Arial" w:cs="Arial"/>
                <w:position w:val="-2"/>
                <w:sz w:val="20"/>
                <w:szCs w:val="20"/>
              </w:rPr>
              <w:t xml:space="preserve"> </w:t>
            </w:r>
            <w:r w:rsidRPr="00077348">
              <w:rPr>
                <w:rFonts w:ascii="Arial" w:hAnsi="Arial" w:cs="Arial"/>
                <w:position w:val="-2"/>
                <w:sz w:val="20"/>
                <w:szCs w:val="20"/>
              </w:rPr>
              <w:t>do 09:00</w:t>
            </w:r>
          </w:p>
        </w:tc>
      </w:tr>
      <w:tr w:rsidR="00366E97" w:rsidRPr="00077348" w14:paraId="657BD678" w14:textId="77777777" w:rsidTr="00366E97">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BC9B52" w14:textId="77777777" w:rsidR="00366E97" w:rsidRPr="00513FBA" w:rsidRDefault="00366E97" w:rsidP="00366E97">
            <w:pPr>
              <w:rPr>
                <w:rFonts w:ascii="Arial" w:hAnsi="Arial" w:cs="Arial"/>
                <w:sz w:val="20"/>
                <w:szCs w:val="20"/>
              </w:rPr>
            </w:pPr>
            <w:r w:rsidRPr="00513FBA">
              <w:rPr>
                <w:rFonts w:ascii="Arial" w:hAnsi="Arial" w:cs="Arial"/>
                <w:color w:val="000000"/>
                <w:position w:val="-2"/>
                <w:sz w:val="20"/>
                <w:szCs w:val="20"/>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9F75ED" w14:textId="25B5D35A" w:rsidR="00366E97" w:rsidRPr="00077348" w:rsidRDefault="00FF3ABC" w:rsidP="00D51180">
            <w:pPr>
              <w:jc w:val="right"/>
              <w:rPr>
                <w:rFonts w:ascii="Arial" w:hAnsi="Arial" w:cs="Arial"/>
                <w:sz w:val="20"/>
                <w:szCs w:val="20"/>
              </w:rPr>
            </w:pPr>
            <w:r>
              <w:rPr>
                <w:rFonts w:ascii="Arial" w:hAnsi="Arial" w:cs="Arial"/>
                <w:position w:val="-2"/>
                <w:sz w:val="20"/>
                <w:szCs w:val="20"/>
              </w:rPr>
              <w:t>1</w:t>
            </w:r>
            <w:r w:rsidR="000A4D56">
              <w:rPr>
                <w:rFonts w:ascii="Arial" w:hAnsi="Arial" w:cs="Arial"/>
                <w:position w:val="-2"/>
                <w:sz w:val="20"/>
                <w:szCs w:val="20"/>
              </w:rPr>
              <w:t>6</w:t>
            </w:r>
            <w:r w:rsidR="00905E8D">
              <w:rPr>
                <w:rFonts w:ascii="Arial" w:hAnsi="Arial" w:cs="Arial"/>
                <w:position w:val="-2"/>
                <w:sz w:val="20"/>
                <w:szCs w:val="20"/>
              </w:rPr>
              <w:t>.</w:t>
            </w:r>
            <w:r>
              <w:rPr>
                <w:rFonts w:ascii="Arial" w:hAnsi="Arial" w:cs="Arial"/>
                <w:position w:val="-2"/>
                <w:sz w:val="20"/>
                <w:szCs w:val="20"/>
              </w:rPr>
              <w:t>02</w:t>
            </w:r>
            <w:r w:rsidR="00077348" w:rsidRPr="00077348">
              <w:rPr>
                <w:rFonts w:ascii="Arial" w:hAnsi="Arial" w:cs="Arial"/>
                <w:position w:val="-2"/>
                <w:sz w:val="20"/>
                <w:szCs w:val="20"/>
              </w:rPr>
              <w:t>.202</w:t>
            </w:r>
            <w:r>
              <w:rPr>
                <w:rFonts w:ascii="Arial" w:hAnsi="Arial" w:cs="Arial"/>
                <w:position w:val="-2"/>
                <w:sz w:val="20"/>
                <w:szCs w:val="20"/>
              </w:rPr>
              <w:t>6</w:t>
            </w:r>
            <w:r w:rsidR="00C70F7B" w:rsidRPr="00077348">
              <w:rPr>
                <w:rFonts w:ascii="Arial" w:hAnsi="Arial" w:cs="Arial"/>
                <w:position w:val="-2"/>
                <w:sz w:val="20"/>
                <w:szCs w:val="20"/>
              </w:rPr>
              <w:t xml:space="preserve"> </w:t>
            </w:r>
            <w:r w:rsidR="00366E97" w:rsidRPr="00077348">
              <w:rPr>
                <w:rFonts w:ascii="Arial" w:hAnsi="Arial" w:cs="Arial"/>
                <w:position w:val="-2"/>
                <w:sz w:val="20"/>
                <w:szCs w:val="20"/>
              </w:rPr>
              <w:t xml:space="preserve">ob </w:t>
            </w:r>
            <w:r w:rsidR="00563E12" w:rsidRPr="00077348">
              <w:rPr>
                <w:rFonts w:ascii="Arial" w:hAnsi="Arial" w:cs="Arial"/>
                <w:position w:val="-2"/>
                <w:sz w:val="20"/>
                <w:szCs w:val="20"/>
              </w:rPr>
              <w:t>1</w:t>
            </w:r>
            <w:r w:rsidR="00EB78B9" w:rsidRPr="00077348">
              <w:rPr>
                <w:rFonts w:ascii="Arial" w:hAnsi="Arial" w:cs="Arial"/>
                <w:position w:val="-2"/>
                <w:sz w:val="20"/>
                <w:szCs w:val="20"/>
              </w:rPr>
              <w:t>1</w:t>
            </w:r>
            <w:r w:rsidR="00366E97" w:rsidRPr="00077348">
              <w:rPr>
                <w:rFonts w:ascii="Arial" w:hAnsi="Arial" w:cs="Arial"/>
                <w:position w:val="-2"/>
                <w:sz w:val="20"/>
                <w:szCs w:val="20"/>
              </w:rPr>
              <w:t>:</w:t>
            </w:r>
            <w:r w:rsidR="00563E12" w:rsidRPr="00077348">
              <w:rPr>
                <w:rFonts w:ascii="Arial" w:hAnsi="Arial" w:cs="Arial"/>
                <w:position w:val="-2"/>
                <w:sz w:val="20"/>
                <w:szCs w:val="20"/>
              </w:rPr>
              <w:t>0</w:t>
            </w:r>
            <w:r w:rsidR="00C27300" w:rsidRPr="00077348">
              <w:rPr>
                <w:rFonts w:ascii="Arial" w:hAnsi="Arial" w:cs="Arial"/>
                <w:position w:val="-2"/>
                <w:sz w:val="20"/>
                <w:szCs w:val="20"/>
              </w:rPr>
              <w:t>0</w:t>
            </w:r>
          </w:p>
        </w:tc>
      </w:tr>
    </w:tbl>
    <w:p w14:paraId="5ADF9D79" w14:textId="77777777" w:rsidR="00366E97" w:rsidRPr="00513FBA" w:rsidRDefault="00366E97" w:rsidP="00366E97">
      <w:pPr>
        <w:rPr>
          <w:rFonts w:ascii="Arial" w:hAnsi="Arial" w:cs="Arial"/>
          <w:sz w:val="20"/>
          <w:szCs w:val="20"/>
        </w:rPr>
      </w:pPr>
    </w:p>
    <w:p w14:paraId="4616CCC3" w14:textId="295291B8" w:rsidR="00D63999" w:rsidRPr="00513FBA" w:rsidRDefault="00366E97" w:rsidP="00D63999">
      <w:pPr>
        <w:jc w:val="both"/>
        <w:rPr>
          <w:rFonts w:ascii="Arial" w:hAnsi="Arial" w:cs="Arial"/>
          <w:sz w:val="20"/>
          <w:szCs w:val="20"/>
        </w:rPr>
      </w:pPr>
      <w:r w:rsidRPr="00513FBA">
        <w:rPr>
          <w:rFonts w:ascii="Arial" w:hAnsi="Arial" w:cs="Arial"/>
          <w:sz w:val="20"/>
          <w:szCs w:val="20"/>
        </w:rPr>
        <w:t>Komunikacija s ponudniki o vprašanjih v zvezi z vsebino naročila in v zvezi s pripravo ponudbe poteka izključno preko portala javnih naročil</w:t>
      </w:r>
      <w:r w:rsidR="00E34692" w:rsidRPr="00513FBA">
        <w:rPr>
          <w:rFonts w:ascii="Arial" w:hAnsi="Arial" w:cs="Arial"/>
          <w:sz w:val="20"/>
          <w:szCs w:val="20"/>
        </w:rPr>
        <w:t xml:space="preserve">. </w:t>
      </w:r>
    </w:p>
    <w:p w14:paraId="22E4AF61" w14:textId="77777777" w:rsidR="00366E97" w:rsidRPr="00513FBA" w:rsidRDefault="00366E97" w:rsidP="00366E97">
      <w:pPr>
        <w:jc w:val="both"/>
        <w:rPr>
          <w:rFonts w:ascii="Arial" w:hAnsi="Arial" w:cs="Arial"/>
          <w:sz w:val="20"/>
          <w:szCs w:val="20"/>
        </w:rPr>
      </w:pPr>
    </w:p>
    <w:p w14:paraId="3A28CFF1" w14:textId="10DA6B2E" w:rsidR="00366E97" w:rsidRPr="00513FBA" w:rsidRDefault="00366E97" w:rsidP="00366E97">
      <w:pPr>
        <w:jc w:val="both"/>
        <w:rPr>
          <w:rFonts w:ascii="Arial" w:hAnsi="Arial" w:cs="Arial"/>
          <w:sz w:val="20"/>
          <w:szCs w:val="20"/>
        </w:rPr>
      </w:pPr>
      <w:r w:rsidRPr="00513FBA">
        <w:rPr>
          <w:rFonts w:ascii="Arial" w:hAnsi="Arial" w:cs="Arial"/>
          <w:sz w:val="20"/>
          <w:szCs w:val="20"/>
        </w:rPr>
        <w:t xml:space="preserve">Naročnik bo zahtevo za pojasnilo razpisne dokumentacije oziroma kakršnokoli drugo vprašanje v zvezi z naročilom štel kot pravočasno, v kolikor bo na portalu javnih naročil zastavljeno najkasneje do vključno </w:t>
      </w:r>
      <w:r w:rsidR="00FF3ABC">
        <w:rPr>
          <w:rFonts w:ascii="Arial" w:hAnsi="Arial" w:cs="Arial"/>
          <w:sz w:val="20"/>
          <w:szCs w:val="20"/>
        </w:rPr>
        <w:t>2</w:t>
      </w:r>
      <w:r w:rsidR="00FE78DA">
        <w:rPr>
          <w:rFonts w:ascii="Arial" w:hAnsi="Arial" w:cs="Arial"/>
          <w:sz w:val="20"/>
          <w:szCs w:val="20"/>
        </w:rPr>
        <w:t>8</w:t>
      </w:r>
      <w:r w:rsidR="00905E8D">
        <w:rPr>
          <w:rFonts w:ascii="Arial" w:hAnsi="Arial" w:cs="Arial"/>
          <w:sz w:val="20"/>
          <w:szCs w:val="20"/>
        </w:rPr>
        <w:t>.</w:t>
      </w:r>
      <w:r w:rsidR="00FF3ABC">
        <w:rPr>
          <w:rFonts w:ascii="Arial" w:hAnsi="Arial" w:cs="Arial"/>
          <w:sz w:val="20"/>
          <w:szCs w:val="20"/>
        </w:rPr>
        <w:t>01</w:t>
      </w:r>
      <w:r w:rsidR="00207919">
        <w:rPr>
          <w:rFonts w:ascii="Arial" w:hAnsi="Arial" w:cs="Arial"/>
          <w:sz w:val="20"/>
          <w:szCs w:val="20"/>
        </w:rPr>
        <w:t>.</w:t>
      </w:r>
      <w:r w:rsidR="00077348">
        <w:rPr>
          <w:rFonts w:ascii="Arial" w:hAnsi="Arial" w:cs="Arial"/>
          <w:sz w:val="20"/>
          <w:szCs w:val="20"/>
        </w:rPr>
        <w:t>202</w:t>
      </w:r>
      <w:r w:rsidR="00FF3ABC">
        <w:rPr>
          <w:rFonts w:ascii="Arial" w:hAnsi="Arial" w:cs="Arial"/>
          <w:sz w:val="20"/>
          <w:szCs w:val="20"/>
        </w:rPr>
        <w:t>6</w:t>
      </w:r>
      <w:r w:rsidR="00C70F7B" w:rsidRPr="00FD51B5">
        <w:rPr>
          <w:rFonts w:ascii="Arial" w:hAnsi="Arial" w:cs="Arial"/>
          <w:color w:val="FF0000"/>
          <w:sz w:val="20"/>
          <w:szCs w:val="20"/>
        </w:rPr>
        <w:t xml:space="preserve"> </w:t>
      </w:r>
      <w:r w:rsidRPr="00513FBA">
        <w:rPr>
          <w:rFonts w:ascii="Arial" w:hAnsi="Arial" w:cs="Arial"/>
          <w:sz w:val="20"/>
          <w:szCs w:val="20"/>
        </w:rPr>
        <w:t>do 09</w:t>
      </w:r>
      <w:r w:rsidR="00FE4F30">
        <w:rPr>
          <w:rFonts w:ascii="Arial" w:hAnsi="Arial" w:cs="Arial"/>
          <w:sz w:val="20"/>
          <w:szCs w:val="20"/>
        </w:rPr>
        <w:t>:</w:t>
      </w:r>
      <w:r w:rsidRPr="00513FBA">
        <w:rPr>
          <w:rFonts w:ascii="Arial" w:hAnsi="Arial" w:cs="Arial"/>
          <w:sz w:val="20"/>
          <w:szCs w:val="20"/>
        </w:rPr>
        <w:t>00 ure.</w:t>
      </w:r>
    </w:p>
    <w:p w14:paraId="4ABE10C4" w14:textId="77777777" w:rsidR="00366E97" w:rsidRPr="00513FBA" w:rsidRDefault="00366E97" w:rsidP="00366E97">
      <w:pPr>
        <w:jc w:val="both"/>
        <w:rPr>
          <w:rFonts w:ascii="Arial" w:hAnsi="Arial" w:cs="Arial"/>
          <w:sz w:val="20"/>
          <w:szCs w:val="20"/>
        </w:rPr>
      </w:pPr>
    </w:p>
    <w:p w14:paraId="7895FC3A" w14:textId="00BDAFBC" w:rsidR="00366E97" w:rsidRPr="00513FBA" w:rsidRDefault="00366E97" w:rsidP="00366E97">
      <w:pPr>
        <w:jc w:val="both"/>
        <w:rPr>
          <w:rFonts w:ascii="Arial" w:hAnsi="Arial" w:cs="Arial"/>
          <w:sz w:val="20"/>
          <w:szCs w:val="20"/>
        </w:rPr>
      </w:pPr>
      <w:r w:rsidRPr="00513FBA">
        <w:rPr>
          <w:rFonts w:ascii="Arial" w:hAnsi="Arial" w:cs="Arial"/>
          <w:sz w:val="20"/>
          <w:szCs w:val="20"/>
        </w:rPr>
        <w:t>Na zahteve za pojasnila oziroma druga vprašanja v zvezi z naročilom, zastavljena po tem roku, naročnik ne bo odgovarjal.</w:t>
      </w:r>
    </w:p>
    <w:p w14:paraId="080B7D1E" w14:textId="3BCB95C2" w:rsidR="00D63999" w:rsidRPr="00513FBA" w:rsidRDefault="00D63999" w:rsidP="00366E97">
      <w:pPr>
        <w:jc w:val="both"/>
        <w:rPr>
          <w:rFonts w:ascii="Arial" w:hAnsi="Arial" w:cs="Arial"/>
          <w:sz w:val="20"/>
          <w:szCs w:val="20"/>
        </w:rPr>
      </w:pPr>
    </w:p>
    <w:p w14:paraId="157B0A49" w14:textId="09A2CCB4" w:rsidR="00366E97" w:rsidRPr="00513FBA" w:rsidRDefault="00366E97" w:rsidP="00366E97">
      <w:pPr>
        <w:jc w:val="both"/>
        <w:rPr>
          <w:rFonts w:ascii="Arial" w:hAnsi="Arial" w:cs="Arial"/>
          <w:sz w:val="20"/>
          <w:szCs w:val="20"/>
        </w:rPr>
      </w:pPr>
      <w:r w:rsidRPr="00513FBA">
        <w:rPr>
          <w:rFonts w:ascii="Arial" w:hAnsi="Arial" w:cs="Arial"/>
          <w:sz w:val="20"/>
          <w:szCs w:val="20"/>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593D348" w14:textId="5FC196CE" w:rsidR="00563E12" w:rsidRDefault="00563E12" w:rsidP="00366E97">
      <w:pPr>
        <w:jc w:val="both"/>
        <w:rPr>
          <w:rFonts w:ascii="Arial" w:hAnsi="Arial" w:cs="Arial"/>
          <w:sz w:val="20"/>
          <w:szCs w:val="20"/>
        </w:rPr>
      </w:pPr>
    </w:p>
    <w:p w14:paraId="100E8BCA" w14:textId="0741A4F2" w:rsidR="00390026" w:rsidRPr="003F7291" w:rsidRDefault="00390026" w:rsidP="002859E1">
      <w:pPr>
        <w:pStyle w:val="Naslov2"/>
        <w:numPr>
          <w:ilvl w:val="0"/>
          <w:numId w:val="18"/>
        </w:numPr>
        <w:rPr>
          <w:i w:val="0"/>
          <w:sz w:val="20"/>
          <w:szCs w:val="20"/>
        </w:rPr>
      </w:pPr>
      <w:bookmarkStart w:id="15" w:name="_Toc87525690"/>
      <w:bookmarkStart w:id="16" w:name="_Toc176763877"/>
      <w:r w:rsidRPr="003F7291">
        <w:rPr>
          <w:i w:val="0"/>
          <w:sz w:val="20"/>
          <w:szCs w:val="20"/>
        </w:rPr>
        <w:t>Ponudnik</w:t>
      </w:r>
      <w:bookmarkEnd w:id="15"/>
      <w:bookmarkEnd w:id="16"/>
    </w:p>
    <w:p w14:paraId="19158AD1" w14:textId="77777777" w:rsidR="00390026" w:rsidRPr="00513FBA" w:rsidRDefault="00390026" w:rsidP="00390026">
      <w:pPr>
        <w:autoSpaceDE w:val="0"/>
        <w:autoSpaceDN w:val="0"/>
        <w:adjustRightInd w:val="0"/>
        <w:jc w:val="both"/>
        <w:rPr>
          <w:rFonts w:ascii="Arial" w:hAnsi="Arial" w:cs="Arial"/>
          <w:sz w:val="20"/>
          <w:szCs w:val="20"/>
        </w:rPr>
      </w:pPr>
    </w:p>
    <w:p w14:paraId="1A94DD8A" w14:textId="1677DF8A" w:rsidR="005C018C" w:rsidRDefault="005C018C" w:rsidP="005C018C">
      <w:pPr>
        <w:pStyle w:val="Telo"/>
        <w:spacing w:before="0"/>
        <w:rPr>
          <w:rFonts w:ascii="Arial" w:hAnsi="Arial" w:cs="Arial"/>
          <w:i w:val="0"/>
          <w:sz w:val="20"/>
        </w:rPr>
      </w:pPr>
      <w:r w:rsidRPr="00513FBA">
        <w:rPr>
          <w:rFonts w:ascii="Arial" w:hAnsi="Arial" w:cs="Arial"/>
          <w:i w:val="0"/>
          <w:sz w:val="20"/>
        </w:rPr>
        <w:t xml:space="preserve">Kot ponudnik lahko za predmetno javno naročilo konkurira vsak gospodarski subjekt, ki na trgu ponuja </w:t>
      </w:r>
      <w:r w:rsidR="00A24FEC">
        <w:rPr>
          <w:rFonts w:ascii="Arial" w:hAnsi="Arial" w:cs="Arial"/>
          <w:i w:val="0"/>
          <w:sz w:val="20"/>
        </w:rPr>
        <w:t>storitve</w:t>
      </w:r>
      <w:r w:rsidR="000A0C9E">
        <w:rPr>
          <w:rFonts w:ascii="Arial" w:hAnsi="Arial" w:cs="Arial"/>
          <w:i w:val="0"/>
          <w:sz w:val="20"/>
        </w:rPr>
        <w:t xml:space="preserve"> in/ali blago</w:t>
      </w:r>
      <w:r w:rsidRPr="00513FBA">
        <w:rPr>
          <w:rFonts w:ascii="Arial" w:hAnsi="Arial" w:cs="Arial"/>
          <w:i w:val="0"/>
          <w:sz w:val="20"/>
        </w:rPr>
        <w:t xml:space="preserve">, ki </w:t>
      </w:r>
      <w:r w:rsidR="0079224C">
        <w:rPr>
          <w:rFonts w:ascii="Arial" w:hAnsi="Arial" w:cs="Arial"/>
          <w:i w:val="0"/>
          <w:sz w:val="20"/>
        </w:rPr>
        <w:t>je</w:t>
      </w:r>
      <w:r w:rsidRPr="00513FBA">
        <w:rPr>
          <w:rFonts w:ascii="Arial" w:hAnsi="Arial" w:cs="Arial"/>
          <w:i w:val="0"/>
          <w:sz w:val="20"/>
        </w:rPr>
        <w:t xml:space="preserve"> predmet tega javnega naročila in izpolnjuje vse pogoje in zahteve iz te razpisne dokumentacije.</w:t>
      </w:r>
    </w:p>
    <w:p w14:paraId="020E6F2A" w14:textId="77777777" w:rsidR="0019380A" w:rsidRPr="00513FBA" w:rsidRDefault="0019380A" w:rsidP="005C018C">
      <w:pPr>
        <w:pStyle w:val="Telo"/>
        <w:spacing w:before="0"/>
        <w:rPr>
          <w:rFonts w:ascii="Arial" w:hAnsi="Arial" w:cs="Arial"/>
          <w:i w:val="0"/>
          <w:sz w:val="20"/>
        </w:rPr>
      </w:pPr>
    </w:p>
    <w:p w14:paraId="4F7FD9AE" w14:textId="2D87F4E7" w:rsidR="00366E97" w:rsidRPr="00513FBA" w:rsidRDefault="00366E97" w:rsidP="002859E1">
      <w:pPr>
        <w:pStyle w:val="Naslov2"/>
        <w:numPr>
          <w:ilvl w:val="0"/>
          <w:numId w:val="18"/>
        </w:numPr>
        <w:rPr>
          <w:i w:val="0"/>
          <w:sz w:val="20"/>
          <w:szCs w:val="20"/>
        </w:rPr>
      </w:pPr>
      <w:bookmarkStart w:id="17" w:name="_Toc509672309"/>
      <w:bookmarkStart w:id="18" w:name="_Toc10194642"/>
      <w:bookmarkStart w:id="19" w:name="_Toc176763878"/>
      <w:r w:rsidRPr="00513FBA">
        <w:rPr>
          <w:i w:val="0"/>
          <w:sz w:val="20"/>
          <w:szCs w:val="20"/>
        </w:rPr>
        <w:t>Rok in način predložitve ponudbe</w:t>
      </w:r>
      <w:bookmarkEnd w:id="17"/>
      <w:bookmarkEnd w:id="18"/>
      <w:bookmarkEnd w:id="19"/>
    </w:p>
    <w:p w14:paraId="76CEC20D" w14:textId="77777777" w:rsidR="00366E97" w:rsidRPr="00513FBA" w:rsidRDefault="00366E97" w:rsidP="00366E97">
      <w:pPr>
        <w:rPr>
          <w:rFonts w:ascii="Arial" w:hAnsi="Arial" w:cs="Arial"/>
          <w:sz w:val="20"/>
          <w:szCs w:val="20"/>
        </w:rPr>
      </w:pPr>
    </w:p>
    <w:p w14:paraId="78ED2E0A" w14:textId="0B3101A5" w:rsidR="004C58AF" w:rsidRDefault="004C58AF" w:rsidP="000A0C9E">
      <w:pPr>
        <w:jc w:val="both"/>
        <w:rPr>
          <w:rFonts w:ascii="Arial" w:hAnsi="Arial" w:cs="Arial"/>
          <w:sz w:val="20"/>
          <w:szCs w:val="20"/>
        </w:rPr>
      </w:pPr>
      <w:bookmarkStart w:id="20" w:name="_Toc467501160"/>
      <w:bookmarkStart w:id="21" w:name="_Toc467501161"/>
      <w:bookmarkStart w:id="22" w:name="_Toc336851733"/>
      <w:bookmarkStart w:id="23" w:name="_Toc336851781"/>
      <w:bookmarkStart w:id="24" w:name="_Toc509672310"/>
      <w:bookmarkStart w:id="25" w:name="_Toc10194643"/>
      <w:bookmarkEnd w:id="20"/>
      <w:bookmarkEnd w:id="21"/>
      <w:r w:rsidRPr="00F2744D">
        <w:rPr>
          <w:rFonts w:ascii="Arial" w:hAnsi="Arial" w:cs="Arial"/>
          <w:sz w:val="20"/>
          <w:szCs w:val="20"/>
        </w:rPr>
        <w:t xml:space="preserve">Ponudniki morajo ponudbe predložiti v informacijski sistem e-JN na spletnem naslovu </w:t>
      </w:r>
      <w:hyperlink r:id="rId11" w:history="1">
        <w:r w:rsidRPr="00F2744D">
          <w:rPr>
            <w:rFonts w:ascii="Arial" w:eastAsia="SimSun" w:hAnsi="Arial" w:cs="Arial"/>
            <w:color w:val="0000FF"/>
            <w:sz w:val="20"/>
            <w:szCs w:val="20"/>
            <w:u w:val="single"/>
          </w:rPr>
          <w:t>https://ejn.gov.si/eJN2</w:t>
        </w:r>
      </w:hyperlink>
      <w:r w:rsidRPr="00F2744D">
        <w:rPr>
          <w:rFonts w:ascii="Arial"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Pr="00F2744D">
          <w:rPr>
            <w:rFonts w:ascii="Arial" w:eastAsia="SimSun" w:hAnsi="Arial" w:cs="Arial"/>
            <w:color w:val="0000FF"/>
            <w:sz w:val="20"/>
            <w:szCs w:val="20"/>
            <w:u w:val="single"/>
          </w:rPr>
          <w:t>https://ejn.gov.si/eJN2</w:t>
        </w:r>
      </w:hyperlink>
      <w:r w:rsidRPr="00F2744D">
        <w:rPr>
          <w:rFonts w:ascii="Arial" w:hAnsi="Arial" w:cs="Arial"/>
          <w:sz w:val="20"/>
          <w:szCs w:val="20"/>
        </w:rPr>
        <w:t>.</w:t>
      </w:r>
    </w:p>
    <w:p w14:paraId="7218C039" w14:textId="77777777" w:rsidR="000A0C9E" w:rsidRPr="00F2744D" w:rsidRDefault="000A0C9E" w:rsidP="000A0C9E">
      <w:pPr>
        <w:jc w:val="both"/>
        <w:rPr>
          <w:rFonts w:ascii="Arial" w:hAnsi="Arial" w:cs="Arial"/>
          <w:sz w:val="20"/>
          <w:szCs w:val="20"/>
        </w:rPr>
      </w:pPr>
    </w:p>
    <w:p w14:paraId="3E0C3503" w14:textId="0878EBDC" w:rsidR="004C58AF" w:rsidRDefault="004C58AF" w:rsidP="000A0C9E">
      <w:pPr>
        <w:jc w:val="both"/>
        <w:rPr>
          <w:rFonts w:ascii="Arial" w:hAnsi="Arial" w:cs="Arial"/>
          <w:sz w:val="20"/>
          <w:szCs w:val="20"/>
        </w:rPr>
      </w:pPr>
      <w:r w:rsidRPr="00F2744D">
        <w:rPr>
          <w:rFonts w:ascii="Arial" w:hAnsi="Arial" w:cs="Arial"/>
          <w:sz w:val="20"/>
          <w:szCs w:val="20"/>
        </w:rPr>
        <w:t xml:space="preserve">Ponudnik se mora pred oddajo ponudbe registrirati na spletnem naslovu </w:t>
      </w:r>
      <w:hyperlink r:id="rId13" w:history="1">
        <w:r w:rsidRPr="00F2744D">
          <w:rPr>
            <w:rFonts w:ascii="Arial" w:eastAsia="SimSun" w:hAnsi="Arial" w:cs="Arial"/>
            <w:color w:val="0000FF"/>
            <w:sz w:val="20"/>
            <w:szCs w:val="20"/>
            <w:u w:val="single"/>
          </w:rPr>
          <w:t>https://ejn.gov.si/eJN2</w:t>
        </w:r>
      </w:hyperlink>
      <w:r w:rsidRPr="00F2744D">
        <w:rPr>
          <w:rFonts w:ascii="Arial" w:hAnsi="Arial" w:cs="Arial"/>
          <w:sz w:val="20"/>
          <w:szCs w:val="20"/>
        </w:rPr>
        <w:t>, v skladu z Navodili za uporabo e-JN. Če je ponudnik že registriran v informacijski sistem e-JN, se v aplikacijo prijavi na istem naslovu.</w:t>
      </w:r>
    </w:p>
    <w:p w14:paraId="21FD06A7" w14:textId="77777777" w:rsidR="000A0C9E" w:rsidRPr="00F2744D" w:rsidRDefault="000A0C9E" w:rsidP="000A0C9E">
      <w:pPr>
        <w:jc w:val="both"/>
        <w:rPr>
          <w:rFonts w:ascii="Arial" w:hAnsi="Arial" w:cs="Arial"/>
          <w:sz w:val="20"/>
          <w:szCs w:val="20"/>
        </w:rPr>
      </w:pPr>
    </w:p>
    <w:p w14:paraId="755A85D5" w14:textId="02F50332" w:rsidR="004C58AF" w:rsidRDefault="004C58AF" w:rsidP="000A0C9E">
      <w:pPr>
        <w:jc w:val="both"/>
        <w:rPr>
          <w:rFonts w:ascii="Arial" w:eastAsia="Calibri" w:hAnsi="Arial" w:cs="Arial"/>
          <w:sz w:val="20"/>
          <w:szCs w:val="20"/>
          <w:lang w:eastAsia="en-US"/>
        </w:rPr>
      </w:pPr>
      <w:r w:rsidRPr="00F2744D">
        <w:rPr>
          <w:rFonts w:ascii="Arial" w:eastAsia="Calibri" w:hAnsi="Arial" w:cs="Arial"/>
          <w:sz w:val="20"/>
          <w:szCs w:val="20"/>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(Uradni list RS, št. 97/07 – uradno prečiščeno besedilo, 64/16 – </w:t>
      </w:r>
      <w:proofErr w:type="spellStart"/>
      <w:r w:rsidRPr="00F2744D">
        <w:rPr>
          <w:rFonts w:ascii="Arial" w:eastAsia="Calibri" w:hAnsi="Arial" w:cs="Arial"/>
          <w:sz w:val="20"/>
          <w:szCs w:val="20"/>
          <w:lang w:eastAsia="en-US"/>
        </w:rPr>
        <w:t>odl</w:t>
      </w:r>
      <w:proofErr w:type="spellEnd"/>
      <w:r w:rsidRPr="00F2744D">
        <w:rPr>
          <w:rFonts w:ascii="Arial" w:eastAsia="Calibri" w:hAnsi="Arial" w:cs="Arial"/>
          <w:sz w:val="20"/>
          <w:szCs w:val="20"/>
          <w:lang w:eastAsia="en-US"/>
        </w:rPr>
        <w:t>. US in 20/18 – OROZ631, v nadaljnjem besedilu: OZ)). Z oddajo ponudbe je le-ta zavezujoča za čas, naveden v ponudbi, razen če jo uporabnik ponudnika umakne ali spremeni pred potekom roka za oddajo ponudb.</w:t>
      </w:r>
    </w:p>
    <w:p w14:paraId="0C88566E" w14:textId="77777777" w:rsidR="000A0C9E" w:rsidRPr="00F2744D" w:rsidRDefault="000A0C9E" w:rsidP="000A0C9E">
      <w:pPr>
        <w:jc w:val="both"/>
        <w:rPr>
          <w:rFonts w:ascii="Arial" w:eastAsia="Calibri" w:hAnsi="Arial" w:cs="Arial"/>
          <w:sz w:val="20"/>
          <w:szCs w:val="20"/>
          <w:lang w:eastAsia="en-US"/>
        </w:rPr>
      </w:pPr>
    </w:p>
    <w:p w14:paraId="2CCD431A" w14:textId="209629BE" w:rsidR="004C58AF" w:rsidRDefault="004C58AF" w:rsidP="000A0C9E">
      <w:pPr>
        <w:jc w:val="both"/>
        <w:rPr>
          <w:rFonts w:ascii="Arial" w:hAnsi="Arial" w:cs="Arial"/>
          <w:sz w:val="20"/>
          <w:szCs w:val="20"/>
        </w:rPr>
      </w:pPr>
      <w:r w:rsidRPr="00F2744D">
        <w:rPr>
          <w:rFonts w:ascii="Arial" w:hAnsi="Arial" w:cs="Arial"/>
          <w:sz w:val="20"/>
          <w:szCs w:val="20"/>
        </w:rPr>
        <w:t xml:space="preserve">Ponudba se šteje za pravočasno oddano, če jo naročnik prejme preko sistema e-JN </w:t>
      </w:r>
      <w:hyperlink r:id="rId14" w:history="1">
        <w:r w:rsidRPr="00F2744D">
          <w:rPr>
            <w:rFonts w:ascii="Arial" w:eastAsia="SimSun" w:hAnsi="Arial" w:cs="Arial"/>
            <w:color w:val="0000FF"/>
            <w:sz w:val="20"/>
            <w:szCs w:val="20"/>
            <w:u w:val="single"/>
          </w:rPr>
          <w:t>https://ejn.gov.si/eJN2</w:t>
        </w:r>
      </w:hyperlink>
      <w:r w:rsidRPr="00F2744D">
        <w:rPr>
          <w:rFonts w:ascii="Arial" w:hAnsi="Arial" w:cs="Arial"/>
          <w:sz w:val="20"/>
          <w:szCs w:val="20"/>
        </w:rPr>
        <w:t xml:space="preserve"> </w:t>
      </w:r>
      <w:r w:rsidRPr="00F2744D">
        <w:rPr>
          <w:rFonts w:ascii="Arial" w:hAnsi="Arial" w:cs="Arial"/>
          <w:b/>
          <w:color w:val="000000"/>
          <w:sz w:val="20"/>
          <w:szCs w:val="20"/>
        </w:rPr>
        <w:t xml:space="preserve">najkasneje </w:t>
      </w:r>
      <w:r w:rsidRPr="00F2744D">
        <w:rPr>
          <w:rFonts w:ascii="Arial" w:hAnsi="Arial" w:cs="Arial"/>
          <w:b/>
          <w:sz w:val="20"/>
          <w:szCs w:val="20"/>
        </w:rPr>
        <w:t xml:space="preserve">do </w:t>
      </w:r>
      <w:r w:rsidR="00FF3ABC">
        <w:rPr>
          <w:rFonts w:ascii="Arial" w:hAnsi="Arial" w:cs="Arial"/>
          <w:b/>
          <w:sz w:val="20"/>
          <w:szCs w:val="20"/>
        </w:rPr>
        <w:t>1</w:t>
      </w:r>
      <w:r w:rsidR="000A4D56">
        <w:rPr>
          <w:rFonts w:ascii="Arial" w:hAnsi="Arial" w:cs="Arial"/>
          <w:b/>
          <w:sz w:val="20"/>
          <w:szCs w:val="20"/>
        </w:rPr>
        <w:t>6</w:t>
      </w:r>
      <w:r w:rsidR="00905E8D">
        <w:rPr>
          <w:rFonts w:ascii="Arial" w:hAnsi="Arial" w:cs="Arial"/>
          <w:b/>
          <w:sz w:val="20"/>
          <w:szCs w:val="20"/>
        </w:rPr>
        <w:t>.</w:t>
      </w:r>
      <w:r w:rsidR="00FF3ABC">
        <w:rPr>
          <w:rFonts w:ascii="Arial" w:hAnsi="Arial" w:cs="Arial"/>
          <w:b/>
          <w:sz w:val="20"/>
          <w:szCs w:val="20"/>
        </w:rPr>
        <w:t>0</w:t>
      </w:r>
      <w:r w:rsidR="00FE78DA">
        <w:rPr>
          <w:rFonts w:ascii="Arial" w:hAnsi="Arial" w:cs="Arial"/>
          <w:b/>
          <w:sz w:val="20"/>
          <w:szCs w:val="20"/>
        </w:rPr>
        <w:t>2</w:t>
      </w:r>
      <w:r w:rsidR="00D65903">
        <w:rPr>
          <w:rFonts w:ascii="Arial" w:hAnsi="Arial" w:cs="Arial"/>
          <w:b/>
          <w:sz w:val="20"/>
          <w:szCs w:val="20"/>
        </w:rPr>
        <w:t>.</w:t>
      </w:r>
      <w:r w:rsidRPr="00077348">
        <w:rPr>
          <w:rFonts w:ascii="Arial" w:hAnsi="Arial" w:cs="Arial"/>
          <w:b/>
          <w:sz w:val="20"/>
          <w:szCs w:val="20"/>
        </w:rPr>
        <w:t>202</w:t>
      </w:r>
      <w:r w:rsidR="00FF3ABC">
        <w:rPr>
          <w:rFonts w:ascii="Arial" w:hAnsi="Arial" w:cs="Arial"/>
          <w:b/>
          <w:sz w:val="20"/>
          <w:szCs w:val="20"/>
        </w:rPr>
        <w:t>6</w:t>
      </w:r>
      <w:r w:rsidRPr="00077348">
        <w:rPr>
          <w:rFonts w:ascii="Arial" w:eastAsia="Calibri" w:hAnsi="Arial" w:cs="Arial"/>
          <w:b/>
          <w:position w:val="-2"/>
          <w:sz w:val="20"/>
          <w:szCs w:val="20"/>
        </w:rPr>
        <w:t xml:space="preserve"> </w:t>
      </w:r>
      <w:r w:rsidRPr="00F2744D">
        <w:rPr>
          <w:rFonts w:ascii="Arial" w:eastAsia="Calibri" w:hAnsi="Arial" w:cs="Arial"/>
          <w:b/>
          <w:position w:val="-2"/>
          <w:sz w:val="20"/>
          <w:szCs w:val="20"/>
        </w:rPr>
        <w:t xml:space="preserve">do 09:00 </w:t>
      </w:r>
      <w:r w:rsidRPr="00F2744D">
        <w:rPr>
          <w:rFonts w:ascii="Arial" w:hAnsi="Arial" w:cs="Arial"/>
          <w:b/>
          <w:sz w:val="20"/>
          <w:szCs w:val="20"/>
        </w:rPr>
        <w:t>ure</w:t>
      </w:r>
      <w:r w:rsidRPr="00F2744D">
        <w:rPr>
          <w:rFonts w:ascii="Arial" w:hAnsi="Arial" w:cs="Arial"/>
          <w:sz w:val="20"/>
          <w:szCs w:val="20"/>
        </w:rPr>
        <w:t>. Za oddano ponudbo se šteje ponudba, ki je v informacijskem sistemu e-JN označena s statusom »ODDANO«.</w:t>
      </w:r>
    </w:p>
    <w:p w14:paraId="736EDC83" w14:textId="77777777" w:rsidR="000A0C9E" w:rsidRPr="00F2744D" w:rsidRDefault="000A0C9E" w:rsidP="000A0C9E">
      <w:pPr>
        <w:jc w:val="both"/>
        <w:rPr>
          <w:rFonts w:ascii="Arial" w:hAnsi="Arial" w:cs="Arial"/>
          <w:sz w:val="20"/>
          <w:szCs w:val="20"/>
        </w:rPr>
      </w:pPr>
    </w:p>
    <w:p w14:paraId="599406B3" w14:textId="7F0E8865" w:rsidR="004C58AF" w:rsidRDefault="004C58AF" w:rsidP="000A0C9E">
      <w:pPr>
        <w:jc w:val="both"/>
        <w:rPr>
          <w:rFonts w:ascii="Arial" w:hAnsi="Arial" w:cs="Arial"/>
          <w:sz w:val="20"/>
          <w:szCs w:val="20"/>
        </w:rPr>
      </w:pPr>
      <w:r w:rsidRPr="00F2744D">
        <w:rPr>
          <w:rFonts w:ascii="Arial" w:hAnsi="Arial" w:cs="Arial"/>
          <w:sz w:val="20"/>
          <w:szCs w:val="20"/>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B937FCD" w14:textId="77777777" w:rsidR="000A0C9E" w:rsidRPr="00F2744D" w:rsidRDefault="000A0C9E" w:rsidP="000A0C9E">
      <w:pPr>
        <w:jc w:val="both"/>
        <w:rPr>
          <w:rFonts w:ascii="Arial" w:hAnsi="Arial" w:cs="Arial"/>
          <w:sz w:val="20"/>
          <w:szCs w:val="20"/>
        </w:rPr>
      </w:pPr>
    </w:p>
    <w:p w14:paraId="1ED1DB18" w14:textId="149AD815" w:rsidR="004C58AF" w:rsidRDefault="004C58AF" w:rsidP="000A0C9E">
      <w:pPr>
        <w:jc w:val="both"/>
        <w:rPr>
          <w:rFonts w:ascii="Arial" w:hAnsi="Arial" w:cs="Arial"/>
          <w:sz w:val="20"/>
          <w:szCs w:val="20"/>
        </w:rPr>
      </w:pPr>
      <w:r w:rsidRPr="00F2744D">
        <w:rPr>
          <w:rFonts w:ascii="Arial" w:hAnsi="Arial" w:cs="Arial"/>
          <w:sz w:val="20"/>
          <w:szCs w:val="20"/>
        </w:rPr>
        <w:t>Po preteku roka za predložitev ponudbe ne bo več mogoče oddati.</w:t>
      </w:r>
    </w:p>
    <w:p w14:paraId="136053CE" w14:textId="77777777" w:rsidR="000A0C9E" w:rsidRPr="00F2744D" w:rsidRDefault="000A0C9E" w:rsidP="000A0C9E">
      <w:pPr>
        <w:jc w:val="both"/>
        <w:rPr>
          <w:rFonts w:ascii="Arial" w:hAnsi="Arial" w:cs="Arial"/>
          <w:sz w:val="20"/>
          <w:szCs w:val="20"/>
        </w:rPr>
      </w:pPr>
    </w:p>
    <w:p w14:paraId="73CEE7EE" w14:textId="717BC5D2" w:rsidR="004C58AF" w:rsidRDefault="004C58AF" w:rsidP="000A0C9E">
      <w:pPr>
        <w:autoSpaceDE w:val="0"/>
        <w:autoSpaceDN w:val="0"/>
        <w:adjustRightInd w:val="0"/>
        <w:jc w:val="both"/>
        <w:rPr>
          <w:rFonts w:ascii="Arial" w:hAnsi="Arial" w:cs="Arial"/>
          <w:sz w:val="20"/>
          <w:szCs w:val="20"/>
        </w:rPr>
      </w:pPr>
      <w:r w:rsidRPr="00F2744D">
        <w:rPr>
          <w:rFonts w:ascii="Arial" w:hAnsi="Arial" w:cs="Arial"/>
          <w:sz w:val="20"/>
          <w:szCs w:val="20"/>
        </w:rPr>
        <w:t xml:space="preserve">Ponudnik v informacijski sistem e-JN v razdelek »Predračun« predloži obrazec </w:t>
      </w:r>
      <w:r w:rsidRPr="00F2744D">
        <w:rPr>
          <w:rFonts w:ascii="Arial" w:hAnsi="Arial" w:cs="Arial"/>
          <w:i/>
          <w:iCs/>
          <w:sz w:val="20"/>
          <w:szCs w:val="20"/>
        </w:rPr>
        <w:t xml:space="preserve">Ponudbeni predračun </w:t>
      </w:r>
      <w:r w:rsidRPr="00F2744D">
        <w:rPr>
          <w:rFonts w:ascii="Arial" w:hAnsi="Arial" w:cs="Arial"/>
          <w:sz w:val="20"/>
          <w:szCs w:val="20"/>
        </w:rPr>
        <w:t>v *.</w:t>
      </w:r>
      <w:proofErr w:type="spellStart"/>
      <w:r w:rsidRPr="00F2744D">
        <w:rPr>
          <w:rFonts w:ascii="Arial" w:hAnsi="Arial" w:cs="Arial"/>
          <w:sz w:val="20"/>
          <w:szCs w:val="20"/>
        </w:rPr>
        <w:t>pdf</w:t>
      </w:r>
      <w:proofErr w:type="spellEnd"/>
      <w:r w:rsidRPr="00F2744D">
        <w:rPr>
          <w:rFonts w:ascii="Arial" w:hAnsi="Arial" w:cs="Arial"/>
          <w:sz w:val="20"/>
          <w:szCs w:val="20"/>
        </w:rPr>
        <w:t xml:space="preserve"> obliki. Na javnem odpiranju ponudb bo odprt dokument </w:t>
      </w:r>
      <w:r w:rsidRPr="00F2744D">
        <w:rPr>
          <w:rFonts w:ascii="Arial" w:hAnsi="Arial" w:cs="Arial"/>
          <w:i/>
          <w:iCs/>
          <w:sz w:val="20"/>
          <w:szCs w:val="20"/>
        </w:rPr>
        <w:t>Ponudbeni predračun</w:t>
      </w:r>
      <w:r w:rsidRPr="00F2744D">
        <w:rPr>
          <w:rFonts w:ascii="Arial" w:hAnsi="Arial" w:cs="Arial"/>
          <w:sz w:val="20"/>
          <w:szCs w:val="20"/>
        </w:rPr>
        <w:t xml:space="preserve">. </w:t>
      </w:r>
    </w:p>
    <w:p w14:paraId="34610E23" w14:textId="77777777" w:rsidR="000A0C9E" w:rsidRPr="00F2744D" w:rsidRDefault="000A0C9E" w:rsidP="000A0C9E">
      <w:pPr>
        <w:autoSpaceDE w:val="0"/>
        <w:autoSpaceDN w:val="0"/>
        <w:adjustRightInd w:val="0"/>
        <w:jc w:val="both"/>
        <w:rPr>
          <w:rFonts w:ascii="Arial" w:hAnsi="Arial" w:cs="Arial"/>
          <w:sz w:val="20"/>
          <w:szCs w:val="20"/>
        </w:rPr>
      </w:pPr>
    </w:p>
    <w:p w14:paraId="63A488D9" w14:textId="0A683081" w:rsidR="004C58AF" w:rsidRDefault="004C58AF" w:rsidP="000A0C9E">
      <w:pPr>
        <w:jc w:val="both"/>
        <w:rPr>
          <w:rFonts w:ascii="Arial" w:eastAsia="Calibri" w:hAnsi="Arial" w:cs="Arial"/>
          <w:sz w:val="20"/>
          <w:szCs w:val="20"/>
          <w:lang w:eastAsia="en-US"/>
        </w:rPr>
      </w:pPr>
      <w:r w:rsidRPr="00F2744D">
        <w:rPr>
          <w:rFonts w:ascii="Arial" w:eastAsia="Calibri" w:hAnsi="Arial" w:cs="Arial"/>
          <w:sz w:val="20"/>
          <w:szCs w:val="20"/>
          <w:lang w:eastAsia="en-US"/>
        </w:rPr>
        <w:t xml:space="preserve">Ponudnik naloži svoj ESPD v razdelek »ESPD – ponudnik«, ESPD ostalih sodelujočih pa naloži v razdelek »ESPD – ostali sodelujoči«. Ponudnik, ki v sistemu e-JN oddaja ponudbo, naloži elektronsko podpisan ESPD v </w:t>
      </w:r>
      <w:proofErr w:type="spellStart"/>
      <w:r w:rsidRPr="00F2744D">
        <w:rPr>
          <w:rFonts w:ascii="Arial" w:eastAsia="Calibri" w:hAnsi="Arial" w:cs="Arial"/>
          <w:sz w:val="20"/>
          <w:szCs w:val="20"/>
          <w:lang w:eastAsia="en-US"/>
        </w:rPr>
        <w:t>xml</w:t>
      </w:r>
      <w:proofErr w:type="spellEnd"/>
      <w:r w:rsidRPr="00F2744D">
        <w:rPr>
          <w:rFonts w:ascii="Arial" w:eastAsia="Calibri" w:hAnsi="Arial" w:cs="Arial"/>
          <w:sz w:val="20"/>
          <w:szCs w:val="20"/>
          <w:lang w:eastAsia="en-US"/>
        </w:rPr>
        <w:t xml:space="preserve">. obliki ali nepodpisan ESPD v </w:t>
      </w:r>
      <w:proofErr w:type="spellStart"/>
      <w:r w:rsidRPr="00F2744D">
        <w:rPr>
          <w:rFonts w:ascii="Arial" w:eastAsia="Calibri" w:hAnsi="Arial" w:cs="Arial"/>
          <w:sz w:val="20"/>
          <w:szCs w:val="20"/>
          <w:lang w:eastAsia="en-US"/>
        </w:rPr>
        <w:t>xml</w:t>
      </w:r>
      <w:proofErr w:type="spellEnd"/>
      <w:r w:rsidRPr="00F2744D">
        <w:rPr>
          <w:rFonts w:ascii="Arial" w:eastAsia="Calibri" w:hAnsi="Arial" w:cs="Arial"/>
          <w:sz w:val="20"/>
          <w:szCs w:val="20"/>
          <w:lang w:eastAsia="en-US"/>
        </w:rPr>
        <w:t xml:space="preserve">. obliki, pri čemer se v slednjem primeru v skladu Splošnimi pogoji uporabe informacijskega sistema e-JN šteje, da je oddan pravno zavezujoč dokument, ki ima enako veljavnost kot podpisan. </w:t>
      </w:r>
    </w:p>
    <w:p w14:paraId="5A198BE5" w14:textId="77777777" w:rsidR="000A0C9E" w:rsidRPr="00F2744D" w:rsidRDefault="000A0C9E" w:rsidP="000A0C9E">
      <w:pPr>
        <w:jc w:val="both"/>
        <w:rPr>
          <w:rFonts w:ascii="Arial" w:eastAsia="Calibri" w:hAnsi="Arial" w:cs="Arial"/>
          <w:sz w:val="20"/>
          <w:szCs w:val="20"/>
          <w:lang w:eastAsia="en-US"/>
        </w:rPr>
      </w:pPr>
    </w:p>
    <w:p w14:paraId="3A22E28C" w14:textId="77777777" w:rsidR="004C58AF" w:rsidRPr="00F2744D" w:rsidRDefault="004C58AF" w:rsidP="000A0C9E">
      <w:pPr>
        <w:jc w:val="both"/>
        <w:rPr>
          <w:rFonts w:ascii="Arial" w:hAnsi="Arial" w:cs="Arial"/>
          <w:b/>
          <w:sz w:val="20"/>
          <w:szCs w:val="20"/>
        </w:rPr>
      </w:pPr>
      <w:r w:rsidRPr="00F2744D">
        <w:rPr>
          <w:rFonts w:ascii="Arial" w:hAnsi="Arial" w:cs="Arial"/>
          <w:sz w:val="20"/>
          <w:szCs w:val="20"/>
        </w:rPr>
        <w:t>Ponudnik v informacijskem sistemu e-JN v razdelek »</w:t>
      </w:r>
      <w:r w:rsidRPr="00F2744D">
        <w:rPr>
          <w:rFonts w:ascii="Arial" w:hAnsi="Arial" w:cs="Arial"/>
          <w:b/>
          <w:sz w:val="20"/>
          <w:szCs w:val="20"/>
        </w:rPr>
        <w:t>Druge priloge</w:t>
      </w:r>
      <w:r w:rsidRPr="00F2744D">
        <w:rPr>
          <w:rFonts w:ascii="Arial" w:hAnsi="Arial" w:cs="Arial"/>
          <w:sz w:val="20"/>
          <w:szCs w:val="20"/>
        </w:rPr>
        <w:t>« naloži, skladno z navodili za pripravo ponudbe, izpolnjeno vso preostalo ponudbeno dokumentacijo: vsa dokazila in potrjene obrazce (podpis in žig, v kolikor je to na posameznem obrazcu označeno), v *.</w:t>
      </w:r>
      <w:proofErr w:type="spellStart"/>
      <w:r w:rsidRPr="00F2744D">
        <w:rPr>
          <w:rFonts w:ascii="Arial" w:hAnsi="Arial" w:cs="Arial"/>
          <w:sz w:val="20"/>
          <w:szCs w:val="20"/>
        </w:rPr>
        <w:t>pdf</w:t>
      </w:r>
      <w:proofErr w:type="spellEnd"/>
      <w:r w:rsidRPr="00F2744D">
        <w:rPr>
          <w:rFonts w:ascii="Arial" w:hAnsi="Arial" w:cs="Arial"/>
          <w:sz w:val="20"/>
          <w:szCs w:val="20"/>
        </w:rPr>
        <w:t xml:space="preserve"> obliki.</w:t>
      </w:r>
    </w:p>
    <w:p w14:paraId="6759D60B" w14:textId="77777777" w:rsidR="004C58AF" w:rsidRPr="00F2744D" w:rsidRDefault="004C58AF" w:rsidP="000A0C9E">
      <w:pPr>
        <w:jc w:val="both"/>
        <w:rPr>
          <w:rFonts w:ascii="Arial" w:hAnsi="Arial" w:cs="Arial"/>
          <w:sz w:val="20"/>
          <w:szCs w:val="20"/>
        </w:rPr>
      </w:pPr>
    </w:p>
    <w:p w14:paraId="21DF6D87" w14:textId="0A3B061E" w:rsidR="00366E97" w:rsidRPr="00513FBA" w:rsidRDefault="00366E97" w:rsidP="002859E1">
      <w:pPr>
        <w:pStyle w:val="Naslov2"/>
        <w:numPr>
          <w:ilvl w:val="0"/>
          <w:numId w:val="18"/>
        </w:numPr>
        <w:rPr>
          <w:i w:val="0"/>
          <w:sz w:val="20"/>
          <w:szCs w:val="20"/>
        </w:rPr>
      </w:pPr>
      <w:bookmarkStart w:id="26" w:name="_Toc176763879"/>
      <w:r w:rsidRPr="00513FBA">
        <w:rPr>
          <w:i w:val="0"/>
          <w:sz w:val="20"/>
          <w:szCs w:val="20"/>
        </w:rPr>
        <w:t>Čas in kraj odpiranja ponudb</w:t>
      </w:r>
      <w:bookmarkEnd w:id="22"/>
      <w:bookmarkEnd w:id="23"/>
      <w:bookmarkEnd w:id="24"/>
      <w:bookmarkEnd w:id="25"/>
      <w:bookmarkEnd w:id="26"/>
      <w:r w:rsidRPr="00513FBA">
        <w:rPr>
          <w:i w:val="0"/>
          <w:sz w:val="20"/>
          <w:szCs w:val="20"/>
        </w:rPr>
        <w:t xml:space="preserve"> </w:t>
      </w:r>
    </w:p>
    <w:p w14:paraId="1379996E" w14:textId="77777777" w:rsidR="00366E97" w:rsidRPr="00513FBA" w:rsidRDefault="00366E97" w:rsidP="00366E97">
      <w:pPr>
        <w:rPr>
          <w:rFonts w:ascii="Arial" w:hAnsi="Arial" w:cs="Arial"/>
          <w:sz w:val="20"/>
          <w:szCs w:val="20"/>
        </w:rPr>
      </w:pPr>
    </w:p>
    <w:p w14:paraId="3AFFCC14" w14:textId="206EBA2A" w:rsidR="00366E97" w:rsidRPr="00513FBA" w:rsidRDefault="00366E97" w:rsidP="00366E97">
      <w:pPr>
        <w:jc w:val="both"/>
        <w:rPr>
          <w:rFonts w:ascii="Arial" w:hAnsi="Arial" w:cs="Arial"/>
          <w:sz w:val="20"/>
          <w:szCs w:val="20"/>
        </w:rPr>
      </w:pPr>
      <w:r w:rsidRPr="00513FBA">
        <w:rPr>
          <w:rFonts w:ascii="Arial" w:hAnsi="Arial" w:cs="Arial"/>
          <w:sz w:val="20"/>
          <w:szCs w:val="20"/>
        </w:rPr>
        <w:t xml:space="preserve">Odpiranje ponudb bo potekalo avtomatično v informacijskem sistemu e-JN dne </w:t>
      </w:r>
      <w:r w:rsidR="00FF3ABC">
        <w:rPr>
          <w:rFonts w:ascii="Arial" w:hAnsi="Arial" w:cs="Arial"/>
          <w:b/>
          <w:bCs/>
          <w:sz w:val="20"/>
          <w:szCs w:val="20"/>
        </w:rPr>
        <w:t>1</w:t>
      </w:r>
      <w:r w:rsidR="000A4D56">
        <w:rPr>
          <w:rFonts w:ascii="Arial" w:hAnsi="Arial" w:cs="Arial"/>
          <w:b/>
          <w:bCs/>
          <w:sz w:val="20"/>
          <w:szCs w:val="20"/>
        </w:rPr>
        <w:t>6</w:t>
      </w:r>
      <w:r w:rsidR="00905E8D" w:rsidRPr="00905E8D">
        <w:rPr>
          <w:rFonts w:ascii="Arial" w:hAnsi="Arial" w:cs="Arial"/>
          <w:b/>
          <w:bCs/>
          <w:sz w:val="20"/>
          <w:szCs w:val="20"/>
        </w:rPr>
        <w:t>.</w:t>
      </w:r>
      <w:r w:rsidR="00FF3ABC">
        <w:rPr>
          <w:rFonts w:ascii="Arial" w:hAnsi="Arial" w:cs="Arial"/>
          <w:b/>
          <w:bCs/>
          <w:sz w:val="20"/>
          <w:szCs w:val="20"/>
        </w:rPr>
        <w:t>0</w:t>
      </w:r>
      <w:r w:rsidR="00FE78DA">
        <w:rPr>
          <w:rFonts w:ascii="Arial" w:hAnsi="Arial" w:cs="Arial"/>
          <w:b/>
          <w:bCs/>
          <w:sz w:val="20"/>
          <w:szCs w:val="20"/>
        </w:rPr>
        <w:t>2</w:t>
      </w:r>
      <w:r w:rsidR="00207919" w:rsidRPr="00905E8D">
        <w:rPr>
          <w:rFonts w:ascii="Arial" w:hAnsi="Arial" w:cs="Arial"/>
          <w:b/>
          <w:bCs/>
          <w:sz w:val="20"/>
          <w:szCs w:val="20"/>
        </w:rPr>
        <w:t>.</w:t>
      </w:r>
      <w:r w:rsidR="00207919" w:rsidRPr="00077348">
        <w:rPr>
          <w:rFonts w:ascii="Arial" w:hAnsi="Arial" w:cs="Arial"/>
          <w:b/>
          <w:sz w:val="20"/>
          <w:szCs w:val="20"/>
        </w:rPr>
        <w:t>202</w:t>
      </w:r>
      <w:r w:rsidR="00FF3ABC">
        <w:rPr>
          <w:rFonts w:ascii="Arial" w:hAnsi="Arial" w:cs="Arial"/>
          <w:b/>
          <w:sz w:val="20"/>
          <w:szCs w:val="20"/>
        </w:rPr>
        <w:t>6</w:t>
      </w:r>
      <w:r w:rsidR="00207919" w:rsidRPr="00077348">
        <w:rPr>
          <w:rFonts w:ascii="Arial" w:eastAsia="Calibri" w:hAnsi="Arial" w:cs="Arial"/>
          <w:b/>
          <w:position w:val="-2"/>
          <w:sz w:val="20"/>
          <w:szCs w:val="20"/>
        </w:rPr>
        <w:t xml:space="preserve"> </w:t>
      </w:r>
      <w:r w:rsidRPr="00207919">
        <w:rPr>
          <w:rFonts w:ascii="Arial" w:hAnsi="Arial" w:cs="Arial"/>
          <w:bCs/>
          <w:sz w:val="20"/>
          <w:szCs w:val="20"/>
        </w:rPr>
        <w:t>in</w:t>
      </w:r>
      <w:r w:rsidRPr="00077348">
        <w:rPr>
          <w:rFonts w:ascii="Arial" w:hAnsi="Arial" w:cs="Arial"/>
          <w:sz w:val="20"/>
          <w:szCs w:val="20"/>
        </w:rPr>
        <w:t xml:space="preserve"> </w:t>
      </w:r>
      <w:r w:rsidRPr="00513FBA">
        <w:rPr>
          <w:rFonts w:ascii="Arial" w:hAnsi="Arial" w:cs="Arial"/>
          <w:sz w:val="20"/>
          <w:szCs w:val="20"/>
        </w:rPr>
        <w:t xml:space="preserve">se bo začelo </w:t>
      </w:r>
      <w:r w:rsidRPr="00513FBA">
        <w:rPr>
          <w:rFonts w:ascii="Arial" w:hAnsi="Arial" w:cs="Arial"/>
          <w:b/>
          <w:sz w:val="20"/>
          <w:szCs w:val="20"/>
        </w:rPr>
        <w:t xml:space="preserve">ob </w:t>
      </w:r>
      <w:r w:rsidR="00563E12" w:rsidRPr="00513FBA">
        <w:rPr>
          <w:rFonts w:ascii="Arial" w:hAnsi="Arial" w:cs="Arial"/>
          <w:b/>
          <w:sz w:val="20"/>
          <w:szCs w:val="20"/>
        </w:rPr>
        <w:t>1</w:t>
      </w:r>
      <w:r w:rsidR="00EB78B9" w:rsidRPr="00513FBA">
        <w:rPr>
          <w:rFonts w:ascii="Arial" w:hAnsi="Arial" w:cs="Arial"/>
          <w:b/>
          <w:sz w:val="20"/>
          <w:szCs w:val="20"/>
        </w:rPr>
        <w:t>1</w:t>
      </w:r>
      <w:r w:rsidR="00AA4E88" w:rsidRPr="00513FBA">
        <w:rPr>
          <w:rFonts w:ascii="Arial" w:hAnsi="Arial" w:cs="Arial"/>
          <w:b/>
          <w:sz w:val="20"/>
          <w:szCs w:val="20"/>
        </w:rPr>
        <w:t>:</w:t>
      </w:r>
      <w:r w:rsidR="00563E12" w:rsidRPr="00513FBA">
        <w:rPr>
          <w:rFonts w:ascii="Arial" w:hAnsi="Arial" w:cs="Arial"/>
          <w:b/>
          <w:sz w:val="20"/>
          <w:szCs w:val="20"/>
        </w:rPr>
        <w:t>0</w:t>
      </w:r>
      <w:r w:rsidRPr="00513FBA">
        <w:rPr>
          <w:rFonts w:ascii="Arial" w:hAnsi="Arial" w:cs="Arial"/>
          <w:b/>
          <w:sz w:val="20"/>
          <w:szCs w:val="20"/>
        </w:rPr>
        <w:t>0 uri</w:t>
      </w:r>
      <w:r w:rsidRPr="00513FBA">
        <w:rPr>
          <w:rFonts w:ascii="Arial" w:hAnsi="Arial" w:cs="Arial"/>
          <w:sz w:val="20"/>
          <w:szCs w:val="20"/>
        </w:rPr>
        <w:t xml:space="preserve"> na spletnem naslovu </w:t>
      </w:r>
      <w:hyperlink r:id="rId15" w:history="1">
        <w:r w:rsidRPr="00513FBA">
          <w:rPr>
            <w:rStyle w:val="Hiperpovezava"/>
            <w:rFonts w:ascii="Arial" w:hAnsi="Arial" w:cs="Arial"/>
            <w:sz w:val="20"/>
            <w:szCs w:val="20"/>
          </w:rPr>
          <w:t>https://ejn.gov.si/eJN2</w:t>
        </w:r>
      </w:hyperlink>
      <w:r w:rsidRPr="00513FBA">
        <w:rPr>
          <w:rFonts w:ascii="Arial" w:hAnsi="Arial" w:cs="Arial"/>
          <w:sz w:val="20"/>
          <w:szCs w:val="20"/>
        </w:rPr>
        <w:t xml:space="preserve">. </w:t>
      </w:r>
    </w:p>
    <w:p w14:paraId="0245012C" w14:textId="77777777" w:rsidR="00366E97" w:rsidRPr="00513FBA" w:rsidRDefault="00366E97" w:rsidP="00366E97">
      <w:pPr>
        <w:jc w:val="both"/>
        <w:rPr>
          <w:rFonts w:ascii="Arial" w:hAnsi="Arial" w:cs="Arial"/>
          <w:sz w:val="20"/>
          <w:szCs w:val="20"/>
        </w:rPr>
      </w:pPr>
    </w:p>
    <w:p w14:paraId="2C4AA9A9" w14:textId="047BF3F6" w:rsidR="00366E97" w:rsidRPr="00513FBA" w:rsidRDefault="00366E97" w:rsidP="00366E97">
      <w:pPr>
        <w:jc w:val="both"/>
        <w:rPr>
          <w:rFonts w:ascii="Arial" w:hAnsi="Arial" w:cs="Arial"/>
          <w:sz w:val="20"/>
          <w:szCs w:val="20"/>
        </w:rPr>
      </w:pPr>
      <w:r w:rsidRPr="00513FBA">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513FBA">
        <w:rPr>
          <w:rFonts w:ascii="Arial" w:hAnsi="Arial" w:cs="Arial"/>
          <w:sz w:val="20"/>
          <w:szCs w:val="20"/>
        </w:rPr>
        <w:t>pdf</w:t>
      </w:r>
      <w:proofErr w:type="spellEnd"/>
      <w:r w:rsidRPr="00513FBA">
        <w:rPr>
          <w:rFonts w:ascii="Arial" w:hAnsi="Arial" w:cs="Arial"/>
          <w:sz w:val="20"/>
          <w:szCs w:val="20"/>
        </w:rPr>
        <w:t xml:space="preserve"> dokumenta, ki ga ponudnik naloži v sistem e-JN pod razdelek »Predračun«. Ponudniki, ki so oddali ponudbe, imajo te podatke v informacijskem sistemu e-JN na razpolago v razdelku »Zapisnik o odpiranju ponudb«. </w:t>
      </w:r>
    </w:p>
    <w:p w14:paraId="2CF51981" w14:textId="77777777" w:rsidR="00455238" w:rsidRPr="00513FBA" w:rsidRDefault="00455238" w:rsidP="00366E97">
      <w:pPr>
        <w:jc w:val="both"/>
        <w:rPr>
          <w:rFonts w:ascii="Arial" w:hAnsi="Arial" w:cs="Arial"/>
          <w:sz w:val="20"/>
          <w:szCs w:val="20"/>
        </w:rPr>
      </w:pPr>
    </w:p>
    <w:p w14:paraId="039DAEAF" w14:textId="44F372FC" w:rsidR="00455238" w:rsidRPr="00513FBA" w:rsidRDefault="005373D1" w:rsidP="002859E1">
      <w:pPr>
        <w:pStyle w:val="Naslov2"/>
        <w:numPr>
          <w:ilvl w:val="0"/>
          <w:numId w:val="18"/>
        </w:numPr>
        <w:rPr>
          <w:i w:val="0"/>
          <w:sz w:val="20"/>
          <w:szCs w:val="20"/>
        </w:rPr>
      </w:pPr>
      <w:bookmarkStart w:id="27" w:name="_Toc529353580"/>
      <w:bookmarkStart w:id="28" w:name="_Toc529354117"/>
      <w:bookmarkStart w:id="29" w:name="_Toc10194644"/>
      <w:bookmarkStart w:id="30" w:name="_Toc176763880"/>
      <w:bookmarkStart w:id="31" w:name="_Toc130197587"/>
      <w:bookmarkStart w:id="32" w:name="_Toc130198088"/>
      <w:bookmarkStart w:id="33" w:name="_Toc130198148"/>
      <w:bookmarkStart w:id="34" w:name="_Toc130799609"/>
      <w:bookmarkStart w:id="35" w:name="_Toc132106380"/>
      <w:bookmarkStart w:id="36" w:name="_Toc132424994"/>
      <w:bookmarkStart w:id="37" w:name="_Toc132432243"/>
      <w:bookmarkStart w:id="38" w:name="_Toc157334780"/>
      <w:bookmarkStart w:id="39" w:name="_Toc125192846"/>
      <w:bookmarkStart w:id="40" w:name="_Toc130197567"/>
      <w:bookmarkStart w:id="41" w:name="_Toc130198068"/>
      <w:bookmarkStart w:id="42" w:name="_Toc130198128"/>
      <w:bookmarkStart w:id="43" w:name="_Toc130799589"/>
      <w:bookmarkStart w:id="44" w:name="_Toc132106360"/>
      <w:bookmarkStart w:id="45" w:name="_Toc132424974"/>
      <w:bookmarkStart w:id="46" w:name="_Toc132432223"/>
      <w:bookmarkEnd w:id="3"/>
      <w:bookmarkEnd w:id="4"/>
      <w:bookmarkEnd w:id="5"/>
      <w:bookmarkEnd w:id="6"/>
      <w:bookmarkEnd w:id="7"/>
      <w:bookmarkEnd w:id="8"/>
      <w:bookmarkEnd w:id="9"/>
      <w:bookmarkEnd w:id="10"/>
      <w:bookmarkEnd w:id="11"/>
      <w:r w:rsidRPr="00513FBA">
        <w:rPr>
          <w:i w:val="0"/>
          <w:sz w:val="20"/>
          <w:szCs w:val="20"/>
        </w:rPr>
        <w:t>Ugotavljanje sposobnosti</w:t>
      </w:r>
      <w:bookmarkEnd w:id="27"/>
      <w:bookmarkEnd w:id="28"/>
      <w:bookmarkEnd w:id="29"/>
      <w:bookmarkEnd w:id="30"/>
      <w:r w:rsidRPr="00513FBA">
        <w:rPr>
          <w:i w:val="0"/>
          <w:sz w:val="20"/>
          <w:szCs w:val="20"/>
        </w:rPr>
        <w:t xml:space="preserve"> </w:t>
      </w:r>
    </w:p>
    <w:p w14:paraId="5343248C" w14:textId="77777777" w:rsidR="00455238" w:rsidRPr="00513FBA" w:rsidRDefault="00455238" w:rsidP="00455238">
      <w:pPr>
        <w:autoSpaceDE w:val="0"/>
        <w:autoSpaceDN w:val="0"/>
        <w:adjustRightInd w:val="0"/>
        <w:rPr>
          <w:rFonts w:ascii="Arial" w:hAnsi="Arial" w:cs="Arial"/>
          <w:b/>
          <w:sz w:val="20"/>
          <w:szCs w:val="20"/>
        </w:rPr>
      </w:pPr>
    </w:p>
    <w:p w14:paraId="51DDF8CF" w14:textId="2D259581" w:rsidR="00455238" w:rsidRPr="00513FBA" w:rsidRDefault="00455238" w:rsidP="00455238">
      <w:pPr>
        <w:autoSpaceDE w:val="0"/>
        <w:autoSpaceDN w:val="0"/>
        <w:adjustRightInd w:val="0"/>
        <w:rPr>
          <w:rFonts w:ascii="Arial" w:hAnsi="Arial" w:cs="Arial"/>
          <w:b/>
          <w:bCs/>
          <w:sz w:val="20"/>
          <w:szCs w:val="20"/>
        </w:rPr>
      </w:pPr>
      <w:r w:rsidRPr="00513FBA">
        <w:rPr>
          <w:rFonts w:ascii="Arial" w:hAnsi="Arial" w:cs="Arial"/>
          <w:b/>
          <w:bCs/>
          <w:sz w:val="20"/>
          <w:szCs w:val="20"/>
        </w:rPr>
        <w:t>Ugotavljanje sposobnosti za sodelovanje v postopku oddaje javnega naročila in dokazila</w:t>
      </w:r>
    </w:p>
    <w:p w14:paraId="4B9EF0E5" w14:textId="143EB6F8" w:rsidR="00455238" w:rsidRPr="00513FBA" w:rsidRDefault="00455238" w:rsidP="00455238">
      <w:pPr>
        <w:pStyle w:val="Naslov3"/>
        <w:rPr>
          <w:sz w:val="20"/>
          <w:szCs w:val="20"/>
        </w:rPr>
      </w:pPr>
      <w:bookmarkStart w:id="47" w:name="_Toc461782173"/>
      <w:bookmarkStart w:id="48" w:name="_Toc529353581"/>
      <w:bookmarkStart w:id="49" w:name="_Toc529354118"/>
      <w:bookmarkStart w:id="50" w:name="_Toc10194645"/>
      <w:bookmarkStart w:id="51" w:name="_Toc21506072"/>
      <w:bookmarkStart w:id="52" w:name="_Toc55901902"/>
      <w:bookmarkStart w:id="53" w:name="_Toc108010586"/>
      <w:bookmarkStart w:id="54" w:name="_Toc128743283"/>
      <w:bookmarkStart w:id="55" w:name="_Toc128743894"/>
      <w:bookmarkStart w:id="56" w:name="_Toc160440579"/>
      <w:bookmarkStart w:id="57" w:name="_Toc161399769"/>
      <w:bookmarkStart w:id="58" w:name="_Toc176763881"/>
      <w:r w:rsidRPr="00513FBA">
        <w:rPr>
          <w:sz w:val="20"/>
          <w:szCs w:val="20"/>
        </w:rPr>
        <w:t>5.1 Razlogi za izključitev</w:t>
      </w:r>
      <w:bookmarkEnd w:id="47"/>
      <w:bookmarkEnd w:id="48"/>
      <w:bookmarkEnd w:id="49"/>
      <w:bookmarkEnd w:id="50"/>
      <w:bookmarkEnd w:id="51"/>
      <w:bookmarkEnd w:id="52"/>
      <w:bookmarkEnd w:id="53"/>
      <w:bookmarkEnd w:id="54"/>
      <w:bookmarkEnd w:id="55"/>
      <w:bookmarkEnd w:id="56"/>
      <w:bookmarkEnd w:id="57"/>
      <w:bookmarkEnd w:id="58"/>
      <w:r w:rsidRPr="00513FBA">
        <w:rPr>
          <w:sz w:val="20"/>
          <w:szCs w:val="20"/>
        </w:rPr>
        <w:t xml:space="preserve"> </w:t>
      </w:r>
    </w:p>
    <w:p w14:paraId="2B8C56E9" w14:textId="77777777" w:rsidR="00455238" w:rsidRPr="00513FBA" w:rsidRDefault="00455238" w:rsidP="00455238">
      <w:pPr>
        <w:jc w:val="both"/>
        <w:rPr>
          <w:rFonts w:ascii="Arial" w:hAnsi="Arial" w:cs="Arial"/>
          <w:bCs/>
          <w:sz w:val="20"/>
          <w:szCs w:val="20"/>
        </w:rPr>
      </w:pPr>
    </w:p>
    <w:p w14:paraId="41EEFAB1" w14:textId="1FABC911" w:rsidR="00455238" w:rsidRPr="00513FBA" w:rsidRDefault="00455238" w:rsidP="00455238">
      <w:pPr>
        <w:jc w:val="both"/>
        <w:rPr>
          <w:rFonts w:ascii="Arial" w:hAnsi="Arial" w:cs="Arial"/>
          <w:bCs/>
          <w:sz w:val="20"/>
          <w:szCs w:val="20"/>
        </w:rPr>
      </w:pPr>
      <w:r w:rsidRPr="00513FBA">
        <w:rPr>
          <w:rFonts w:ascii="Arial" w:hAnsi="Arial" w:cs="Arial"/>
          <w:bCs/>
          <w:sz w:val="20"/>
          <w:szCs w:val="20"/>
        </w:rPr>
        <w:t>Naročnik bo iz sodelovanja v postopku javnega naročanja izključil gospodarski subjekt, če pri preverjanju v skladu z ZJN-3 ugotovi ali je drugače seznanjen, da ta ne izpolnjuje pogojev v skladu s 1., 2. in 4. odstavkom 75. člena ZJN-3</w:t>
      </w:r>
      <w:r w:rsidR="00724570">
        <w:rPr>
          <w:rFonts w:ascii="Arial" w:hAnsi="Arial" w:cs="Arial"/>
          <w:bCs/>
          <w:sz w:val="20"/>
          <w:szCs w:val="20"/>
        </w:rPr>
        <w:t xml:space="preserve"> </w:t>
      </w:r>
      <w:r w:rsidR="00724570" w:rsidRPr="006022AD">
        <w:rPr>
          <w:rFonts w:ascii="Arial" w:hAnsi="Arial" w:cs="Arial"/>
          <w:bCs/>
          <w:sz w:val="20"/>
          <w:szCs w:val="20"/>
        </w:rPr>
        <w:t>ter točko b) 6. odstavka 75. člena ZJN-3</w:t>
      </w:r>
      <w:r w:rsidRPr="00513FBA">
        <w:rPr>
          <w:rFonts w:ascii="Arial" w:hAnsi="Arial" w:cs="Arial"/>
          <w:bCs/>
          <w:sz w:val="20"/>
          <w:szCs w:val="20"/>
        </w:rPr>
        <w:t xml:space="preserve">. </w:t>
      </w:r>
    </w:p>
    <w:p w14:paraId="08142E2C" w14:textId="77777777" w:rsidR="00455238" w:rsidRPr="00513FBA" w:rsidRDefault="00455238" w:rsidP="00455238">
      <w:pPr>
        <w:widowControl w:val="0"/>
        <w:jc w:val="both"/>
        <w:rPr>
          <w:rFonts w:ascii="Arial" w:hAnsi="Arial" w:cs="Arial"/>
          <w:sz w:val="20"/>
          <w:szCs w:val="20"/>
        </w:rPr>
      </w:pPr>
    </w:p>
    <w:p w14:paraId="093C079C" w14:textId="77777777" w:rsidR="00455238" w:rsidRPr="00513FBA" w:rsidRDefault="00455238" w:rsidP="00455238">
      <w:pPr>
        <w:widowControl w:val="0"/>
        <w:rPr>
          <w:rFonts w:ascii="Arial" w:hAnsi="Arial" w:cs="Arial"/>
          <w:sz w:val="20"/>
          <w:szCs w:val="20"/>
        </w:rPr>
      </w:pPr>
      <w:r w:rsidRPr="00513FBA">
        <w:rPr>
          <w:rFonts w:ascii="Arial" w:hAnsi="Arial" w:cs="Arial"/>
          <w:b/>
          <w:sz w:val="20"/>
          <w:szCs w:val="20"/>
        </w:rPr>
        <w:t>A: Nekaznovanost</w:t>
      </w:r>
    </w:p>
    <w:p w14:paraId="5EFC92EF" w14:textId="77777777" w:rsidR="00455238" w:rsidRPr="00513FBA" w:rsidRDefault="00455238" w:rsidP="00455238">
      <w:pPr>
        <w:widowControl w:val="0"/>
        <w:jc w:val="both"/>
        <w:rPr>
          <w:rFonts w:ascii="Arial" w:hAnsi="Arial" w:cs="Arial"/>
          <w:sz w:val="20"/>
          <w:szCs w:val="20"/>
        </w:rPr>
      </w:pPr>
    </w:p>
    <w:p w14:paraId="4D79F11B" w14:textId="77777777" w:rsidR="004C58AF" w:rsidRPr="00B5266F" w:rsidRDefault="004C58AF" w:rsidP="004C58AF">
      <w:pPr>
        <w:widowControl w:val="0"/>
        <w:jc w:val="both"/>
        <w:rPr>
          <w:rFonts w:ascii="Arial" w:hAnsi="Arial" w:cs="Arial"/>
          <w:sz w:val="20"/>
          <w:szCs w:val="20"/>
        </w:rPr>
      </w:pPr>
      <w:r w:rsidRPr="00B5266F">
        <w:rPr>
          <w:rFonts w:ascii="Arial" w:hAnsi="Arial" w:cs="Arial"/>
          <w:sz w:val="20"/>
          <w:szCs w:val="20"/>
        </w:rPr>
        <w:t xml:space="preserve">Naročnik bo iz sodelovanja v postopku javnega naročanja izključil gospodarski subjekt, če pri preverjanju v skladu s 77., 79. in 80. členom ZJN-3 ugotovi ali je drugače seznanjen, da je bila gospodarskemu subjektu </w:t>
      </w:r>
      <w:bookmarkStart w:id="59" w:name="_Hlk139613482"/>
      <w:r w:rsidRPr="00B5266F">
        <w:rPr>
          <w:rFonts w:ascii="Arial" w:hAnsi="Arial" w:cs="Arial"/>
          <w:sz w:val="20"/>
          <w:szCs w:val="20"/>
        </w:rPr>
        <w:t xml:space="preserve">ali osebi, ki je članica upravnega, vodstvenega ali nadzornega organa tega gospodarskega subjekta ali ki ima pooblastila za njegovo zastopanje ali odločanje ali nadzor </w:t>
      </w:r>
      <w:bookmarkEnd w:id="59"/>
      <w:r w:rsidRPr="00B5266F">
        <w:rPr>
          <w:rFonts w:ascii="Arial" w:hAnsi="Arial" w:cs="Arial"/>
          <w:sz w:val="20"/>
          <w:szCs w:val="20"/>
        </w:rPr>
        <w:t xml:space="preserve">v njem, izrečena pravnomočna sodba za kazniva dejanja iz Kazenskega zakonika (Uradni list RS, št. 50/12 – uradno prečiščeno besedilo 6/16 – </w:t>
      </w:r>
      <w:proofErr w:type="spellStart"/>
      <w:r w:rsidRPr="00B5266F">
        <w:rPr>
          <w:rFonts w:ascii="Arial" w:hAnsi="Arial" w:cs="Arial"/>
          <w:sz w:val="20"/>
          <w:szCs w:val="20"/>
        </w:rPr>
        <w:t>popr</w:t>
      </w:r>
      <w:proofErr w:type="spellEnd"/>
      <w:r w:rsidRPr="00B5266F">
        <w:rPr>
          <w:rFonts w:ascii="Arial" w:hAnsi="Arial" w:cs="Arial"/>
          <w:sz w:val="20"/>
          <w:szCs w:val="20"/>
        </w:rPr>
        <w:t xml:space="preserve">., 54/15, 38/16, 27/17, 23/20, 91/20, 95/21, 186/21 in 105/22 – ZZNŠPP; v nadaljnjem besedilu: KZ-1) ali za primerljiva kazniva dejanja, ki so jih izrekla tuja sodišča:  </w:t>
      </w:r>
    </w:p>
    <w:p w14:paraId="5A23696F" w14:textId="77777777" w:rsidR="004C58AF" w:rsidRPr="00B5266F" w:rsidRDefault="004C58AF" w:rsidP="004C58AF">
      <w:pPr>
        <w:pStyle w:val="Odstavekseznama"/>
        <w:widowControl w:val="0"/>
        <w:numPr>
          <w:ilvl w:val="0"/>
          <w:numId w:val="9"/>
        </w:numPr>
        <w:jc w:val="both"/>
        <w:rPr>
          <w:rFonts w:ascii="Arial" w:hAnsi="Arial" w:cs="Arial"/>
          <w:sz w:val="20"/>
        </w:rPr>
      </w:pPr>
      <w:r w:rsidRPr="00B5266F">
        <w:rPr>
          <w:rFonts w:ascii="Arial" w:hAnsi="Arial" w:cs="Arial"/>
          <w:sz w:val="20"/>
        </w:rPr>
        <w:t>terorizem (108. člen KZ-1),</w:t>
      </w:r>
    </w:p>
    <w:p w14:paraId="1B90A2E4" w14:textId="77777777" w:rsidR="004C58AF" w:rsidRPr="00B5266F"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B5266F">
        <w:rPr>
          <w:rFonts w:ascii="Arial" w:hAnsi="Arial" w:cs="Arial"/>
          <w:sz w:val="20"/>
          <w:szCs w:val="20"/>
        </w:rPr>
        <w:t>financiranje terorizma (109. člen KZ-1),</w:t>
      </w:r>
    </w:p>
    <w:p w14:paraId="16C5B6F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ščuvanje in javno poveličevanje terorističnih dejanj (110. člen KZ-1),</w:t>
      </w:r>
    </w:p>
    <w:p w14:paraId="3A089C56"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novačenje in usposabljanje za terorizem (111. člen KZ-1),</w:t>
      </w:r>
    </w:p>
    <w:p w14:paraId="7762661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spravljanje v suženjsko razmerje (112. člen KZ-1),</w:t>
      </w:r>
    </w:p>
    <w:p w14:paraId="14F3217A"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trgovina z ljudmi (113. člen KZ-1),</w:t>
      </w:r>
    </w:p>
    <w:p w14:paraId="4E5803E3"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sprejemanje podkupnine pri volitvah (157. člen KZ-1),</w:t>
      </w:r>
    </w:p>
    <w:p w14:paraId="2199E8A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kršitev temeljnih pravic delavcev (196. člen KZ-1),</w:t>
      </w:r>
    </w:p>
    <w:p w14:paraId="287EB8DE"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lastRenderedPageBreak/>
        <w:t>goljufija (211. člen KZ-1),</w:t>
      </w:r>
    </w:p>
    <w:p w14:paraId="2086D599"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protipravno omejevanje konkurence (225. člen KZ-1),</w:t>
      </w:r>
    </w:p>
    <w:p w14:paraId="6FBD03DA"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povzročitev stečaja z goljufijo ali nevestnim poslovanjem (226. člen KZ-1),</w:t>
      </w:r>
    </w:p>
    <w:p w14:paraId="4149C804"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oškodovanje upnikov (227. člen KZ-1),</w:t>
      </w:r>
    </w:p>
    <w:p w14:paraId="468B2B2D"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poslovna goljufija (228. člen KZ-1),</w:t>
      </w:r>
    </w:p>
    <w:p w14:paraId="64044280"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goljufija na škodo Evropske unije (229. člen KZ-1),</w:t>
      </w:r>
    </w:p>
    <w:p w14:paraId="12780A96"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preslepitev pri pridobitvi in uporabi posojila ali ugodnosti (230. člen KZ-1),</w:t>
      </w:r>
    </w:p>
    <w:p w14:paraId="223AC70E"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preslepitev pri poslovanju z vrednostnimi papirji (231. člen KZ-1),</w:t>
      </w:r>
    </w:p>
    <w:p w14:paraId="43F31E28"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preslepitev kupcev (232. člen KZ-1),</w:t>
      </w:r>
    </w:p>
    <w:p w14:paraId="60D8B59A"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neupravičena uporaba tuje oznake ali modela (233. člen KZ-1),</w:t>
      </w:r>
    </w:p>
    <w:p w14:paraId="74BBC350"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neupravičena uporaba tujega izuma ali topografije (234. člen KZ-1),</w:t>
      </w:r>
    </w:p>
    <w:p w14:paraId="6240C341"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ponareditev ali uničenje poslovnih listin (235. člen KZ-1),</w:t>
      </w:r>
    </w:p>
    <w:p w14:paraId="698F83BB"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izdaja in neupravičena pridobitev poslovne skrivnosti (236. člen KZ-1),</w:t>
      </w:r>
    </w:p>
    <w:p w14:paraId="41BD8516"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informacijskega sistema (237. člen KZ-1),</w:t>
      </w:r>
    </w:p>
    <w:p w14:paraId="1EA762E7"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notranje informacije (238. člen KZ-1),</w:t>
      </w:r>
    </w:p>
    <w:p w14:paraId="1689FD74"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trga finančnih instrumentov (239. člen KZ-1),</w:t>
      </w:r>
    </w:p>
    <w:p w14:paraId="46CD1432"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položaja ali zaupanja pri gospodarski dejavnosti (240. člen KZ-1),</w:t>
      </w:r>
    </w:p>
    <w:p w14:paraId="448C9FD3"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nedovoljeno sprejemanje daril (241. člen KZ-1),</w:t>
      </w:r>
    </w:p>
    <w:p w14:paraId="61DC3D70"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nedovoljeno dajanje daril (242. člen KZ-1),</w:t>
      </w:r>
    </w:p>
    <w:p w14:paraId="592DDF1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ponarejanje denarja (243. člen KZ-1),</w:t>
      </w:r>
    </w:p>
    <w:p w14:paraId="4FD409F6"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ponarejanje in uporaba ponarejenih vrednotnic ali vrednostnih papirjev (244. člen KZ-1),</w:t>
      </w:r>
    </w:p>
    <w:p w14:paraId="148EFA56"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pranje denarja (245. člen KZ-1),</w:t>
      </w:r>
    </w:p>
    <w:p w14:paraId="4C267229"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negotovinskega plačilnega sredstva (246. člen KZ-1),</w:t>
      </w:r>
    </w:p>
    <w:p w14:paraId="79F65C38"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uporaba ponarejenega negotovinskega plačilnega sredstva (247. člen KZ-1),</w:t>
      </w:r>
    </w:p>
    <w:p w14:paraId="7B3CBB90"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izdelava, pridobitev in odtujitev pripomočkov za ponarejanje (248. člen KZ-1),</w:t>
      </w:r>
    </w:p>
    <w:p w14:paraId="63F480D1"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davčna zatajitev (249. člen KZ-1),</w:t>
      </w:r>
    </w:p>
    <w:p w14:paraId="35FEB55B"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tihotapstvo (250. člen KZ-1),</w:t>
      </w:r>
    </w:p>
    <w:p w14:paraId="07803F53"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uradnega položaja ali uradnih pravic (257. člen KZ-1),</w:t>
      </w:r>
    </w:p>
    <w:p w14:paraId="5E0A0FC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oškodovanje javnih sredstev (257.a člen KZ-1),</w:t>
      </w:r>
    </w:p>
    <w:p w14:paraId="430BD062"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izdaja tajnih podatkov (260. člen KZ-1),</w:t>
      </w:r>
    </w:p>
    <w:p w14:paraId="374614F2"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jemanje podkupnine (261. člen KZ-1),</w:t>
      </w:r>
    </w:p>
    <w:p w14:paraId="169E5D7C"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dajanje podkupnine (262. člen KZ-1),</w:t>
      </w:r>
    </w:p>
    <w:p w14:paraId="54752228"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sprejemanje koristi za nezakonito posredovanje (263. člen KZ-1),</w:t>
      </w:r>
    </w:p>
    <w:p w14:paraId="2CAC36A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dajanje daril za nezakonito posredovanje (264. člen KZ-1),</w:t>
      </w:r>
    </w:p>
    <w:p w14:paraId="65B910CF"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hudodelsko združevanje (294. člen KZ-1).</w:t>
      </w:r>
    </w:p>
    <w:p w14:paraId="07C6D03C" w14:textId="77777777" w:rsidR="004C58AF" w:rsidRPr="00F2744D" w:rsidRDefault="004C58AF" w:rsidP="004C58AF">
      <w:pPr>
        <w:widowControl w:val="0"/>
        <w:rPr>
          <w:rFonts w:ascii="Arial" w:hAnsi="Arial" w:cs="Arial"/>
          <w:sz w:val="20"/>
          <w:szCs w:val="20"/>
        </w:rPr>
      </w:pPr>
    </w:p>
    <w:p w14:paraId="712F4B03" w14:textId="77777777" w:rsidR="004C58AF" w:rsidRPr="00F2744D" w:rsidRDefault="004C58AF" w:rsidP="004C58AF">
      <w:pPr>
        <w:widowControl w:val="0"/>
        <w:jc w:val="both"/>
        <w:rPr>
          <w:rFonts w:ascii="Arial" w:hAnsi="Arial" w:cs="Arial"/>
          <w:sz w:val="20"/>
          <w:szCs w:val="20"/>
        </w:rPr>
      </w:pPr>
      <w:r w:rsidRPr="00F2744D">
        <w:rPr>
          <w:rFonts w:ascii="Arial" w:hAnsi="Arial" w:cs="Arial"/>
          <w:sz w:val="20"/>
          <w:szCs w:val="20"/>
        </w:rPr>
        <w:t>Naročnik bo iz postopka javnega naročanja kadar koli v postopku izključil gospodarski subjekt (velja za vse gospodarske subjekte v ponudbi: ponudnika, ponudnika v skupni ponudbi in podizvajalca), če se izkaže, da je pred ali med postopkom javnega naročanja le-ta glede na storjena ali neizvedena dejanja v enem od zgoraj navedenih položajev.</w:t>
      </w:r>
    </w:p>
    <w:p w14:paraId="3E5D9B4A" w14:textId="77777777" w:rsidR="004C58AF" w:rsidRPr="00F2744D" w:rsidRDefault="004C58AF" w:rsidP="004C58AF">
      <w:pPr>
        <w:widowControl w:val="0"/>
        <w:rPr>
          <w:rFonts w:ascii="Arial" w:eastAsia="Batang" w:hAnsi="Arial" w:cs="Arial"/>
          <w:i/>
          <w:sz w:val="20"/>
          <w:szCs w:val="20"/>
          <w:lang w:eastAsia="ko-KR"/>
        </w:rPr>
      </w:pPr>
    </w:p>
    <w:p w14:paraId="281B409F" w14:textId="77777777" w:rsidR="004C58AF" w:rsidRPr="00F2744D" w:rsidRDefault="004C58AF" w:rsidP="004C58AF">
      <w:pPr>
        <w:rPr>
          <w:rFonts w:ascii="Arial" w:hAnsi="Arial" w:cs="Arial"/>
          <w:b/>
          <w:color w:val="000000"/>
          <w:position w:val="-2"/>
          <w:sz w:val="20"/>
          <w:szCs w:val="20"/>
        </w:rPr>
      </w:pPr>
      <w:r w:rsidRPr="00F2744D">
        <w:rPr>
          <w:rFonts w:ascii="Arial" w:hAnsi="Arial" w:cs="Arial"/>
          <w:b/>
          <w:color w:val="000000"/>
          <w:position w:val="-2"/>
          <w:sz w:val="20"/>
          <w:szCs w:val="20"/>
        </w:rPr>
        <w:t>Način dokazovanja:</w:t>
      </w:r>
    </w:p>
    <w:p w14:paraId="388AEC54" w14:textId="32B55237" w:rsidR="004C58AF" w:rsidRDefault="004C58AF" w:rsidP="002859E1">
      <w:pPr>
        <w:pStyle w:val="Odstavekseznama"/>
        <w:numPr>
          <w:ilvl w:val="0"/>
          <w:numId w:val="14"/>
        </w:numPr>
        <w:autoSpaceDE w:val="0"/>
        <w:autoSpaceDN w:val="0"/>
        <w:adjustRightInd w:val="0"/>
        <w:jc w:val="both"/>
        <w:textAlignment w:val="center"/>
        <w:rPr>
          <w:rFonts w:ascii="Arial" w:hAnsi="Arial" w:cs="Arial"/>
          <w:sz w:val="20"/>
        </w:rPr>
      </w:pPr>
      <w:r>
        <w:rPr>
          <w:rFonts w:ascii="Arial" w:hAnsi="Arial" w:cs="Arial"/>
          <w:sz w:val="20"/>
        </w:rPr>
        <w:t>I</w:t>
      </w:r>
      <w:r w:rsidRPr="00F2744D">
        <w:rPr>
          <w:rFonts w:ascii="Arial" w:hAnsi="Arial" w:cs="Arial"/>
          <w:sz w:val="20"/>
        </w:rPr>
        <w:t>zpolnjen obrazec ESPD v delu III: Razlogi za izključitev, A</w:t>
      </w:r>
      <w:r w:rsidRPr="00F2744D">
        <w:rPr>
          <w:rFonts w:ascii="Arial" w:hAnsi="Arial" w:cs="Arial"/>
          <w:iCs/>
          <w:sz w:val="20"/>
        </w:rPr>
        <w:t>: Razlogi, povezani s kazenskimi obsodbami</w:t>
      </w:r>
      <w:r w:rsidRPr="00F2744D">
        <w:rPr>
          <w:rFonts w:ascii="Arial" w:hAnsi="Arial" w:cs="Arial"/>
          <w:sz w:val="20"/>
        </w:rPr>
        <w:t>, za vse gospodarske subjekte v ponudbi</w:t>
      </w:r>
      <w:r>
        <w:rPr>
          <w:rFonts w:ascii="Arial" w:hAnsi="Arial" w:cs="Arial"/>
          <w:sz w:val="20"/>
        </w:rPr>
        <w:t>.</w:t>
      </w:r>
    </w:p>
    <w:p w14:paraId="418CC4A6" w14:textId="77777777" w:rsidR="004C58AF" w:rsidRPr="00F2744D" w:rsidRDefault="004C58AF" w:rsidP="004C58AF">
      <w:pPr>
        <w:autoSpaceDE w:val="0"/>
        <w:autoSpaceDN w:val="0"/>
        <w:adjustRightInd w:val="0"/>
        <w:rPr>
          <w:rFonts w:ascii="Arial" w:hAnsi="Arial" w:cs="Arial"/>
          <w:sz w:val="20"/>
          <w:szCs w:val="20"/>
        </w:rPr>
      </w:pPr>
    </w:p>
    <w:p w14:paraId="6F498568" w14:textId="77777777" w:rsidR="004C58AF" w:rsidRPr="004C58AF" w:rsidRDefault="004C58AF" w:rsidP="004C58AF">
      <w:pPr>
        <w:shd w:val="clear" w:color="auto" w:fill="E7E6E6"/>
        <w:jc w:val="both"/>
        <w:rPr>
          <w:rFonts w:ascii="Arial" w:hAnsi="Arial" w:cs="Arial"/>
          <w:b/>
          <w:sz w:val="20"/>
          <w:szCs w:val="20"/>
          <w:u w:val="single"/>
        </w:rPr>
      </w:pPr>
      <w:r w:rsidRPr="004C58AF">
        <w:rPr>
          <w:rFonts w:ascii="Arial" w:hAnsi="Arial" w:cs="Arial"/>
          <w:b/>
          <w:sz w:val="20"/>
          <w:szCs w:val="20"/>
          <w:shd w:val="clear" w:color="auto" w:fill="FFFFFF"/>
          <w:lang w:eastAsia="en-US"/>
        </w:rPr>
        <w:t xml:space="preserve">Naročnik bo izpolnjevanje navedenega pogoja preveril v enotnem informacijskem sistemu. </w:t>
      </w:r>
      <w:r w:rsidRPr="004C58AF">
        <w:rPr>
          <w:rFonts w:ascii="Arial" w:hAnsi="Arial" w:cs="Arial"/>
          <w:b/>
          <w:sz w:val="20"/>
          <w:szCs w:val="20"/>
          <w:shd w:val="clear" w:color="auto" w:fill="FFFFFF"/>
        </w:rPr>
        <w:t>Za preverjanje razloga za izključitev v zvezi z nekaznovanostjo mora naročnik s strani gospodarskega subjekta oziroma njegovih oseb, ki so članice upravnega, vodstvenega ali nadzornega organa tega gospodarskega subjekta, pridobiti podatek o številki EMŠO.</w:t>
      </w:r>
      <w:r w:rsidRPr="004C58AF">
        <w:rPr>
          <w:rFonts w:ascii="Arial" w:hAnsi="Arial" w:cs="Arial"/>
          <w:b/>
          <w:sz w:val="20"/>
          <w:szCs w:val="20"/>
        </w:rPr>
        <w:t xml:space="preserve"> </w:t>
      </w:r>
      <w:r w:rsidRPr="000A0C9E">
        <w:rPr>
          <w:rFonts w:ascii="Arial" w:hAnsi="Arial" w:cs="Arial"/>
          <w:b/>
          <w:sz w:val="20"/>
          <w:szCs w:val="20"/>
          <w:highlight w:val="cyan"/>
          <w:u w:val="single"/>
        </w:rPr>
        <w:t>Gospodarski subjekt podatek (EMŠO) navede v Oddelku B (Informacije o predstavnikih gospodarskega subjekta) Dela II ESPD.</w:t>
      </w:r>
    </w:p>
    <w:p w14:paraId="13E836F4" w14:textId="77777777" w:rsidR="004C58AF" w:rsidRDefault="004C58AF" w:rsidP="004C58AF">
      <w:pPr>
        <w:autoSpaceDE w:val="0"/>
        <w:autoSpaceDN w:val="0"/>
        <w:adjustRightInd w:val="0"/>
        <w:jc w:val="both"/>
        <w:textAlignment w:val="center"/>
        <w:rPr>
          <w:rFonts w:ascii="Arial" w:hAnsi="Arial" w:cs="Arial"/>
          <w:position w:val="-2"/>
          <w:sz w:val="20"/>
          <w:szCs w:val="20"/>
          <w:u w:val="single"/>
        </w:rPr>
      </w:pPr>
    </w:p>
    <w:p w14:paraId="0658932B" w14:textId="728FDB97" w:rsidR="004C58AF" w:rsidRPr="00513FBA" w:rsidRDefault="004C58AF" w:rsidP="004C58AF">
      <w:pPr>
        <w:autoSpaceDE w:val="0"/>
        <w:autoSpaceDN w:val="0"/>
        <w:adjustRightInd w:val="0"/>
        <w:jc w:val="both"/>
        <w:textAlignment w:val="center"/>
        <w:rPr>
          <w:rFonts w:ascii="Arial" w:hAnsi="Arial" w:cs="Arial"/>
          <w:color w:val="000000"/>
          <w:position w:val="-2"/>
          <w:sz w:val="20"/>
          <w:szCs w:val="20"/>
        </w:rPr>
      </w:pPr>
      <w:r w:rsidRPr="00B5266F">
        <w:rPr>
          <w:rFonts w:ascii="Arial" w:hAnsi="Arial" w:cs="Arial"/>
          <w:position w:val="-2"/>
          <w:sz w:val="20"/>
          <w:szCs w:val="20"/>
          <w:u w:val="single"/>
        </w:rPr>
        <w:t>Gospodarski subjekti (ponudniki, partnerji v skupini, podizvajalci), ki nimajo sedeža v Republiki Sloveniji in/ali osebe, ki nimajo stalnega prebivališča v Republiki Sloveniji,</w:t>
      </w:r>
      <w:r w:rsidRPr="00B5266F">
        <w:rPr>
          <w:rFonts w:ascii="Arial" w:hAnsi="Arial" w:cs="Arial"/>
          <w:position w:val="-2"/>
          <w:sz w:val="20"/>
          <w:szCs w:val="20"/>
        </w:rPr>
        <w:t xml:space="preserve"> predložijo izpis iz ustrezne evidence, kakršna je kazenska evidenca  </w:t>
      </w:r>
      <w:r w:rsidRPr="00B5266F">
        <w:rPr>
          <w:rFonts w:ascii="Arial" w:eastAsia="Batang" w:hAnsi="Arial" w:cs="Arial"/>
          <w:sz w:val="20"/>
          <w:szCs w:val="20"/>
          <w:lang w:eastAsia="ko-KR"/>
        </w:rPr>
        <w:t>in</w:t>
      </w:r>
      <w:r w:rsidRPr="00B5266F">
        <w:rPr>
          <w:rFonts w:ascii="Arial" w:hAnsi="Arial" w:cs="Arial"/>
          <w:sz w:val="20"/>
          <w:szCs w:val="20"/>
        </w:rPr>
        <w:t xml:space="preserve"> </w:t>
      </w:r>
      <w:r w:rsidRPr="00B5266F">
        <w:rPr>
          <w:rFonts w:ascii="Arial" w:eastAsia="Batang" w:hAnsi="Arial" w:cs="Arial"/>
          <w:sz w:val="20"/>
          <w:szCs w:val="20"/>
          <w:lang w:eastAsia="ko-KR"/>
        </w:rPr>
        <w:t xml:space="preserve">izpis ni starejši od 4 mesecev, šteto od roka za oddajo prijav ali ponudb, ali je pridobljen najpozneje v 90 dneh od roka </w:t>
      </w:r>
      <w:r w:rsidRPr="00513FBA">
        <w:rPr>
          <w:rFonts w:ascii="Arial" w:eastAsia="Batang" w:hAnsi="Arial" w:cs="Arial"/>
          <w:sz w:val="20"/>
          <w:szCs w:val="20"/>
          <w:lang w:eastAsia="ko-KR"/>
        </w:rPr>
        <w:t>za oddajo prijav ali ponudb</w:t>
      </w:r>
      <w:r w:rsidRPr="00513FBA">
        <w:rPr>
          <w:rFonts w:ascii="Arial" w:hAnsi="Arial" w:cs="Arial"/>
          <w:position w:val="-2"/>
          <w:sz w:val="20"/>
          <w:szCs w:val="20"/>
        </w:rPr>
        <w:t xml:space="preserve">, če tega registra ni, pa enakovreden dokument, ki ga izda pristojni sodni ali upravni organ v drugi državi članici ali matični državi ali državi, v kateri ima sedež gospodarski subjekt, in iz katerega je razvidno, da ne obstajajo zgoraj navedeni razlogi za izključitev. </w:t>
      </w:r>
      <w:r w:rsidRPr="00513FBA">
        <w:rPr>
          <w:rFonts w:ascii="Arial" w:hAnsi="Arial" w:cs="Arial"/>
          <w:color w:val="000000"/>
          <w:position w:val="-2"/>
          <w:sz w:val="20"/>
          <w:szCs w:val="20"/>
        </w:rPr>
        <w:t xml:space="preserve">Če država članica ali tretja država dokumentov in potrdil ne izdaja ali če ti ne zajemajo vseh primerov iz prvega odstavka 75. člena ZJN-3, jih je mogoče nadomestiti z zapriseženo izjavo, če ta v državi članici ali tretji državi </w:t>
      </w:r>
      <w:r w:rsidRPr="00513FBA">
        <w:rPr>
          <w:rFonts w:ascii="Arial" w:hAnsi="Arial" w:cs="Arial"/>
          <w:color w:val="000000"/>
          <w:position w:val="-2"/>
          <w:sz w:val="20"/>
          <w:szCs w:val="20"/>
        </w:rPr>
        <w:lastRenderedPageBreak/>
        <w:t xml:space="preserve">ni predvidena, pa z izjavo določene osebe, dano pred pristojnim sodnim ali upravnim organom, notarjem ali pred pristojno organizacijo v matični državi te osebe ali v državi, v kateri ima </w:t>
      </w:r>
      <w:r w:rsidRPr="00513FBA">
        <w:rPr>
          <w:rFonts w:ascii="Arial" w:hAnsi="Arial" w:cs="Arial"/>
          <w:position w:val="-2"/>
          <w:sz w:val="20"/>
          <w:szCs w:val="20"/>
        </w:rPr>
        <w:t>gospodarski subjekt</w:t>
      </w:r>
      <w:r w:rsidRPr="00513FBA">
        <w:rPr>
          <w:rFonts w:ascii="Arial" w:hAnsi="Arial" w:cs="Arial"/>
          <w:color w:val="00B050"/>
          <w:position w:val="-2"/>
          <w:sz w:val="20"/>
          <w:szCs w:val="20"/>
        </w:rPr>
        <w:t xml:space="preserve"> </w:t>
      </w:r>
      <w:r w:rsidRPr="00513FBA">
        <w:rPr>
          <w:rFonts w:ascii="Arial" w:hAnsi="Arial" w:cs="Arial"/>
          <w:color w:val="000000"/>
          <w:position w:val="-2"/>
          <w:sz w:val="20"/>
          <w:szCs w:val="20"/>
        </w:rPr>
        <w:t>sedež.</w:t>
      </w:r>
    </w:p>
    <w:p w14:paraId="579DB558" w14:textId="77777777" w:rsidR="004C58AF" w:rsidRPr="00513FBA" w:rsidRDefault="004C58AF" w:rsidP="00D63999">
      <w:pPr>
        <w:autoSpaceDE w:val="0"/>
        <w:autoSpaceDN w:val="0"/>
        <w:adjustRightInd w:val="0"/>
        <w:rPr>
          <w:rFonts w:ascii="Arial" w:hAnsi="Arial" w:cs="Arial"/>
          <w:sz w:val="20"/>
          <w:szCs w:val="20"/>
        </w:rPr>
      </w:pPr>
    </w:p>
    <w:p w14:paraId="70D10C58" w14:textId="77777777" w:rsidR="00455238" w:rsidRPr="00513FBA" w:rsidRDefault="00455238" w:rsidP="00455238">
      <w:pPr>
        <w:widowControl w:val="0"/>
        <w:jc w:val="both"/>
        <w:rPr>
          <w:rFonts w:ascii="Arial" w:hAnsi="Arial" w:cs="Arial"/>
          <w:b/>
          <w:sz w:val="20"/>
          <w:szCs w:val="20"/>
        </w:rPr>
      </w:pPr>
      <w:r w:rsidRPr="00513FBA">
        <w:rPr>
          <w:rFonts w:ascii="Arial" w:hAnsi="Arial" w:cs="Arial"/>
          <w:b/>
          <w:sz w:val="20"/>
          <w:szCs w:val="20"/>
        </w:rPr>
        <w:t>B: Plačani davki in prispevki</w:t>
      </w:r>
    </w:p>
    <w:p w14:paraId="1ED3759F" w14:textId="77777777" w:rsidR="00455238" w:rsidRPr="00513FBA" w:rsidRDefault="00455238" w:rsidP="00455238">
      <w:pPr>
        <w:widowControl w:val="0"/>
        <w:jc w:val="both"/>
        <w:rPr>
          <w:rFonts w:ascii="Arial" w:hAnsi="Arial" w:cs="Arial"/>
          <w:sz w:val="20"/>
          <w:szCs w:val="20"/>
        </w:rPr>
      </w:pPr>
    </w:p>
    <w:p w14:paraId="14D99DD1" w14:textId="77777777" w:rsidR="004C58AF" w:rsidRPr="004C58AF" w:rsidRDefault="004C58AF" w:rsidP="004C58AF">
      <w:pPr>
        <w:widowControl w:val="0"/>
        <w:jc w:val="both"/>
        <w:rPr>
          <w:rFonts w:ascii="Arial" w:hAnsi="Arial" w:cs="Arial"/>
          <w:sz w:val="20"/>
          <w:szCs w:val="20"/>
        </w:rPr>
      </w:pPr>
      <w:r w:rsidRPr="004C58AF">
        <w:rPr>
          <w:rFonts w:ascii="Arial" w:hAnsi="Arial" w:cs="Arial"/>
          <w:sz w:val="20"/>
          <w:szCs w:val="20"/>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7B8812BE" w14:textId="77777777" w:rsidR="004C58AF" w:rsidRPr="004C58AF" w:rsidRDefault="004C58AF" w:rsidP="004C58AF">
      <w:pPr>
        <w:widowControl w:val="0"/>
        <w:jc w:val="both"/>
        <w:rPr>
          <w:rFonts w:ascii="Arial" w:hAnsi="Arial" w:cs="Arial"/>
          <w:sz w:val="20"/>
          <w:szCs w:val="20"/>
          <w:lang w:eastAsia="en-US"/>
        </w:rPr>
      </w:pPr>
    </w:p>
    <w:p w14:paraId="2E440F97" w14:textId="77777777" w:rsidR="004C58AF" w:rsidRPr="004C58AF" w:rsidRDefault="004C58AF" w:rsidP="004C58AF">
      <w:pPr>
        <w:widowControl w:val="0"/>
        <w:jc w:val="both"/>
        <w:rPr>
          <w:rFonts w:ascii="Arial" w:hAnsi="Arial" w:cs="Arial"/>
          <w:sz w:val="20"/>
          <w:szCs w:val="20"/>
        </w:rPr>
      </w:pPr>
      <w:r w:rsidRPr="004C58AF">
        <w:rPr>
          <w:rFonts w:ascii="Arial" w:hAnsi="Arial" w:cs="Arial"/>
          <w:sz w:val="20"/>
          <w:szCs w:val="20"/>
        </w:rPr>
        <w:t>Naročnik bo iz postopka javnega naročanja kadar koli v postopku izključil gospodarski subjekt (velja za vse gospodarske subjekte v ponudbi: ponudnika, ponudnika v skupni ponudbi in podizvajalca), če se izkaže, da je ta pred ali med postopkom javnega naročanja glede na storjena ali neizvedena dejanja v enem od zgoraj navedenih položajev.</w:t>
      </w:r>
    </w:p>
    <w:p w14:paraId="0416E468" w14:textId="77777777" w:rsidR="004C58AF" w:rsidRPr="004C58AF" w:rsidRDefault="004C58AF" w:rsidP="004C58AF">
      <w:pPr>
        <w:widowControl w:val="0"/>
        <w:jc w:val="both"/>
        <w:rPr>
          <w:rFonts w:ascii="Arial" w:eastAsia="Batang" w:hAnsi="Arial" w:cs="Arial"/>
          <w:i/>
          <w:sz w:val="20"/>
          <w:szCs w:val="20"/>
          <w:lang w:eastAsia="ko-KR"/>
        </w:rPr>
      </w:pPr>
    </w:p>
    <w:p w14:paraId="7D45275E" w14:textId="77777777" w:rsidR="004C58AF" w:rsidRPr="004C58AF" w:rsidRDefault="004C58AF" w:rsidP="004C58AF">
      <w:pPr>
        <w:jc w:val="both"/>
        <w:textAlignment w:val="center"/>
        <w:rPr>
          <w:rFonts w:ascii="Arial" w:hAnsi="Arial" w:cs="Arial"/>
          <w:b/>
          <w:color w:val="000000"/>
          <w:position w:val="-2"/>
          <w:sz w:val="20"/>
          <w:szCs w:val="20"/>
          <w:lang w:eastAsia="en-US"/>
        </w:rPr>
      </w:pPr>
      <w:r w:rsidRPr="004C58AF">
        <w:rPr>
          <w:rFonts w:ascii="Arial" w:hAnsi="Arial" w:cs="Arial"/>
          <w:b/>
          <w:color w:val="000000"/>
          <w:position w:val="-2"/>
          <w:sz w:val="20"/>
          <w:szCs w:val="20"/>
          <w:lang w:eastAsia="en-US"/>
        </w:rPr>
        <w:t xml:space="preserve">Način dokazovanja: </w:t>
      </w:r>
    </w:p>
    <w:p w14:paraId="61044D30" w14:textId="77777777" w:rsidR="004C58AF" w:rsidRPr="004C58AF" w:rsidRDefault="004C58AF" w:rsidP="002859E1">
      <w:pPr>
        <w:numPr>
          <w:ilvl w:val="0"/>
          <w:numId w:val="13"/>
        </w:numPr>
        <w:autoSpaceDE w:val="0"/>
        <w:autoSpaceDN w:val="0"/>
        <w:adjustRightInd w:val="0"/>
        <w:spacing w:after="4" w:line="261" w:lineRule="auto"/>
        <w:ind w:left="357"/>
        <w:jc w:val="both"/>
        <w:textAlignment w:val="center"/>
        <w:rPr>
          <w:rFonts w:ascii="Arial" w:hAnsi="Arial" w:cs="Arial"/>
          <w:sz w:val="20"/>
          <w:szCs w:val="20"/>
        </w:rPr>
      </w:pPr>
      <w:r w:rsidRPr="004C58AF">
        <w:rPr>
          <w:rFonts w:ascii="Arial" w:hAnsi="Arial" w:cs="Arial"/>
          <w:sz w:val="20"/>
          <w:szCs w:val="20"/>
        </w:rPr>
        <w:t>Izpolnjen obrazec ESPD v delu III: Razlogi za izključitev, B</w:t>
      </w:r>
      <w:r w:rsidRPr="004C58AF">
        <w:rPr>
          <w:rFonts w:ascii="Arial" w:hAnsi="Arial" w:cs="Arial"/>
          <w:iCs/>
          <w:sz w:val="20"/>
          <w:szCs w:val="20"/>
        </w:rPr>
        <w:t>: Razlogi, povezani s plačilom davkov ali prispevkov za socialno varnost</w:t>
      </w:r>
      <w:r w:rsidRPr="004C58AF">
        <w:rPr>
          <w:rFonts w:ascii="Arial" w:hAnsi="Arial" w:cs="Arial"/>
          <w:sz w:val="20"/>
          <w:szCs w:val="20"/>
        </w:rPr>
        <w:t>, za vse gospodarske subjekte v ponudbi.</w:t>
      </w:r>
    </w:p>
    <w:p w14:paraId="7D121701" w14:textId="77777777" w:rsidR="004C58AF" w:rsidRPr="004C58AF" w:rsidRDefault="004C58AF" w:rsidP="004C58AF">
      <w:pPr>
        <w:widowControl w:val="0"/>
        <w:contextualSpacing/>
        <w:jc w:val="both"/>
        <w:rPr>
          <w:rFonts w:ascii="Arial" w:hAnsi="Arial" w:cs="Arial"/>
          <w:bCs/>
          <w:sz w:val="20"/>
          <w:szCs w:val="20"/>
          <w:lang w:eastAsia="en-US"/>
        </w:rPr>
      </w:pPr>
    </w:p>
    <w:p w14:paraId="3A098922" w14:textId="77777777" w:rsidR="004C58AF" w:rsidRPr="004C58AF" w:rsidRDefault="004C58AF" w:rsidP="004C58AF">
      <w:pPr>
        <w:autoSpaceDE w:val="0"/>
        <w:autoSpaceDN w:val="0"/>
        <w:adjustRightInd w:val="0"/>
        <w:jc w:val="both"/>
        <w:rPr>
          <w:rFonts w:ascii="Arial" w:hAnsi="Arial" w:cs="Arial"/>
          <w:sz w:val="20"/>
          <w:szCs w:val="20"/>
          <w:lang w:eastAsia="en-US"/>
        </w:rPr>
      </w:pPr>
      <w:r w:rsidRPr="004C58AF">
        <w:rPr>
          <w:rFonts w:ascii="Arial" w:hAnsi="Arial" w:cs="Arial"/>
          <w:sz w:val="20"/>
          <w:szCs w:val="20"/>
          <w:lang w:eastAsia="en-US"/>
        </w:rPr>
        <w:t xml:space="preserve">Naročnik bo izpolnjevanje navedenega pogoja preveril v enotnem informacijskem sistemu. </w:t>
      </w:r>
    </w:p>
    <w:p w14:paraId="1ADEBC4A" w14:textId="77777777" w:rsidR="004C58AF" w:rsidRPr="004C58AF" w:rsidRDefault="004C58AF" w:rsidP="004C58AF">
      <w:pPr>
        <w:autoSpaceDE w:val="0"/>
        <w:autoSpaceDN w:val="0"/>
        <w:adjustRightInd w:val="0"/>
        <w:jc w:val="both"/>
        <w:rPr>
          <w:rFonts w:ascii="Arial" w:hAnsi="Arial" w:cs="Arial"/>
          <w:sz w:val="20"/>
          <w:szCs w:val="20"/>
          <w:lang w:eastAsia="en-US"/>
        </w:rPr>
      </w:pPr>
    </w:p>
    <w:p w14:paraId="6DEA1BAD" w14:textId="77777777" w:rsidR="004C58AF" w:rsidRPr="004C58AF" w:rsidRDefault="004C58AF" w:rsidP="004C58AF">
      <w:pPr>
        <w:widowControl w:val="0"/>
        <w:contextualSpacing/>
        <w:jc w:val="both"/>
        <w:rPr>
          <w:rFonts w:ascii="Arial" w:hAnsi="Arial" w:cs="Arial"/>
          <w:sz w:val="20"/>
          <w:szCs w:val="20"/>
          <w:lang w:eastAsia="en-US"/>
        </w:rPr>
      </w:pPr>
      <w:r w:rsidRPr="004C58AF">
        <w:rPr>
          <w:rFonts w:ascii="Arial" w:hAnsi="Arial" w:cs="Arial"/>
          <w:sz w:val="20"/>
          <w:szCs w:val="20"/>
          <w:lang w:eastAsia="en-US"/>
        </w:rPr>
        <w:t xml:space="preserve">Gospodarski subjekti, </w:t>
      </w:r>
      <w:r w:rsidRPr="004C58AF">
        <w:rPr>
          <w:rFonts w:ascii="Arial" w:hAnsi="Arial" w:cs="Arial"/>
          <w:sz w:val="20"/>
          <w:szCs w:val="20"/>
          <w:u w:val="single"/>
          <w:lang w:eastAsia="en-US"/>
        </w:rPr>
        <w:t>ki nimajo sedeža v Republiki Sloveniji</w:t>
      </w:r>
      <w:r w:rsidRPr="004C58AF">
        <w:rPr>
          <w:rFonts w:ascii="Arial" w:hAnsi="Arial" w:cs="Arial"/>
          <w:sz w:val="20"/>
          <w:szCs w:val="20"/>
          <w:lang w:eastAsia="en-US"/>
        </w:rPr>
        <w:t xml:space="preserve">: v ponudbi predložijo potrdilo, iz katerega bo razvidno, da ne obstajajo predmetni razlogi za izključitev, ki ga izda pristojni organ v drugi državi članici ali tretji državi. </w:t>
      </w:r>
    </w:p>
    <w:p w14:paraId="4934AFE9" w14:textId="77777777" w:rsidR="004C58AF" w:rsidRPr="004C58AF" w:rsidRDefault="004C58AF" w:rsidP="004C58AF">
      <w:pPr>
        <w:widowControl w:val="0"/>
        <w:contextualSpacing/>
        <w:jc w:val="both"/>
        <w:rPr>
          <w:rFonts w:ascii="Arial" w:hAnsi="Arial" w:cs="Arial"/>
          <w:sz w:val="20"/>
          <w:szCs w:val="20"/>
          <w:lang w:eastAsia="en-US"/>
        </w:rPr>
      </w:pPr>
    </w:p>
    <w:p w14:paraId="054D656D" w14:textId="77777777" w:rsidR="004C58AF" w:rsidRPr="004C58AF" w:rsidRDefault="004C58AF" w:rsidP="004C58AF">
      <w:pPr>
        <w:widowControl w:val="0"/>
        <w:contextualSpacing/>
        <w:jc w:val="both"/>
        <w:rPr>
          <w:rFonts w:ascii="Arial" w:hAnsi="Arial" w:cs="Arial"/>
          <w:sz w:val="20"/>
          <w:szCs w:val="20"/>
          <w:lang w:eastAsia="en-US"/>
        </w:rPr>
      </w:pPr>
      <w:r w:rsidRPr="004C58AF">
        <w:rPr>
          <w:rFonts w:ascii="Arial" w:hAnsi="Arial" w:cs="Arial"/>
          <w:sz w:val="20"/>
          <w:szCs w:val="20"/>
          <w:lang w:eastAsia="en-US"/>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456F2396" w14:textId="77777777" w:rsidR="00455238" w:rsidRPr="00513FBA" w:rsidRDefault="00455238" w:rsidP="00455238">
      <w:pPr>
        <w:jc w:val="both"/>
        <w:rPr>
          <w:rFonts w:ascii="Arial" w:hAnsi="Arial" w:cs="Arial"/>
          <w:color w:val="000000"/>
          <w:position w:val="-2"/>
          <w:sz w:val="20"/>
          <w:szCs w:val="20"/>
        </w:rPr>
      </w:pPr>
    </w:p>
    <w:p w14:paraId="03CC91BD" w14:textId="77777777" w:rsidR="004C58AF" w:rsidRPr="004C58AF" w:rsidRDefault="004C58AF" w:rsidP="004C58AF">
      <w:pPr>
        <w:keepLines/>
        <w:jc w:val="both"/>
        <w:rPr>
          <w:rFonts w:ascii="Arial" w:hAnsi="Arial" w:cs="Arial"/>
          <w:b/>
          <w:sz w:val="20"/>
          <w:szCs w:val="20"/>
          <w:lang w:val="x-none" w:eastAsia="x-none"/>
        </w:rPr>
      </w:pPr>
      <w:r w:rsidRPr="000E56E4">
        <w:rPr>
          <w:rFonts w:ascii="Arial" w:hAnsi="Arial" w:cs="Arial"/>
          <w:b/>
          <w:color w:val="000000"/>
          <w:position w:val="-2"/>
          <w:sz w:val="20"/>
          <w:szCs w:val="20"/>
          <w:lang w:eastAsia="x-none"/>
        </w:rPr>
        <w:t>C</w:t>
      </w:r>
      <w:r w:rsidRPr="004C58AF">
        <w:rPr>
          <w:rFonts w:ascii="Arial" w:hAnsi="Arial" w:cs="Arial"/>
          <w:b/>
          <w:color w:val="000000"/>
          <w:position w:val="-2"/>
          <w:sz w:val="20"/>
          <w:szCs w:val="20"/>
          <w:lang w:eastAsia="x-none"/>
        </w:rPr>
        <w:t xml:space="preserve">: </w:t>
      </w:r>
      <w:r w:rsidRPr="004C58AF">
        <w:rPr>
          <w:rFonts w:ascii="Arial" w:hAnsi="Arial" w:cs="Arial"/>
          <w:b/>
          <w:sz w:val="20"/>
          <w:szCs w:val="20"/>
          <w:lang w:val="x-none" w:eastAsia="x-none"/>
        </w:rPr>
        <w:t xml:space="preserve">Evidenca gospodarskih subjektov z izrečenimi stranskimi sankcijami izločitve iz postopkov javnega naročanja </w:t>
      </w:r>
    </w:p>
    <w:p w14:paraId="59FFA5F2" w14:textId="77777777" w:rsidR="004C58AF" w:rsidRPr="004C58AF" w:rsidRDefault="004C58AF" w:rsidP="004C58AF">
      <w:pPr>
        <w:keepLines/>
        <w:jc w:val="both"/>
        <w:rPr>
          <w:rFonts w:ascii="Arial" w:hAnsi="Arial" w:cs="Arial"/>
          <w:b/>
          <w:color w:val="000000"/>
          <w:position w:val="-2"/>
          <w:sz w:val="20"/>
          <w:szCs w:val="20"/>
          <w:lang w:eastAsia="en-US"/>
        </w:rPr>
      </w:pPr>
    </w:p>
    <w:p w14:paraId="3F8E2E26" w14:textId="77777777" w:rsidR="004C58AF" w:rsidRPr="004C58AF" w:rsidRDefault="004C58AF" w:rsidP="004C58AF">
      <w:pPr>
        <w:keepLines/>
        <w:jc w:val="both"/>
        <w:rPr>
          <w:rFonts w:ascii="Arial" w:hAnsi="Arial" w:cs="Arial"/>
          <w:b/>
          <w:sz w:val="20"/>
          <w:szCs w:val="20"/>
          <w:lang w:eastAsia="x-none"/>
        </w:rPr>
      </w:pPr>
      <w:r w:rsidRPr="004C58AF">
        <w:rPr>
          <w:rFonts w:ascii="Arial" w:hAnsi="Arial" w:cs="Arial"/>
          <w:position w:val="-2"/>
          <w:sz w:val="20"/>
          <w:szCs w:val="20"/>
          <w:lang w:val="x-none" w:eastAsia="x-none"/>
        </w:rPr>
        <w:t xml:space="preserve">Naročnik bo iz postopka javnega naročanja izločil gospodarski subjekt </w:t>
      </w:r>
      <w:r w:rsidRPr="004C58AF">
        <w:rPr>
          <w:rFonts w:ascii="Arial" w:hAnsi="Arial" w:cs="Arial"/>
          <w:sz w:val="20"/>
          <w:szCs w:val="20"/>
          <w:lang w:val="x-none" w:eastAsia="x-none"/>
        </w:rPr>
        <w:t>(velja za vse gospodarske subjekte v ponudbi: ponudnika, ponudnika v skupni ponudbi in podizvajalca),</w:t>
      </w:r>
      <w:r w:rsidRPr="004C58AF">
        <w:rPr>
          <w:rFonts w:ascii="Arial" w:hAnsi="Arial" w:cs="Arial"/>
          <w:position w:val="-2"/>
          <w:sz w:val="20"/>
          <w:szCs w:val="20"/>
          <w:lang w:val="x-none" w:eastAsia="x-none"/>
        </w:rPr>
        <w:t xml:space="preserve"> če je ta na dan, ko poteče rok za oddajo ponudb ali prijav, izločen iz postopkov oddaje javnih naročil zaradi uvrstitve v </w:t>
      </w:r>
      <w:r w:rsidRPr="004C58AF">
        <w:rPr>
          <w:rFonts w:ascii="Arial" w:hAnsi="Arial" w:cs="Arial"/>
          <w:bCs/>
          <w:position w:val="-2"/>
          <w:sz w:val="20"/>
          <w:szCs w:val="20"/>
          <w:lang w:val="x-none" w:eastAsia="x-none"/>
        </w:rPr>
        <w:t>evidenco gospodarskih subjektov z</w:t>
      </w:r>
      <w:r w:rsidRPr="004C58AF">
        <w:rPr>
          <w:rFonts w:ascii="Arial" w:hAnsi="Arial" w:cs="Arial"/>
          <w:sz w:val="20"/>
          <w:szCs w:val="20"/>
          <w:lang w:val="x-none" w:eastAsia="x-none"/>
        </w:rPr>
        <w:t xml:space="preserve"> </w:t>
      </w:r>
      <w:r w:rsidRPr="004C58AF">
        <w:rPr>
          <w:rFonts w:ascii="Arial" w:hAnsi="Arial" w:cs="Arial"/>
          <w:bCs/>
          <w:position w:val="-2"/>
          <w:sz w:val="20"/>
          <w:szCs w:val="20"/>
          <w:lang w:eastAsia="x-none"/>
        </w:rPr>
        <w:t>izrečenimi stranskimi sankcijami izločitve iz postopkov javnega naročanja.</w:t>
      </w:r>
    </w:p>
    <w:p w14:paraId="4C8D3D99" w14:textId="77777777" w:rsidR="004C58AF" w:rsidRPr="004C58AF" w:rsidRDefault="004C58AF" w:rsidP="004C58AF">
      <w:pPr>
        <w:jc w:val="both"/>
        <w:textAlignment w:val="center"/>
        <w:rPr>
          <w:rFonts w:ascii="Arial" w:hAnsi="Arial" w:cs="Arial"/>
          <w:b/>
          <w:bCs/>
          <w:strike/>
          <w:color w:val="000000"/>
          <w:position w:val="-2"/>
          <w:sz w:val="20"/>
          <w:szCs w:val="20"/>
        </w:rPr>
      </w:pPr>
    </w:p>
    <w:p w14:paraId="6180EF98" w14:textId="77777777" w:rsidR="004C58AF" w:rsidRPr="004C58AF" w:rsidRDefault="004C58AF" w:rsidP="004C58AF">
      <w:pPr>
        <w:widowControl w:val="0"/>
        <w:jc w:val="both"/>
        <w:rPr>
          <w:rFonts w:ascii="Arial" w:hAnsi="Arial" w:cs="Arial"/>
          <w:b/>
          <w:sz w:val="20"/>
          <w:szCs w:val="20"/>
        </w:rPr>
      </w:pPr>
      <w:r w:rsidRPr="004C58AF">
        <w:rPr>
          <w:rFonts w:ascii="Arial" w:hAnsi="Arial" w:cs="Arial"/>
          <w:b/>
          <w:sz w:val="20"/>
          <w:szCs w:val="20"/>
        </w:rPr>
        <w:t>Način dokazovanja:</w:t>
      </w:r>
    </w:p>
    <w:p w14:paraId="2A749255" w14:textId="77777777" w:rsidR="004C58AF" w:rsidRPr="004C58AF" w:rsidRDefault="004C58AF" w:rsidP="002859E1">
      <w:pPr>
        <w:numPr>
          <w:ilvl w:val="0"/>
          <w:numId w:val="13"/>
        </w:numPr>
        <w:autoSpaceDE w:val="0"/>
        <w:autoSpaceDN w:val="0"/>
        <w:adjustRightInd w:val="0"/>
        <w:spacing w:after="4" w:line="261" w:lineRule="auto"/>
        <w:ind w:left="357" w:hanging="357"/>
        <w:jc w:val="both"/>
        <w:rPr>
          <w:rFonts w:ascii="Arial" w:hAnsi="Arial" w:cs="Arial"/>
          <w:color w:val="000000"/>
          <w:position w:val="-2"/>
          <w:sz w:val="20"/>
          <w:szCs w:val="20"/>
        </w:rPr>
      </w:pPr>
      <w:r w:rsidRPr="004C58AF">
        <w:rPr>
          <w:rFonts w:ascii="Arial" w:hAnsi="Arial" w:cs="Arial"/>
          <w:sz w:val="20"/>
          <w:szCs w:val="20"/>
        </w:rPr>
        <w:t xml:space="preserve">Izpolnjen obrazec ESPD v delu </w:t>
      </w:r>
      <w:r w:rsidRPr="004C58AF">
        <w:rPr>
          <w:rFonts w:ascii="Arial" w:hAnsi="Arial" w:cs="Arial"/>
          <w:iCs/>
          <w:sz w:val="20"/>
          <w:szCs w:val="20"/>
        </w:rPr>
        <w:t>III: Razlogi za izključitev, D: Nacionalni razlogi za izključitev</w:t>
      </w:r>
      <w:r w:rsidRPr="004C58AF">
        <w:rPr>
          <w:rFonts w:ascii="Arial" w:hAnsi="Arial" w:cs="Arial"/>
          <w:sz w:val="20"/>
          <w:szCs w:val="20"/>
        </w:rPr>
        <w:t>, za vse gospodarske subjekte v ponudbi.</w:t>
      </w:r>
    </w:p>
    <w:p w14:paraId="551E80DF" w14:textId="77777777" w:rsidR="004C58AF" w:rsidRPr="004C58AF" w:rsidRDefault="004C58AF" w:rsidP="004C58AF">
      <w:pPr>
        <w:widowControl w:val="0"/>
        <w:jc w:val="both"/>
        <w:rPr>
          <w:rFonts w:ascii="Arial" w:hAnsi="Arial" w:cs="Arial"/>
          <w:sz w:val="20"/>
          <w:szCs w:val="20"/>
        </w:rPr>
      </w:pPr>
    </w:p>
    <w:p w14:paraId="0E42DB7C" w14:textId="77777777" w:rsidR="004C58AF" w:rsidRPr="004C58AF" w:rsidRDefault="004C58AF" w:rsidP="004C58AF">
      <w:pPr>
        <w:widowControl w:val="0"/>
        <w:jc w:val="both"/>
        <w:rPr>
          <w:rFonts w:ascii="Arial" w:hAnsi="Arial" w:cs="Arial"/>
          <w:sz w:val="20"/>
          <w:szCs w:val="20"/>
        </w:rPr>
      </w:pPr>
      <w:r w:rsidRPr="004C58AF">
        <w:rPr>
          <w:rFonts w:ascii="Arial" w:hAnsi="Arial" w:cs="Arial"/>
          <w:sz w:val="20"/>
          <w:szCs w:val="20"/>
        </w:rPr>
        <w:t xml:space="preserve">Naročnik bo izpolnjevanje navedenega pogoja preveril v enotnem informacijskem sistemu. </w:t>
      </w:r>
    </w:p>
    <w:p w14:paraId="35EAC9D0" w14:textId="77777777" w:rsidR="004C58AF" w:rsidRPr="004C58AF" w:rsidRDefault="004C58AF" w:rsidP="004C58AF">
      <w:pPr>
        <w:widowControl w:val="0"/>
        <w:jc w:val="both"/>
        <w:rPr>
          <w:rFonts w:ascii="Arial" w:hAnsi="Arial" w:cs="Arial"/>
          <w:sz w:val="20"/>
          <w:szCs w:val="20"/>
        </w:rPr>
      </w:pPr>
    </w:p>
    <w:p w14:paraId="0B4CF906" w14:textId="77777777" w:rsidR="004C58AF" w:rsidRPr="004C58AF" w:rsidRDefault="004C58AF" w:rsidP="004C58AF">
      <w:pPr>
        <w:widowControl w:val="0"/>
        <w:jc w:val="both"/>
        <w:rPr>
          <w:rFonts w:ascii="Arial" w:hAnsi="Arial" w:cs="Arial"/>
          <w:sz w:val="20"/>
          <w:szCs w:val="20"/>
          <w:u w:val="single"/>
          <w:lang w:eastAsia="en-US"/>
        </w:rPr>
      </w:pPr>
      <w:r w:rsidRPr="004C58AF">
        <w:rPr>
          <w:rFonts w:ascii="Arial" w:hAnsi="Arial" w:cs="Arial"/>
          <w:sz w:val="20"/>
          <w:szCs w:val="20"/>
          <w:u w:val="single"/>
          <w:lang w:eastAsia="en-US"/>
        </w:rPr>
        <w:t>Gospodarski subjekti, ki nimajo sedeža v Republiki Sloveniji morajo predložiti ustrezno dokazilo, da niso uvrščeni v evidenco gospodarskih subjektov z negativnimi referencami v Republiki Sloveniji in v državi, v kateri imajo sedež.</w:t>
      </w:r>
    </w:p>
    <w:p w14:paraId="22FA0118" w14:textId="77777777" w:rsidR="004C58AF" w:rsidRPr="004C58AF" w:rsidRDefault="004C58AF" w:rsidP="004C58AF">
      <w:pPr>
        <w:widowControl w:val="0"/>
        <w:jc w:val="both"/>
        <w:rPr>
          <w:rFonts w:ascii="Arial" w:hAnsi="Arial" w:cs="Arial"/>
          <w:sz w:val="20"/>
          <w:szCs w:val="20"/>
          <w:lang w:eastAsia="en-US"/>
        </w:rPr>
      </w:pPr>
    </w:p>
    <w:p w14:paraId="6C08CC1C"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lang w:eastAsia="en-US"/>
        </w:rPr>
        <w:t>Če država članica ali tretja država dokumentov in potrdil ne izdaja ali če ti ne zajemajo vseh primerov iz točke a)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0006102F" w14:textId="77777777" w:rsidR="004C58AF" w:rsidRDefault="004C58AF" w:rsidP="00455238">
      <w:pPr>
        <w:pStyle w:val="Telo"/>
        <w:spacing w:before="0"/>
        <w:rPr>
          <w:rFonts w:ascii="Arial" w:hAnsi="Arial" w:cs="Arial"/>
          <w:b/>
          <w:i w:val="0"/>
          <w:sz w:val="20"/>
        </w:rPr>
      </w:pPr>
    </w:p>
    <w:p w14:paraId="4A463D4B" w14:textId="288B3892" w:rsidR="00455238" w:rsidRPr="00513FBA" w:rsidRDefault="00455238" w:rsidP="00455238">
      <w:pPr>
        <w:pStyle w:val="Telo"/>
        <w:spacing w:before="0"/>
        <w:rPr>
          <w:rFonts w:ascii="Arial" w:hAnsi="Arial" w:cs="Arial"/>
          <w:b/>
          <w:i w:val="0"/>
          <w:sz w:val="20"/>
        </w:rPr>
      </w:pPr>
      <w:r w:rsidRPr="00513FBA">
        <w:rPr>
          <w:rFonts w:ascii="Arial" w:hAnsi="Arial" w:cs="Arial"/>
          <w:b/>
          <w:i w:val="0"/>
          <w:sz w:val="20"/>
        </w:rPr>
        <w:lastRenderedPageBreak/>
        <w:t>D: Prekršek v zvezi s plačilom za delo</w:t>
      </w:r>
    </w:p>
    <w:p w14:paraId="03AA43E9" w14:textId="77777777" w:rsidR="00455238" w:rsidRPr="00513FBA" w:rsidRDefault="00455238" w:rsidP="00455238">
      <w:pPr>
        <w:widowControl w:val="0"/>
        <w:rPr>
          <w:rFonts w:ascii="Arial" w:hAnsi="Arial" w:cs="Arial"/>
          <w:sz w:val="20"/>
          <w:szCs w:val="20"/>
        </w:rPr>
      </w:pPr>
    </w:p>
    <w:p w14:paraId="2864434F" w14:textId="77777777" w:rsidR="004C58AF" w:rsidRPr="004C58AF" w:rsidRDefault="004C58AF" w:rsidP="004C58AF">
      <w:pPr>
        <w:jc w:val="both"/>
        <w:rPr>
          <w:rFonts w:ascii="Arial" w:hAnsi="Arial" w:cs="Arial"/>
          <w:iCs/>
          <w:sz w:val="20"/>
          <w:szCs w:val="20"/>
          <w:lang w:eastAsia="en-US"/>
        </w:rPr>
      </w:pPr>
      <w:r w:rsidRPr="004C58AF">
        <w:rPr>
          <w:rFonts w:ascii="Arial" w:hAnsi="Arial" w:cs="Arial"/>
          <w:iCs/>
          <w:sz w:val="20"/>
          <w:szCs w:val="20"/>
          <w:lang w:eastAsia="en-US"/>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976F22F" w14:textId="77777777" w:rsidR="004C58AF" w:rsidRPr="004C58AF" w:rsidRDefault="004C58AF" w:rsidP="004C58AF">
      <w:pPr>
        <w:jc w:val="both"/>
        <w:rPr>
          <w:rFonts w:ascii="Arial" w:hAnsi="Arial" w:cs="Arial"/>
          <w:sz w:val="20"/>
          <w:szCs w:val="20"/>
          <w:lang w:eastAsia="en-US"/>
        </w:rPr>
      </w:pPr>
    </w:p>
    <w:p w14:paraId="5335CFA9"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lang w:eastAsia="en-US"/>
        </w:rPr>
        <w:t>Naročnik bo iz postopka javnega naročanja kadar koli v postopku izključil gospodarski subjekt, če se izkaže, da je ta pred ali med postopkom javnega naročanja glede na storjena ali neizvedena dejanja v enem od zgoraj navedenih položajev.</w:t>
      </w:r>
    </w:p>
    <w:p w14:paraId="526C7763" w14:textId="77777777" w:rsidR="004C58AF" w:rsidRPr="004C58AF" w:rsidRDefault="004C58AF" w:rsidP="004C58AF">
      <w:pPr>
        <w:widowControl w:val="0"/>
        <w:jc w:val="both"/>
        <w:rPr>
          <w:rFonts w:ascii="Arial" w:hAnsi="Arial" w:cs="Arial"/>
          <w:sz w:val="20"/>
          <w:szCs w:val="20"/>
          <w:lang w:eastAsia="en-US"/>
        </w:rPr>
      </w:pPr>
    </w:p>
    <w:p w14:paraId="262CE782" w14:textId="77777777" w:rsidR="004C58AF" w:rsidRPr="004C58AF" w:rsidRDefault="004C58AF" w:rsidP="004C58AF">
      <w:pPr>
        <w:widowControl w:val="0"/>
        <w:jc w:val="both"/>
        <w:rPr>
          <w:rFonts w:ascii="Arial" w:eastAsia="Batang" w:hAnsi="Arial" w:cs="Arial"/>
          <w:sz w:val="20"/>
          <w:szCs w:val="20"/>
          <w:lang w:eastAsia="ko-KR"/>
        </w:rPr>
      </w:pPr>
      <w:r w:rsidRPr="004C58AF">
        <w:rPr>
          <w:rFonts w:ascii="Arial" w:eastAsia="Batang" w:hAnsi="Arial" w:cs="Arial"/>
          <w:sz w:val="20"/>
          <w:szCs w:val="20"/>
          <w:lang w:eastAsia="ko-KR"/>
        </w:rPr>
        <w:t xml:space="preserve">Pogoj morajo izpolnjevati vsi gospodarski subjekti, ki nastopajo v ponudbi: ponudnik, in vsak izmed partnerjev v primeru skupne ponudbe in vsak podizvajalec. </w:t>
      </w:r>
    </w:p>
    <w:p w14:paraId="23BA3833" w14:textId="77777777" w:rsidR="004C58AF" w:rsidRPr="004C58AF" w:rsidRDefault="004C58AF" w:rsidP="004C58AF">
      <w:pPr>
        <w:widowControl w:val="0"/>
        <w:jc w:val="both"/>
        <w:rPr>
          <w:rFonts w:ascii="Arial" w:eastAsia="Batang" w:hAnsi="Arial" w:cs="Arial"/>
          <w:sz w:val="20"/>
          <w:szCs w:val="20"/>
          <w:lang w:eastAsia="ko-KR"/>
        </w:rPr>
      </w:pPr>
    </w:p>
    <w:p w14:paraId="3A0ACB6D" w14:textId="77777777" w:rsidR="004C58AF" w:rsidRPr="004C58AF" w:rsidRDefault="004C58AF" w:rsidP="004C58AF">
      <w:pPr>
        <w:jc w:val="both"/>
        <w:textAlignment w:val="center"/>
        <w:rPr>
          <w:rFonts w:ascii="Arial" w:hAnsi="Arial" w:cs="Arial"/>
          <w:b/>
          <w:color w:val="000000"/>
          <w:position w:val="-2"/>
          <w:sz w:val="20"/>
          <w:szCs w:val="20"/>
          <w:lang w:eastAsia="en-US"/>
        </w:rPr>
      </w:pPr>
      <w:r w:rsidRPr="004C58AF">
        <w:rPr>
          <w:rFonts w:ascii="Arial" w:hAnsi="Arial" w:cs="Arial"/>
          <w:b/>
          <w:color w:val="000000"/>
          <w:position w:val="-2"/>
          <w:sz w:val="20"/>
          <w:szCs w:val="20"/>
          <w:lang w:eastAsia="en-US"/>
        </w:rPr>
        <w:t>Način dokazovanja:</w:t>
      </w:r>
    </w:p>
    <w:p w14:paraId="4B2AF8B4" w14:textId="77777777" w:rsidR="004C58AF" w:rsidRPr="004C58AF" w:rsidRDefault="004C58AF" w:rsidP="002859E1">
      <w:pPr>
        <w:numPr>
          <w:ilvl w:val="0"/>
          <w:numId w:val="13"/>
        </w:numPr>
        <w:autoSpaceDE w:val="0"/>
        <w:autoSpaceDN w:val="0"/>
        <w:adjustRightInd w:val="0"/>
        <w:spacing w:after="4" w:line="261" w:lineRule="auto"/>
        <w:ind w:left="357" w:hanging="357"/>
        <w:jc w:val="both"/>
        <w:textAlignment w:val="center"/>
        <w:rPr>
          <w:rFonts w:ascii="Arial" w:hAnsi="Arial" w:cs="Arial"/>
          <w:color w:val="000000"/>
          <w:position w:val="-2"/>
          <w:sz w:val="20"/>
          <w:szCs w:val="20"/>
        </w:rPr>
      </w:pPr>
      <w:r w:rsidRPr="004C58AF">
        <w:rPr>
          <w:rFonts w:ascii="Arial" w:hAnsi="Arial" w:cs="Arial"/>
          <w:sz w:val="20"/>
          <w:szCs w:val="20"/>
        </w:rPr>
        <w:t xml:space="preserve">Izpolnjen obrazec ESPD v delu </w:t>
      </w:r>
      <w:r w:rsidRPr="004C58AF">
        <w:rPr>
          <w:rFonts w:ascii="Arial" w:hAnsi="Arial" w:cs="Arial"/>
          <w:iCs/>
          <w:sz w:val="20"/>
          <w:szCs w:val="20"/>
        </w:rPr>
        <w:t>III: Razlogi za izključitev, D: Nacionalni razlogi za izključitev</w:t>
      </w:r>
      <w:r w:rsidRPr="004C58AF">
        <w:rPr>
          <w:rFonts w:ascii="Arial" w:hAnsi="Arial" w:cs="Arial"/>
          <w:sz w:val="20"/>
          <w:szCs w:val="20"/>
        </w:rPr>
        <w:t>, za vse gospodarske subjekte v ponudbi.</w:t>
      </w:r>
    </w:p>
    <w:p w14:paraId="4A93DEA4" w14:textId="77777777" w:rsidR="004C58AF" w:rsidRPr="004C58AF" w:rsidRDefault="004C58AF" w:rsidP="004C58AF">
      <w:pPr>
        <w:autoSpaceDE w:val="0"/>
        <w:autoSpaceDN w:val="0"/>
        <w:adjustRightInd w:val="0"/>
        <w:ind w:left="720"/>
        <w:contextualSpacing/>
        <w:jc w:val="both"/>
        <w:textAlignment w:val="center"/>
        <w:rPr>
          <w:rFonts w:ascii="Arial" w:hAnsi="Arial" w:cs="Arial"/>
          <w:color w:val="000000"/>
          <w:position w:val="-2"/>
          <w:sz w:val="20"/>
          <w:szCs w:val="20"/>
        </w:rPr>
      </w:pPr>
    </w:p>
    <w:p w14:paraId="25D11DD6"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lang w:eastAsia="en-US"/>
        </w:rPr>
        <w:t xml:space="preserve">Naročnik bo izpolnjevanje navedenega pogoja preveril v enotnem informacijskem sistemu. </w:t>
      </w:r>
    </w:p>
    <w:p w14:paraId="62724F91" w14:textId="77777777" w:rsidR="004C58AF" w:rsidRPr="004C58AF" w:rsidRDefault="004C58AF" w:rsidP="004C58AF">
      <w:pPr>
        <w:widowControl w:val="0"/>
        <w:jc w:val="both"/>
        <w:rPr>
          <w:rFonts w:ascii="Arial" w:hAnsi="Arial" w:cs="Arial"/>
          <w:sz w:val="20"/>
          <w:szCs w:val="20"/>
          <w:lang w:eastAsia="en-US"/>
        </w:rPr>
      </w:pPr>
    </w:p>
    <w:p w14:paraId="566349B0"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u w:val="single"/>
          <w:lang w:eastAsia="en-US"/>
        </w:rPr>
        <w:t>Gospodarski subjekti, ki nimajo sedeža v Republiki Sloveniji v</w:t>
      </w:r>
      <w:r w:rsidRPr="004C58AF">
        <w:rPr>
          <w:rFonts w:ascii="Arial" w:hAnsi="Arial" w:cs="Arial"/>
          <w:sz w:val="20"/>
          <w:szCs w:val="20"/>
          <w:lang w:eastAsia="en-US"/>
        </w:rPr>
        <w:t xml:space="preserve"> ponudbi predložijo izpis iz evidence o pravnomočnih odločbah o prekrških, ki jo vodi pristojni organ v drugi državi članici ali tretji državi. </w:t>
      </w:r>
    </w:p>
    <w:p w14:paraId="3A0EC0E0" w14:textId="77777777" w:rsidR="004C58AF" w:rsidRPr="004C58AF" w:rsidRDefault="004C58AF" w:rsidP="004C58AF">
      <w:pPr>
        <w:widowControl w:val="0"/>
        <w:jc w:val="both"/>
        <w:rPr>
          <w:rFonts w:ascii="Arial" w:hAnsi="Arial" w:cs="Arial"/>
          <w:sz w:val="20"/>
          <w:szCs w:val="20"/>
          <w:lang w:eastAsia="en-US"/>
        </w:rPr>
      </w:pPr>
    </w:p>
    <w:p w14:paraId="630A2658"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lang w:eastAsia="en-US"/>
        </w:rPr>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240A67FD" w14:textId="77777777" w:rsidR="008E5582" w:rsidRPr="00513FBA" w:rsidRDefault="008E5582" w:rsidP="00455238">
      <w:pPr>
        <w:ind w:left="360"/>
        <w:jc w:val="both"/>
        <w:rPr>
          <w:rFonts w:ascii="Arial" w:hAnsi="Arial" w:cs="Arial"/>
          <w:sz w:val="20"/>
          <w:szCs w:val="20"/>
        </w:rPr>
      </w:pPr>
    </w:p>
    <w:p w14:paraId="4F6FCC2B" w14:textId="77777777" w:rsidR="00455238" w:rsidRPr="00513FBA" w:rsidRDefault="00455238" w:rsidP="00455238">
      <w:pPr>
        <w:jc w:val="both"/>
        <w:rPr>
          <w:rFonts w:ascii="Arial" w:hAnsi="Arial" w:cs="Arial"/>
          <w:b/>
          <w:sz w:val="20"/>
          <w:szCs w:val="20"/>
        </w:rPr>
      </w:pPr>
      <w:r w:rsidRPr="00513FBA">
        <w:rPr>
          <w:rFonts w:ascii="Arial" w:hAnsi="Arial" w:cs="Arial"/>
          <w:b/>
          <w:sz w:val="20"/>
          <w:szCs w:val="20"/>
        </w:rPr>
        <w:t>E: Insolventnost ali prisilno prenehanje</w:t>
      </w:r>
    </w:p>
    <w:p w14:paraId="0EF879AC" w14:textId="77777777" w:rsidR="00455238" w:rsidRPr="00513FBA" w:rsidRDefault="00455238" w:rsidP="00455238">
      <w:pPr>
        <w:jc w:val="both"/>
        <w:rPr>
          <w:rFonts w:ascii="Arial" w:hAnsi="Arial" w:cs="Arial"/>
          <w:b/>
          <w:sz w:val="20"/>
          <w:szCs w:val="20"/>
        </w:rPr>
      </w:pPr>
    </w:p>
    <w:p w14:paraId="50A51E74" w14:textId="77777777" w:rsidR="004C58AF" w:rsidRPr="004C58AF" w:rsidRDefault="004C58AF" w:rsidP="004C58AF">
      <w:pPr>
        <w:tabs>
          <w:tab w:val="left" w:pos="426"/>
          <w:tab w:val="left" w:pos="9354"/>
        </w:tabs>
        <w:ind w:right="-2"/>
        <w:jc w:val="both"/>
        <w:rPr>
          <w:rFonts w:ascii="Arial" w:hAnsi="Arial" w:cs="Arial"/>
          <w:sz w:val="20"/>
          <w:szCs w:val="20"/>
          <w:lang w:eastAsia="en-US"/>
        </w:rPr>
      </w:pPr>
      <w:r w:rsidRPr="004C58AF">
        <w:rPr>
          <w:rFonts w:ascii="Arial" w:hAnsi="Arial" w:cs="Arial"/>
          <w:sz w:val="20"/>
          <w:szCs w:val="20"/>
          <w:lang w:eastAsia="en-US"/>
        </w:rPr>
        <w:t>Naročnik bo iz postopka javnega naročanja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poslovanja upravlja upravitelj ali sodišče, če so njegove poslovne dejavnosti začasno ustavljene, ali če se je v skladu s predpisi druge države nad njim začel postopek ali pa je nastal položaj z enakimi pravnimi posledicami.</w:t>
      </w:r>
    </w:p>
    <w:p w14:paraId="698E2BA5" w14:textId="77777777" w:rsidR="004C58AF" w:rsidRPr="004C58AF" w:rsidRDefault="004C58AF" w:rsidP="004C58AF">
      <w:pPr>
        <w:tabs>
          <w:tab w:val="left" w:pos="426"/>
          <w:tab w:val="left" w:pos="9354"/>
        </w:tabs>
        <w:ind w:right="-2"/>
        <w:jc w:val="both"/>
        <w:rPr>
          <w:rFonts w:ascii="Arial" w:hAnsi="Arial" w:cs="Arial"/>
          <w:sz w:val="20"/>
          <w:szCs w:val="20"/>
          <w:lang w:eastAsia="en-US"/>
        </w:rPr>
      </w:pPr>
    </w:p>
    <w:p w14:paraId="0E2D3B2D" w14:textId="77777777" w:rsidR="004C58AF" w:rsidRPr="004C58AF" w:rsidRDefault="004C58AF" w:rsidP="004C58AF">
      <w:pPr>
        <w:widowControl w:val="0"/>
        <w:jc w:val="both"/>
        <w:rPr>
          <w:rFonts w:ascii="Arial" w:eastAsia="Batang" w:hAnsi="Arial" w:cs="Arial"/>
          <w:sz w:val="20"/>
          <w:szCs w:val="20"/>
          <w:lang w:eastAsia="ko-KR"/>
        </w:rPr>
      </w:pPr>
      <w:r w:rsidRPr="004C58AF">
        <w:rPr>
          <w:rFonts w:ascii="Arial" w:eastAsia="Batang" w:hAnsi="Arial" w:cs="Arial"/>
          <w:sz w:val="20"/>
          <w:szCs w:val="20"/>
          <w:lang w:eastAsia="ko-KR"/>
        </w:rPr>
        <w:t xml:space="preserve">Pogoj morajo izpolnjevati vsi gospodarski subjekti, ki nastopajo v ponudbi: ponudnik, in vsak izmed partnerjev v primeru skupne ponudbe in vsak podizvajalec. </w:t>
      </w:r>
    </w:p>
    <w:p w14:paraId="7843E5D7" w14:textId="77777777" w:rsidR="004C58AF" w:rsidRPr="004C58AF" w:rsidRDefault="004C58AF" w:rsidP="004C58AF">
      <w:pPr>
        <w:widowControl w:val="0"/>
        <w:jc w:val="both"/>
        <w:rPr>
          <w:rFonts w:ascii="Arial" w:eastAsia="Batang" w:hAnsi="Arial" w:cs="Arial"/>
          <w:i/>
          <w:sz w:val="20"/>
          <w:szCs w:val="20"/>
          <w:lang w:eastAsia="ko-KR"/>
        </w:rPr>
      </w:pPr>
    </w:p>
    <w:p w14:paraId="18F6904B" w14:textId="77777777" w:rsidR="004C58AF" w:rsidRPr="004C58AF" w:rsidRDefault="004C58AF" w:rsidP="004C58AF">
      <w:pPr>
        <w:widowControl w:val="0"/>
        <w:jc w:val="both"/>
        <w:rPr>
          <w:rFonts w:ascii="Arial" w:hAnsi="Arial" w:cs="Arial"/>
          <w:b/>
          <w:sz w:val="20"/>
          <w:szCs w:val="20"/>
          <w:lang w:eastAsia="en-US"/>
        </w:rPr>
      </w:pPr>
      <w:r w:rsidRPr="004C58AF">
        <w:rPr>
          <w:rFonts w:ascii="Arial" w:hAnsi="Arial" w:cs="Arial"/>
          <w:b/>
          <w:sz w:val="20"/>
          <w:szCs w:val="20"/>
          <w:lang w:eastAsia="en-US"/>
        </w:rPr>
        <w:t>Način dokazovanja:</w:t>
      </w:r>
    </w:p>
    <w:p w14:paraId="460A552D" w14:textId="77777777" w:rsidR="004C58AF" w:rsidRPr="004C58AF" w:rsidRDefault="004C58AF" w:rsidP="002859E1">
      <w:pPr>
        <w:numPr>
          <w:ilvl w:val="0"/>
          <w:numId w:val="13"/>
        </w:numPr>
        <w:autoSpaceDE w:val="0"/>
        <w:autoSpaceDN w:val="0"/>
        <w:adjustRightInd w:val="0"/>
        <w:spacing w:after="4" w:line="261" w:lineRule="auto"/>
        <w:ind w:left="357" w:hanging="357"/>
        <w:jc w:val="both"/>
        <w:textAlignment w:val="center"/>
        <w:rPr>
          <w:rFonts w:ascii="Arial" w:hAnsi="Arial" w:cs="Arial"/>
          <w:position w:val="-2"/>
          <w:sz w:val="20"/>
          <w:szCs w:val="20"/>
        </w:rPr>
      </w:pPr>
      <w:r w:rsidRPr="004C58AF">
        <w:rPr>
          <w:rFonts w:ascii="Arial" w:hAnsi="Arial" w:cs="Arial"/>
          <w:sz w:val="20"/>
          <w:szCs w:val="20"/>
        </w:rPr>
        <w:t xml:space="preserve">Izpolnjen obrazec ESPD v delu </w:t>
      </w:r>
      <w:r w:rsidRPr="004C58AF">
        <w:rPr>
          <w:rFonts w:ascii="Arial" w:hAnsi="Arial" w:cs="Arial"/>
          <w:iCs/>
          <w:sz w:val="20"/>
          <w:szCs w:val="20"/>
        </w:rPr>
        <w:t>III: Razlogi za izključitev, C: Razlogi, povezani z insolventnostjo, nasprotjem interesov ali kršitvijo poklicnih pravil</w:t>
      </w:r>
      <w:r w:rsidRPr="004C58AF">
        <w:rPr>
          <w:rFonts w:ascii="Arial" w:hAnsi="Arial" w:cs="Arial"/>
          <w:sz w:val="20"/>
          <w:szCs w:val="20"/>
        </w:rPr>
        <w:t xml:space="preserve">, za vse gospodarske subjekte v ponudbi. Naročnik bo izpolnjevanje navedenega pogoja preveril v enotnem informacijskem sistemu. </w:t>
      </w:r>
    </w:p>
    <w:p w14:paraId="15728793" w14:textId="77777777" w:rsidR="004C58AF" w:rsidRPr="004C58AF" w:rsidRDefault="004C58AF" w:rsidP="004C58AF">
      <w:pPr>
        <w:jc w:val="both"/>
        <w:rPr>
          <w:rFonts w:ascii="Arial" w:hAnsi="Arial" w:cs="Arial"/>
          <w:b/>
          <w:sz w:val="20"/>
          <w:szCs w:val="20"/>
          <w:lang w:eastAsia="en-US"/>
        </w:rPr>
      </w:pPr>
    </w:p>
    <w:p w14:paraId="65C7DF47" w14:textId="77777777" w:rsidR="004C58AF" w:rsidRPr="004C58AF" w:rsidRDefault="004C58AF" w:rsidP="004C58AF">
      <w:pPr>
        <w:widowControl w:val="0"/>
        <w:contextualSpacing/>
        <w:jc w:val="both"/>
        <w:rPr>
          <w:rFonts w:ascii="Arial" w:hAnsi="Arial" w:cs="Arial"/>
          <w:sz w:val="20"/>
          <w:szCs w:val="20"/>
          <w:lang w:eastAsia="en-US"/>
        </w:rPr>
      </w:pPr>
      <w:r w:rsidRPr="004C58AF">
        <w:rPr>
          <w:rFonts w:ascii="Arial" w:hAnsi="Arial" w:cs="Arial"/>
          <w:sz w:val="20"/>
          <w:szCs w:val="20"/>
          <w:u w:val="single"/>
          <w:lang w:eastAsia="en-US"/>
        </w:rPr>
        <w:t>Gospodarski subjekti, ki nimajo sedeža v Republiki Sloveniji</w:t>
      </w:r>
      <w:r w:rsidRPr="004C58AF">
        <w:rPr>
          <w:rFonts w:ascii="Arial" w:hAnsi="Arial" w:cs="Arial"/>
          <w:sz w:val="20"/>
          <w:szCs w:val="20"/>
          <w:lang w:eastAsia="en-US"/>
        </w:rPr>
        <w:t xml:space="preserve"> v ponudbi predložijo potrdilo, iz katerega bo razvidno, da ne obstajajo predmetni razlogi za izključitev, ki ga izda pristojni organ v drugi državi članici ali tretji državi.</w:t>
      </w:r>
    </w:p>
    <w:p w14:paraId="3FCD8E92" w14:textId="77777777" w:rsidR="004C58AF" w:rsidRPr="004C58AF" w:rsidRDefault="004C58AF" w:rsidP="004C58AF">
      <w:pPr>
        <w:widowControl w:val="0"/>
        <w:contextualSpacing/>
        <w:jc w:val="both"/>
        <w:rPr>
          <w:rFonts w:ascii="Arial" w:hAnsi="Arial" w:cs="Arial"/>
          <w:sz w:val="20"/>
          <w:szCs w:val="20"/>
          <w:lang w:eastAsia="en-US"/>
        </w:rPr>
      </w:pPr>
    </w:p>
    <w:p w14:paraId="4BE34078" w14:textId="77777777" w:rsidR="004C58AF" w:rsidRDefault="004C58AF" w:rsidP="004C58AF">
      <w:pPr>
        <w:widowControl w:val="0"/>
        <w:jc w:val="both"/>
        <w:rPr>
          <w:rFonts w:ascii="Arial" w:hAnsi="Arial" w:cs="Arial"/>
          <w:sz w:val="20"/>
          <w:szCs w:val="20"/>
        </w:rPr>
      </w:pPr>
      <w:r w:rsidRPr="004C58AF">
        <w:rPr>
          <w:rFonts w:ascii="Arial" w:hAnsi="Arial" w:cs="Arial"/>
          <w:sz w:val="20"/>
          <w:szCs w:val="20"/>
          <w:lang w:eastAsia="en-US"/>
        </w:rPr>
        <w:t xml:space="preserve">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w:t>
      </w:r>
      <w:r w:rsidRPr="004C58AF">
        <w:rPr>
          <w:rFonts w:ascii="Arial" w:hAnsi="Arial" w:cs="Arial"/>
          <w:sz w:val="20"/>
          <w:szCs w:val="20"/>
        </w:rPr>
        <w:t>gospodarski subjekt sedež.</w:t>
      </w:r>
    </w:p>
    <w:p w14:paraId="0FDDF711" w14:textId="77777777" w:rsidR="00341D31" w:rsidRDefault="00341D31" w:rsidP="004C58AF">
      <w:pPr>
        <w:widowControl w:val="0"/>
        <w:jc w:val="both"/>
        <w:rPr>
          <w:rFonts w:ascii="Arial" w:hAnsi="Arial" w:cs="Arial"/>
          <w:sz w:val="20"/>
          <w:szCs w:val="20"/>
        </w:rPr>
      </w:pPr>
    </w:p>
    <w:p w14:paraId="560B43E1" w14:textId="7339F990" w:rsidR="00341D31" w:rsidRPr="005A6C59" w:rsidRDefault="00341D31" w:rsidP="00341D31">
      <w:pPr>
        <w:widowControl w:val="0"/>
        <w:spacing w:after="120"/>
        <w:rPr>
          <w:rFonts w:ascii="Arial" w:hAnsi="Arial" w:cs="Arial"/>
          <w:b/>
          <w:sz w:val="20"/>
          <w:szCs w:val="20"/>
        </w:rPr>
      </w:pPr>
      <w:r>
        <w:rPr>
          <w:rFonts w:ascii="Arial" w:hAnsi="Arial" w:cs="Arial"/>
          <w:b/>
          <w:sz w:val="20"/>
          <w:szCs w:val="20"/>
        </w:rPr>
        <w:t xml:space="preserve">F: </w:t>
      </w:r>
      <w:r w:rsidRPr="005A6C59">
        <w:rPr>
          <w:rFonts w:ascii="Arial" w:hAnsi="Arial" w:cs="Arial"/>
          <w:b/>
          <w:sz w:val="20"/>
          <w:szCs w:val="20"/>
        </w:rPr>
        <w:t>Omejevalni ukrepi zaradi delovanja Rusije, ki povzroča destabilizacijo razmer v Ukrajini:</w:t>
      </w:r>
    </w:p>
    <w:p w14:paraId="0937FE9C" w14:textId="77777777" w:rsidR="00341D31" w:rsidRPr="005A6C59" w:rsidRDefault="00341D31" w:rsidP="00341D31">
      <w:pPr>
        <w:widowControl w:val="0"/>
        <w:jc w:val="both"/>
        <w:rPr>
          <w:rFonts w:ascii="Arial" w:hAnsi="Arial" w:cs="Arial"/>
          <w:sz w:val="20"/>
          <w:szCs w:val="20"/>
        </w:rPr>
      </w:pPr>
      <w:r w:rsidRPr="005A6C59">
        <w:rPr>
          <w:rFonts w:ascii="Arial" w:hAnsi="Arial" w:cs="Arial"/>
          <w:sz w:val="20"/>
          <w:szCs w:val="20"/>
        </w:rPr>
        <w:t xml:space="preserve">Na podlagi sklepa Sveta (SZVP) 2022/578 z dne 8. aprila 2022 o spremembi Sklepa 2014/512/SZVP o omejevalnih ukrepih zaradi delovanja Rusije, ki povzroča destabilizacijo razmer v Ukrajini, se izključi </w:t>
      </w:r>
      <w:r w:rsidRPr="005A6C59">
        <w:rPr>
          <w:rFonts w:ascii="Arial" w:hAnsi="Arial" w:cs="Arial"/>
          <w:sz w:val="20"/>
          <w:szCs w:val="20"/>
        </w:rPr>
        <w:lastRenderedPageBreak/>
        <w:t>gospodarski subjekt, če se pri preverjanju ugotovi, da je ponudnik:</w:t>
      </w:r>
    </w:p>
    <w:p w14:paraId="442F616A" w14:textId="77777777" w:rsidR="00341D31" w:rsidRPr="005A6C59" w:rsidRDefault="00341D31" w:rsidP="00341D31">
      <w:pPr>
        <w:pStyle w:val="Odstavekseznama"/>
        <w:widowControl w:val="0"/>
        <w:numPr>
          <w:ilvl w:val="0"/>
          <w:numId w:val="39"/>
        </w:numPr>
        <w:rPr>
          <w:rFonts w:ascii="Arial" w:hAnsi="Arial" w:cs="Arial"/>
          <w:sz w:val="20"/>
        </w:rPr>
      </w:pPr>
      <w:r w:rsidRPr="005A6C59">
        <w:rPr>
          <w:rFonts w:ascii="Arial" w:hAnsi="Arial" w:cs="Arial"/>
          <w:sz w:val="20"/>
        </w:rPr>
        <w:t>ruski državljan ali fizična ali pravna oseba, subjekt ali organ s sedežem v Rusiji,</w:t>
      </w:r>
    </w:p>
    <w:p w14:paraId="68B908EE" w14:textId="77777777" w:rsidR="00341D31" w:rsidRPr="005A6C59" w:rsidRDefault="00341D31" w:rsidP="00341D31">
      <w:pPr>
        <w:pStyle w:val="Odstavekseznama"/>
        <w:widowControl w:val="0"/>
        <w:numPr>
          <w:ilvl w:val="0"/>
          <w:numId w:val="39"/>
        </w:numPr>
        <w:rPr>
          <w:rFonts w:ascii="Arial" w:hAnsi="Arial" w:cs="Arial"/>
          <w:sz w:val="20"/>
        </w:rPr>
      </w:pPr>
      <w:r w:rsidRPr="005A6C59">
        <w:rPr>
          <w:rFonts w:ascii="Arial" w:hAnsi="Arial" w:cs="Arial"/>
          <w:sz w:val="20"/>
        </w:rPr>
        <w:t>pravna oseba, subjekt ali organ, katerih več kot 50-odstotni delež je v neposredni ali posredni lasti subjekta iz prejšnje alineje, ali</w:t>
      </w:r>
    </w:p>
    <w:p w14:paraId="1D98821B" w14:textId="77777777" w:rsidR="00341D31" w:rsidRPr="005A6C59" w:rsidRDefault="00341D31" w:rsidP="00341D31">
      <w:pPr>
        <w:pStyle w:val="Odstavekseznama"/>
        <w:widowControl w:val="0"/>
        <w:numPr>
          <w:ilvl w:val="0"/>
          <w:numId w:val="39"/>
        </w:numPr>
        <w:rPr>
          <w:rFonts w:ascii="Arial" w:hAnsi="Arial" w:cs="Arial"/>
          <w:sz w:val="20"/>
        </w:rPr>
      </w:pPr>
      <w:r w:rsidRPr="005A6C59">
        <w:rPr>
          <w:rFonts w:ascii="Arial" w:hAnsi="Arial" w:cs="Arial"/>
          <w:sz w:val="20"/>
        </w:rPr>
        <w:t>fizična ali pravna oseba, subjekt ali organ, ki deluje v imenu ali po navodilih subjektov iz prejšnjih dveh alinej.</w:t>
      </w:r>
    </w:p>
    <w:p w14:paraId="7EC41202" w14:textId="77777777" w:rsidR="00341D31" w:rsidRPr="005A6C59" w:rsidRDefault="00341D31" w:rsidP="00341D31">
      <w:pPr>
        <w:widowControl w:val="0"/>
        <w:rPr>
          <w:rFonts w:ascii="Arial" w:hAnsi="Arial" w:cs="Arial"/>
          <w:sz w:val="20"/>
          <w:szCs w:val="20"/>
        </w:rPr>
      </w:pPr>
    </w:p>
    <w:p w14:paraId="42F3CC84" w14:textId="77777777" w:rsidR="00341D31" w:rsidRPr="005A6C59" w:rsidRDefault="00341D31" w:rsidP="00341D31">
      <w:pPr>
        <w:widowControl w:val="0"/>
        <w:rPr>
          <w:rFonts w:ascii="Arial" w:hAnsi="Arial" w:cs="Arial"/>
          <w:sz w:val="20"/>
          <w:szCs w:val="20"/>
        </w:rPr>
      </w:pPr>
      <w:r w:rsidRPr="005A6C59">
        <w:rPr>
          <w:rFonts w:ascii="Arial" w:hAnsi="Arial" w:cs="Arial"/>
          <w:sz w:val="20"/>
          <w:szCs w:val="20"/>
        </w:rPr>
        <w:t>Enako velja za podizvajalca, če izvaja več kot deset odstotkov (10%) vrednosti predmetnega naročila.</w:t>
      </w:r>
    </w:p>
    <w:p w14:paraId="1DF9AC1D" w14:textId="77777777" w:rsidR="00341D31" w:rsidRPr="002F2172" w:rsidRDefault="00341D31" w:rsidP="00341D31">
      <w:pPr>
        <w:widowControl w:val="0"/>
        <w:rPr>
          <w:rFonts w:ascii="Arial" w:hAnsi="Arial" w:cs="Arial"/>
          <w:color w:val="EE0000"/>
          <w:sz w:val="20"/>
          <w:szCs w:val="20"/>
        </w:rPr>
      </w:pPr>
    </w:p>
    <w:p w14:paraId="0E4C84F1" w14:textId="77777777" w:rsidR="00341D31" w:rsidRPr="005A6C59" w:rsidRDefault="00341D31" w:rsidP="00341D31">
      <w:pPr>
        <w:widowControl w:val="0"/>
        <w:jc w:val="both"/>
        <w:rPr>
          <w:rFonts w:ascii="Arial" w:hAnsi="Arial" w:cs="Arial"/>
          <w:sz w:val="20"/>
          <w:szCs w:val="20"/>
        </w:rPr>
      </w:pPr>
      <w:r w:rsidRPr="005A6C59">
        <w:rPr>
          <w:rFonts w:ascii="Arial" w:hAnsi="Arial" w:cs="Arial"/>
          <w:sz w:val="20"/>
          <w:szCs w:val="20"/>
        </w:rPr>
        <w:t xml:space="preserve">Naročnik bo v skladu s 1. odstavkom člena 1h sklepa Sveta (SZVP) 2022/578 z dne 8. aprila 2022 o spremembi Sklepa 2014/512/SZVP o omejevalnih ukrepih zaradi delovanja Rusije, ki povzroča destabilizacijo razmer v Ukrajini, iz postopka javnega naročanja </w:t>
      </w:r>
      <w:r w:rsidRPr="005A6C59">
        <w:rPr>
          <w:rFonts w:ascii="Arial" w:hAnsi="Arial" w:cs="Arial"/>
          <w:b/>
          <w:bCs/>
          <w:sz w:val="20"/>
          <w:szCs w:val="20"/>
        </w:rPr>
        <w:t>kadarkoli v postopku</w:t>
      </w:r>
      <w:r w:rsidRPr="005A6C59">
        <w:rPr>
          <w:rFonts w:ascii="Arial" w:hAnsi="Arial" w:cs="Arial"/>
          <w:sz w:val="20"/>
          <w:szCs w:val="20"/>
        </w:rPr>
        <w:t xml:space="preserve"> izključil gospodarski subjekt, če se izkaže, da je </w:t>
      </w:r>
      <w:r w:rsidRPr="005A6C59">
        <w:rPr>
          <w:rFonts w:ascii="Arial" w:hAnsi="Arial" w:cs="Arial"/>
          <w:b/>
          <w:bCs/>
          <w:sz w:val="20"/>
          <w:szCs w:val="20"/>
        </w:rPr>
        <w:t>pred ali med postopkom</w:t>
      </w:r>
      <w:r w:rsidRPr="005A6C59">
        <w:rPr>
          <w:rFonts w:ascii="Arial" w:hAnsi="Arial" w:cs="Arial"/>
          <w:sz w:val="20"/>
          <w:szCs w:val="20"/>
        </w:rPr>
        <w:t xml:space="preserve"> javnega naročanja pri njem obstajal ta razlog za izključitev.</w:t>
      </w:r>
    </w:p>
    <w:p w14:paraId="2894D211" w14:textId="77777777" w:rsidR="00341D31" w:rsidRPr="005A6C59" w:rsidRDefault="00341D31" w:rsidP="00341D31">
      <w:pPr>
        <w:widowControl w:val="0"/>
        <w:jc w:val="both"/>
        <w:rPr>
          <w:rFonts w:ascii="Arial" w:hAnsi="Arial" w:cs="Arial"/>
          <w:sz w:val="20"/>
          <w:szCs w:val="20"/>
        </w:rPr>
      </w:pPr>
    </w:p>
    <w:p w14:paraId="704B98B6" w14:textId="77777777" w:rsidR="00341D31" w:rsidRPr="005A6C59" w:rsidRDefault="00341D31" w:rsidP="00341D31">
      <w:pPr>
        <w:widowControl w:val="0"/>
        <w:jc w:val="both"/>
        <w:rPr>
          <w:rFonts w:ascii="Arial" w:hAnsi="Arial" w:cs="Arial"/>
          <w:sz w:val="20"/>
          <w:szCs w:val="20"/>
        </w:rPr>
      </w:pPr>
      <w:r w:rsidRPr="005A6C59">
        <w:rPr>
          <w:rFonts w:ascii="Arial" w:hAnsi="Arial" w:cs="Arial"/>
          <w:sz w:val="20"/>
          <w:szCs w:val="20"/>
        </w:rPr>
        <w:t>Dokazilo izpolnijo in predložijo ponudnik, vsi partnerji v skupnem nastopu in vsi podizvajalci, ki izpolnjujejo pogoj izvedbe deset odstotkov (10%) ali več vrednosti predmetnega naročila.</w:t>
      </w:r>
    </w:p>
    <w:p w14:paraId="1F2E6359" w14:textId="77777777" w:rsidR="00341D31" w:rsidRPr="005A6C59" w:rsidRDefault="00341D31" w:rsidP="00341D31">
      <w:pPr>
        <w:widowControl w:val="0"/>
        <w:jc w:val="both"/>
        <w:rPr>
          <w:rFonts w:ascii="Arial" w:hAnsi="Arial" w:cs="Arial"/>
          <w:b/>
          <w:sz w:val="20"/>
          <w:lang w:eastAsia="en-US"/>
        </w:rPr>
      </w:pPr>
    </w:p>
    <w:p w14:paraId="51A61018" w14:textId="77777777" w:rsidR="00341D31" w:rsidRPr="005A6C59" w:rsidRDefault="00341D31" w:rsidP="00341D31">
      <w:pPr>
        <w:widowControl w:val="0"/>
        <w:jc w:val="both"/>
        <w:rPr>
          <w:rFonts w:ascii="Arial" w:hAnsi="Arial" w:cs="Arial"/>
          <w:b/>
          <w:sz w:val="20"/>
          <w:lang w:eastAsia="en-US"/>
        </w:rPr>
      </w:pPr>
      <w:r w:rsidRPr="005A6C59">
        <w:rPr>
          <w:rFonts w:ascii="Arial" w:hAnsi="Arial" w:cs="Arial"/>
          <w:b/>
          <w:sz w:val="20"/>
          <w:lang w:eastAsia="en-US"/>
        </w:rPr>
        <w:t>Način dokazovanja:</w:t>
      </w:r>
    </w:p>
    <w:p w14:paraId="6AC43C7C" w14:textId="0A904849" w:rsidR="00341D31" w:rsidRPr="005A6C59" w:rsidRDefault="00341D31" w:rsidP="00341D31">
      <w:pPr>
        <w:pStyle w:val="Odstavekseznama"/>
        <w:widowControl w:val="0"/>
        <w:numPr>
          <w:ilvl w:val="0"/>
          <w:numId w:val="39"/>
        </w:numPr>
        <w:jc w:val="both"/>
        <w:rPr>
          <w:rFonts w:ascii="Arial" w:hAnsi="Arial" w:cs="Arial"/>
          <w:sz w:val="20"/>
        </w:rPr>
      </w:pPr>
      <w:r w:rsidRPr="005A6C59">
        <w:rPr>
          <w:rFonts w:ascii="Arial" w:hAnsi="Arial" w:cs="Arial"/>
          <w:sz w:val="20"/>
        </w:rPr>
        <w:t xml:space="preserve">Izpolnjen, podpisan in/ali žigosan obrazec št. </w:t>
      </w:r>
      <w:r>
        <w:rPr>
          <w:rFonts w:ascii="Arial" w:hAnsi="Arial" w:cs="Arial"/>
          <w:sz w:val="20"/>
        </w:rPr>
        <w:t>11</w:t>
      </w:r>
      <w:r w:rsidRPr="005A6C59">
        <w:rPr>
          <w:rFonts w:ascii="Arial" w:hAnsi="Arial" w:cs="Arial"/>
          <w:sz w:val="20"/>
        </w:rPr>
        <w:t>.</w:t>
      </w:r>
    </w:p>
    <w:p w14:paraId="53D36600" w14:textId="77777777" w:rsidR="00341D31" w:rsidRPr="004C58AF" w:rsidRDefault="00341D31" w:rsidP="004C58AF">
      <w:pPr>
        <w:widowControl w:val="0"/>
        <w:jc w:val="both"/>
        <w:rPr>
          <w:rFonts w:ascii="Arial" w:hAnsi="Arial" w:cs="Arial"/>
          <w:sz w:val="20"/>
          <w:szCs w:val="20"/>
        </w:rPr>
      </w:pPr>
    </w:p>
    <w:p w14:paraId="61B1277A" w14:textId="6CD3CCDC" w:rsidR="00455238" w:rsidRPr="00513FBA" w:rsidRDefault="00455238" w:rsidP="002859E1">
      <w:pPr>
        <w:pStyle w:val="Naslov3"/>
        <w:numPr>
          <w:ilvl w:val="1"/>
          <w:numId w:val="18"/>
        </w:numPr>
        <w:rPr>
          <w:sz w:val="20"/>
          <w:szCs w:val="20"/>
          <w:shd w:val="clear" w:color="auto" w:fill="FFFFFF"/>
        </w:rPr>
      </w:pPr>
      <w:bookmarkStart w:id="60" w:name="_Toc452471600"/>
      <w:bookmarkStart w:id="61" w:name="_Toc511388769"/>
      <w:bookmarkStart w:id="62" w:name="_Toc512246089"/>
      <w:bookmarkStart w:id="63" w:name="_Toc10194646"/>
      <w:bookmarkStart w:id="64" w:name="_Toc21506073"/>
      <w:bookmarkStart w:id="65" w:name="_Toc55901903"/>
      <w:bookmarkStart w:id="66" w:name="_Toc108010587"/>
      <w:bookmarkStart w:id="67" w:name="_Toc128743284"/>
      <w:bookmarkStart w:id="68" w:name="_Toc128743895"/>
      <w:bookmarkStart w:id="69" w:name="_Toc160440580"/>
      <w:bookmarkStart w:id="70" w:name="_Toc161399770"/>
      <w:bookmarkStart w:id="71" w:name="_Toc176763882"/>
      <w:r w:rsidRPr="00513FBA">
        <w:rPr>
          <w:sz w:val="20"/>
          <w:szCs w:val="20"/>
          <w:shd w:val="clear" w:color="auto" w:fill="FFFFFF"/>
        </w:rPr>
        <w:t>Pogoji za sodelovanje</w:t>
      </w:r>
      <w:bookmarkEnd w:id="60"/>
      <w:bookmarkEnd w:id="61"/>
      <w:bookmarkEnd w:id="62"/>
      <w:bookmarkEnd w:id="63"/>
      <w:bookmarkEnd w:id="64"/>
      <w:bookmarkEnd w:id="65"/>
      <w:bookmarkEnd w:id="66"/>
      <w:bookmarkEnd w:id="67"/>
      <w:bookmarkEnd w:id="68"/>
      <w:bookmarkEnd w:id="69"/>
      <w:bookmarkEnd w:id="70"/>
      <w:bookmarkEnd w:id="71"/>
    </w:p>
    <w:p w14:paraId="64445FBD" w14:textId="77777777" w:rsidR="00455238" w:rsidRPr="00513FBA" w:rsidRDefault="00455238" w:rsidP="00455238">
      <w:pPr>
        <w:widowControl w:val="0"/>
        <w:ind w:left="360"/>
        <w:rPr>
          <w:rFonts w:ascii="Arial" w:hAnsi="Arial" w:cs="Arial"/>
          <w:sz w:val="20"/>
          <w:szCs w:val="20"/>
        </w:rPr>
      </w:pPr>
    </w:p>
    <w:p w14:paraId="3A56B793" w14:textId="77777777" w:rsidR="008E5582" w:rsidRPr="00513FBA" w:rsidRDefault="008E5582" w:rsidP="008E5582">
      <w:pPr>
        <w:widowControl w:val="0"/>
        <w:jc w:val="both"/>
        <w:rPr>
          <w:rFonts w:ascii="Arial" w:hAnsi="Arial" w:cs="Arial"/>
          <w:sz w:val="20"/>
          <w:szCs w:val="20"/>
        </w:rPr>
      </w:pPr>
      <w:r w:rsidRPr="00513FBA">
        <w:rPr>
          <w:rFonts w:ascii="Arial" w:hAnsi="Arial" w:cs="Arial"/>
          <w:sz w:val="20"/>
          <w:szCs w:val="20"/>
        </w:rPr>
        <w:t>Gospodarski subjekt mora izpolnjevati vse navedene pogoje za sodelovanje.</w:t>
      </w:r>
    </w:p>
    <w:p w14:paraId="2BCD43BE" w14:textId="77777777" w:rsidR="008E5582" w:rsidRPr="00513FBA" w:rsidRDefault="008E5582" w:rsidP="008E5582">
      <w:pPr>
        <w:widowControl w:val="0"/>
        <w:jc w:val="both"/>
        <w:rPr>
          <w:rFonts w:ascii="Arial" w:hAnsi="Arial" w:cs="Arial"/>
          <w:sz w:val="20"/>
          <w:szCs w:val="20"/>
        </w:rPr>
      </w:pPr>
    </w:p>
    <w:p w14:paraId="7CAC927B" w14:textId="77777777" w:rsidR="008E5582" w:rsidRPr="00513FBA" w:rsidRDefault="008E5582" w:rsidP="008E5582">
      <w:pPr>
        <w:widowControl w:val="0"/>
        <w:jc w:val="both"/>
        <w:rPr>
          <w:rFonts w:ascii="Arial" w:hAnsi="Arial" w:cs="Arial"/>
          <w:b/>
          <w:sz w:val="20"/>
          <w:szCs w:val="20"/>
        </w:rPr>
      </w:pPr>
      <w:r w:rsidRPr="00513FBA">
        <w:rPr>
          <w:rFonts w:ascii="Arial" w:hAnsi="Arial" w:cs="Arial"/>
          <w:b/>
          <w:sz w:val="20"/>
          <w:szCs w:val="20"/>
        </w:rPr>
        <w:t xml:space="preserve">A: Pogoji za sodelovanje glede sposobnosti za opravljanje poklicne dejavnosti </w:t>
      </w:r>
    </w:p>
    <w:p w14:paraId="037C7D50" w14:textId="77777777" w:rsidR="008E5582" w:rsidRPr="00513FBA" w:rsidRDefault="008E5582" w:rsidP="008E5582">
      <w:pPr>
        <w:widowControl w:val="0"/>
        <w:jc w:val="both"/>
        <w:rPr>
          <w:rFonts w:ascii="Arial" w:hAnsi="Arial" w:cs="Arial"/>
          <w:b/>
          <w:sz w:val="20"/>
          <w:szCs w:val="20"/>
        </w:rPr>
      </w:pPr>
    </w:p>
    <w:p w14:paraId="06AB0D01" w14:textId="77777777" w:rsidR="001D6C20" w:rsidRDefault="001D6C20" w:rsidP="001D6C20">
      <w:pPr>
        <w:jc w:val="both"/>
        <w:rPr>
          <w:rFonts w:ascii="Arial" w:hAnsi="Arial" w:cs="Arial"/>
          <w:sz w:val="20"/>
          <w:szCs w:val="20"/>
        </w:rPr>
      </w:pPr>
      <w:r w:rsidRPr="00513FBA">
        <w:rPr>
          <w:rFonts w:ascii="Arial" w:hAnsi="Arial" w:cs="Arial"/>
          <w:sz w:val="20"/>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6B1E9F93" w14:textId="77777777" w:rsidR="001D6C20" w:rsidRPr="00513FBA" w:rsidRDefault="001D6C20" w:rsidP="001D6C20">
      <w:pPr>
        <w:jc w:val="both"/>
        <w:rPr>
          <w:rFonts w:ascii="Arial" w:hAnsi="Arial" w:cs="Arial"/>
          <w:sz w:val="20"/>
          <w:szCs w:val="20"/>
        </w:rPr>
      </w:pPr>
    </w:p>
    <w:p w14:paraId="10DCBDCC" w14:textId="77777777" w:rsidR="001D6C20" w:rsidRDefault="001D6C20" w:rsidP="001D6C20">
      <w:pPr>
        <w:jc w:val="both"/>
        <w:rPr>
          <w:rFonts w:ascii="Arial" w:hAnsi="Arial" w:cs="Arial"/>
          <w:sz w:val="20"/>
          <w:szCs w:val="20"/>
        </w:rPr>
      </w:pPr>
      <w:r w:rsidRPr="00513FBA">
        <w:rPr>
          <w:rFonts w:ascii="Arial" w:hAnsi="Arial" w:cs="Arial"/>
          <w:sz w:val="20"/>
          <w:szCs w:val="20"/>
        </w:rPr>
        <w:t xml:space="preserve">Gospodarski subjekt mora imeti registrirano dejavnost </w:t>
      </w:r>
      <w:r>
        <w:rPr>
          <w:rFonts w:ascii="Arial" w:hAnsi="Arial" w:cs="Arial"/>
          <w:sz w:val="20"/>
          <w:szCs w:val="20"/>
        </w:rPr>
        <w:t xml:space="preserve">za zdravilišče in hotelsko nastanitev in </w:t>
      </w:r>
      <w:r w:rsidRPr="00513FBA">
        <w:rPr>
          <w:rFonts w:ascii="Arial" w:hAnsi="Arial" w:cs="Arial"/>
          <w:sz w:val="20"/>
          <w:szCs w:val="20"/>
        </w:rPr>
        <w:t>jo tudi dejansko opravljati.</w:t>
      </w:r>
    </w:p>
    <w:p w14:paraId="7F69E417" w14:textId="77777777" w:rsidR="001D6C20" w:rsidRDefault="001D6C20" w:rsidP="001D6C20">
      <w:pPr>
        <w:jc w:val="both"/>
        <w:rPr>
          <w:rFonts w:ascii="Arial" w:hAnsi="Arial" w:cs="Arial"/>
          <w:sz w:val="20"/>
          <w:szCs w:val="20"/>
        </w:rPr>
      </w:pPr>
    </w:p>
    <w:p w14:paraId="1C605446" w14:textId="77777777" w:rsidR="001D6C20" w:rsidRPr="00FE6425" w:rsidRDefault="001D6C20" w:rsidP="001D6C20">
      <w:pPr>
        <w:widowControl w:val="0"/>
        <w:jc w:val="both"/>
        <w:rPr>
          <w:rFonts w:ascii="Arial" w:hAnsi="Arial" w:cs="Arial"/>
          <w:sz w:val="20"/>
          <w:szCs w:val="20"/>
        </w:rPr>
      </w:pPr>
      <w:r w:rsidRPr="00FE6425">
        <w:rPr>
          <w:rFonts w:ascii="Arial" w:hAnsi="Arial" w:cs="Arial"/>
          <w:sz w:val="20"/>
          <w:szCs w:val="20"/>
        </w:rPr>
        <w:t xml:space="preserve">Gospodarski subjekt mora imeti vsa potrebna dovoljenja za opravljanje storitev zdraviliške zdravstvene dejavnosti, ki obsega preventivno varstvo ter specialistično ambulanto s souporabo naravnih zdravilnih sredstev.  </w:t>
      </w:r>
    </w:p>
    <w:p w14:paraId="368DB61B" w14:textId="77777777" w:rsidR="001D6C20" w:rsidRPr="00513FBA" w:rsidRDefault="001D6C20" w:rsidP="001D6C20">
      <w:pPr>
        <w:jc w:val="both"/>
        <w:rPr>
          <w:rFonts w:ascii="Arial" w:hAnsi="Arial" w:cs="Arial"/>
          <w:sz w:val="20"/>
          <w:szCs w:val="20"/>
        </w:rPr>
      </w:pPr>
    </w:p>
    <w:p w14:paraId="758FF7E2" w14:textId="0A1E718A" w:rsidR="001D6C20" w:rsidRPr="00513FBA" w:rsidRDefault="001D6C20" w:rsidP="001D6C20">
      <w:pPr>
        <w:jc w:val="both"/>
        <w:rPr>
          <w:rFonts w:ascii="Arial" w:hAnsi="Arial" w:cs="Arial"/>
          <w:sz w:val="20"/>
          <w:szCs w:val="20"/>
        </w:rPr>
      </w:pPr>
      <w:r w:rsidRPr="00513FBA">
        <w:rPr>
          <w:rFonts w:ascii="Arial" w:hAnsi="Arial" w:cs="Arial"/>
          <w:sz w:val="20"/>
          <w:szCs w:val="20"/>
        </w:rPr>
        <w:t>Zgoraj navedena pogoja glede sposobnosti za opravljanje poklicne dejavnosti mora izpolnjevati vsak gospodarski subjekt, ki nastopa v ponudbi: ponudnik</w:t>
      </w:r>
      <w:r>
        <w:rPr>
          <w:rFonts w:ascii="Arial" w:hAnsi="Arial" w:cs="Arial"/>
          <w:sz w:val="20"/>
          <w:szCs w:val="20"/>
        </w:rPr>
        <w:t xml:space="preserve">, </w:t>
      </w:r>
      <w:r w:rsidRPr="00513FBA">
        <w:rPr>
          <w:rFonts w:ascii="Arial" w:hAnsi="Arial" w:cs="Arial"/>
          <w:sz w:val="20"/>
          <w:szCs w:val="20"/>
        </w:rPr>
        <w:t xml:space="preserve">vsak izmed partnerjev v primeru skupne ponudbe in vsak podizvajalec.  </w:t>
      </w:r>
    </w:p>
    <w:p w14:paraId="3412B367" w14:textId="77777777" w:rsidR="008E5582" w:rsidRPr="00513FBA" w:rsidRDefault="008E5582" w:rsidP="008E5582">
      <w:pPr>
        <w:ind w:left="66"/>
        <w:jc w:val="both"/>
        <w:rPr>
          <w:rFonts w:ascii="Arial" w:hAnsi="Arial" w:cs="Arial"/>
          <w:color w:val="00B050"/>
          <w:sz w:val="20"/>
          <w:szCs w:val="20"/>
        </w:rPr>
      </w:pPr>
    </w:p>
    <w:p w14:paraId="4C793CDA" w14:textId="77777777" w:rsidR="008E5582" w:rsidRPr="00513FBA" w:rsidRDefault="008E5582" w:rsidP="008E5582">
      <w:pPr>
        <w:widowControl w:val="0"/>
        <w:jc w:val="both"/>
        <w:rPr>
          <w:rFonts w:ascii="Arial" w:hAnsi="Arial" w:cs="Arial"/>
          <w:b/>
          <w:sz w:val="20"/>
          <w:szCs w:val="20"/>
        </w:rPr>
      </w:pPr>
      <w:r w:rsidRPr="00513FBA">
        <w:rPr>
          <w:rFonts w:ascii="Arial" w:hAnsi="Arial" w:cs="Arial"/>
          <w:b/>
          <w:sz w:val="20"/>
          <w:szCs w:val="20"/>
        </w:rPr>
        <w:t>Način dokazovanja:</w:t>
      </w:r>
    </w:p>
    <w:p w14:paraId="3C30156E" w14:textId="77777777" w:rsidR="006E2CDD" w:rsidRPr="00513FBA" w:rsidRDefault="008E5582" w:rsidP="002859E1">
      <w:pPr>
        <w:pStyle w:val="Barvniseznampoudarek11"/>
        <w:numPr>
          <w:ilvl w:val="0"/>
          <w:numId w:val="13"/>
        </w:numPr>
        <w:autoSpaceDE w:val="0"/>
        <w:autoSpaceDN w:val="0"/>
        <w:adjustRightInd w:val="0"/>
        <w:spacing w:after="0" w:line="240" w:lineRule="auto"/>
        <w:ind w:left="357" w:hanging="357"/>
        <w:contextualSpacing w:val="0"/>
        <w:textAlignment w:val="center"/>
        <w:rPr>
          <w:rFonts w:ascii="Arial" w:hAnsi="Arial" w:cs="Arial"/>
          <w:position w:val="-2"/>
          <w:sz w:val="20"/>
          <w:szCs w:val="20"/>
        </w:rPr>
      </w:pPr>
      <w:r w:rsidRPr="00513FBA">
        <w:rPr>
          <w:rFonts w:ascii="Arial" w:hAnsi="Arial" w:cs="Arial"/>
          <w:sz w:val="20"/>
          <w:szCs w:val="20"/>
        </w:rPr>
        <w:t>Izpolnjen obrazec ESPD (v »Del IV: Pogoji za sodelovanje, Oddelek A: Ustreznost, Vpis v ustrezen poklicni register ali Vpis v poslovni register«), za vse gospodarske subjekte v ponudbi.</w:t>
      </w:r>
      <w:r w:rsidR="006E2CDD" w:rsidRPr="00513FBA">
        <w:rPr>
          <w:rFonts w:ascii="Arial" w:hAnsi="Arial" w:cs="Arial"/>
          <w:sz w:val="20"/>
          <w:szCs w:val="20"/>
        </w:rPr>
        <w:t xml:space="preserve"> Naročnik bo izpolnjevanje navedenega pogoja preveril v enotnem informacijskem sistemu. ESPD mora vsebovati vse potrebne podatke, da lahko naročnik v uradni evidenci preveri izpolnjevanje predmetnega pogoja. V kolikor takšna preveritev ne bo mogoča, bo naročnik od ponudnika zahteval predložitev dokumentacije, ki bo dokazovala izpolnjevanje zadevnega pogoja.</w:t>
      </w:r>
    </w:p>
    <w:p w14:paraId="6F406848" w14:textId="77777777" w:rsidR="0079224C" w:rsidRDefault="0079224C" w:rsidP="008E5582">
      <w:pPr>
        <w:widowControl w:val="0"/>
        <w:ind w:left="360"/>
        <w:jc w:val="both"/>
        <w:rPr>
          <w:rFonts w:ascii="Arial" w:hAnsi="Arial" w:cs="Arial"/>
          <w:sz w:val="20"/>
          <w:szCs w:val="20"/>
          <w:u w:val="single"/>
        </w:rPr>
      </w:pPr>
    </w:p>
    <w:p w14:paraId="50020956" w14:textId="0FC7637D" w:rsidR="008E5582" w:rsidRPr="00954C25" w:rsidRDefault="008E5582" w:rsidP="008E5582">
      <w:pPr>
        <w:widowControl w:val="0"/>
        <w:ind w:left="360"/>
        <w:jc w:val="both"/>
        <w:rPr>
          <w:rFonts w:ascii="Arial" w:hAnsi="Arial" w:cs="Arial"/>
          <w:sz w:val="20"/>
          <w:szCs w:val="20"/>
          <w:u w:val="single"/>
        </w:rPr>
      </w:pPr>
      <w:r w:rsidRPr="00954C25">
        <w:rPr>
          <w:rFonts w:ascii="Arial" w:hAnsi="Arial" w:cs="Arial"/>
          <w:sz w:val="20"/>
          <w:szCs w:val="20"/>
          <w:u w:val="single"/>
        </w:rPr>
        <w:t>Gospodarski subjekti (ponudniki, partnerji v skupini, podizvajalci), ki nimajo sedeža v Republiki Sloveniji morajo v ponudbi predložiti:</w:t>
      </w:r>
    </w:p>
    <w:p w14:paraId="792D16B0" w14:textId="7A1D897A" w:rsidR="008E5582" w:rsidRDefault="008E5582" w:rsidP="008E5582">
      <w:pPr>
        <w:widowControl w:val="0"/>
        <w:ind w:left="360"/>
        <w:jc w:val="both"/>
        <w:rPr>
          <w:rFonts w:ascii="Arial" w:hAnsi="Arial" w:cs="Arial"/>
          <w:sz w:val="20"/>
          <w:szCs w:val="20"/>
        </w:rPr>
      </w:pPr>
      <w:r w:rsidRPr="00954C25">
        <w:rPr>
          <w:rFonts w:ascii="Arial" w:hAnsi="Arial" w:cs="Arial"/>
          <w:sz w:val="20"/>
          <w:szCs w:val="20"/>
        </w:rPr>
        <w:t>Izjava o izpolnjevanju pogojev glede sposobnosti za opravljanje poklicne dejavnosti gospodarskega subjekta in dokazilo iz uradnih evidenc o izpolnjevanju navedenega pogoja.</w:t>
      </w:r>
    </w:p>
    <w:p w14:paraId="74A9D179" w14:textId="77777777" w:rsidR="004C58AF" w:rsidRPr="004C58AF" w:rsidRDefault="004C58AF" w:rsidP="004C58AF">
      <w:pPr>
        <w:widowControl w:val="0"/>
        <w:ind w:left="360"/>
        <w:jc w:val="both"/>
        <w:rPr>
          <w:rFonts w:ascii="Arial" w:hAnsi="Arial" w:cs="Arial"/>
          <w:sz w:val="20"/>
          <w:szCs w:val="20"/>
        </w:rPr>
      </w:pPr>
      <w:r w:rsidRPr="004C58AF">
        <w:rPr>
          <w:rFonts w:ascii="Arial" w:hAnsi="Arial" w:cs="Arial"/>
          <w:sz w:val="20"/>
          <w:szCs w:val="20"/>
        </w:rPr>
        <w:t>Če država, v kateri ima gospodarski subjekt svoj sedež, ne izdaja dokazil iz uradnih evidenc, bo naročnik namesto pisnega dokazila sprejel zapriseženo izjavo prič ali zapriseženo izjavo gospodarskega subjekta,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5A2FF47F" w14:textId="77777777" w:rsidR="004C58AF" w:rsidRPr="004C58AF" w:rsidRDefault="004C58AF" w:rsidP="008E5582">
      <w:pPr>
        <w:widowControl w:val="0"/>
        <w:ind w:left="360"/>
        <w:jc w:val="both"/>
        <w:rPr>
          <w:rFonts w:ascii="Arial" w:hAnsi="Arial" w:cs="Arial"/>
          <w:strike/>
          <w:sz w:val="20"/>
          <w:szCs w:val="20"/>
        </w:rPr>
      </w:pPr>
    </w:p>
    <w:p w14:paraId="6DD7B41A" w14:textId="6D19DBD6" w:rsidR="006E2CDD" w:rsidRPr="00376B46" w:rsidRDefault="004C05A4" w:rsidP="004C05A4">
      <w:pPr>
        <w:ind w:left="360"/>
        <w:jc w:val="both"/>
        <w:rPr>
          <w:rFonts w:ascii="Arial" w:hAnsi="Arial" w:cs="Arial"/>
          <w:color w:val="FF0000"/>
          <w:sz w:val="20"/>
          <w:szCs w:val="20"/>
        </w:rPr>
      </w:pPr>
      <w:r w:rsidRPr="00376B46">
        <w:rPr>
          <w:rFonts w:ascii="Arial" w:hAnsi="Arial" w:cs="Arial"/>
          <w:sz w:val="20"/>
          <w:szCs w:val="20"/>
        </w:rPr>
        <w:lastRenderedPageBreak/>
        <w:t>Če morajo imeti gospodarski subjekti določeno dovoljenje ali biti člani določene organizacije, da lahko v svoji matični državi opravljajo določeno storitev, predložijo dokazilo o tem dovoljenju ali članstvu.</w:t>
      </w:r>
    </w:p>
    <w:p w14:paraId="1ECD69B9" w14:textId="77777777" w:rsidR="00455238" w:rsidRPr="00513FBA" w:rsidRDefault="00455238" w:rsidP="00455238">
      <w:pPr>
        <w:widowControl w:val="0"/>
        <w:jc w:val="both"/>
        <w:rPr>
          <w:rFonts w:ascii="Arial" w:hAnsi="Arial" w:cs="Arial"/>
          <w:sz w:val="20"/>
          <w:szCs w:val="20"/>
        </w:rPr>
      </w:pPr>
    </w:p>
    <w:p w14:paraId="495DAAB5" w14:textId="77777777" w:rsidR="00455238" w:rsidRPr="00513FBA" w:rsidRDefault="00455238" w:rsidP="00455238">
      <w:pPr>
        <w:jc w:val="both"/>
        <w:rPr>
          <w:rFonts w:ascii="Arial" w:hAnsi="Arial" w:cs="Arial"/>
          <w:b/>
          <w:sz w:val="20"/>
          <w:szCs w:val="20"/>
        </w:rPr>
      </w:pPr>
      <w:r w:rsidRPr="00513FBA">
        <w:rPr>
          <w:rFonts w:ascii="Arial" w:hAnsi="Arial" w:cs="Arial"/>
          <w:b/>
          <w:sz w:val="20"/>
          <w:szCs w:val="20"/>
        </w:rPr>
        <w:t>B: Pogoji za sodelovanje glede ekonomske in finančne sposobnosti:</w:t>
      </w:r>
    </w:p>
    <w:p w14:paraId="296ACD0E" w14:textId="77777777" w:rsidR="00455238" w:rsidRPr="00513FBA" w:rsidRDefault="00455238" w:rsidP="00455238">
      <w:pPr>
        <w:pStyle w:val="Odstavekseznama"/>
        <w:ind w:left="360"/>
        <w:jc w:val="both"/>
        <w:rPr>
          <w:rFonts w:ascii="Arial" w:hAnsi="Arial" w:cs="Arial"/>
          <w:color w:val="00B050"/>
          <w:sz w:val="20"/>
        </w:rPr>
      </w:pPr>
    </w:p>
    <w:p w14:paraId="014949C3" w14:textId="0725406F" w:rsidR="00455238" w:rsidRPr="00513FBA" w:rsidRDefault="00455238" w:rsidP="00455238">
      <w:pPr>
        <w:pStyle w:val="Odstavekseznama"/>
        <w:ind w:left="360"/>
        <w:jc w:val="both"/>
        <w:rPr>
          <w:rFonts w:ascii="Arial" w:hAnsi="Arial" w:cs="Arial"/>
          <w:sz w:val="20"/>
        </w:rPr>
      </w:pPr>
      <w:r w:rsidRPr="00513FBA">
        <w:rPr>
          <w:rFonts w:ascii="Arial" w:hAnsi="Arial" w:cs="Arial"/>
          <w:sz w:val="20"/>
        </w:rPr>
        <w:t>Gospodarski subjekt v zadnjih 6 (šestih) mesecih pred objavo tega javnega naročila ni imel blokiranega transakcijskega računa. V kolikor ima gospodarski subjekt več transakcijskih računov</w:t>
      </w:r>
      <w:r w:rsidR="006E2CDD" w:rsidRPr="00513FBA">
        <w:rPr>
          <w:rFonts w:ascii="Arial" w:hAnsi="Arial" w:cs="Arial"/>
          <w:sz w:val="20"/>
        </w:rPr>
        <w:t>,</w:t>
      </w:r>
      <w:r w:rsidRPr="00513FBA">
        <w:rPr>
          <w:rFonts w:ascii="Arial" w:hAnsi="Arial" w:cs="Arial"/>
          <w:sz w:val="20"/>
        </w:rPr>
        <w:t xml:space="preserve"> velja to za vse račune. </w:t>
      </w:r>
    </w:p>
    <w:p w14:paraId="739F6FBD" w14:textId="77777777" w:rsidR="00455238" w:rsidRPr="00513FBA" w:rsidRDefault="00455238" w:rsidP="00455238">
      <w:pPr>
        <w:jc w:val="both"/>
        <w:rPr>
          <w:rFonts w:ascii="Arial" w:hAnsi="Arial" w:cs="Arial"/>
          <w:sz w:val="20"/>
          <w:szCs w:val="20"/>
        </w:rPr>
      </w:pPr>
    </w:p>
    <w:p w14:paraId="2410836B" w14:textId="77777777" w:rsidR="001D6C20" w:rsidRPr="00513FBA" w:rsidRDefault="00563E12" w:rsidP="001D6C20">
      <w:pPr>
        <w:ind w:left="360"/>
        <w:jc w:val="both"/>
        <w:rPr>
          <w:rFonts w:ascii="Arial" w:hAnsi="Arial" w:cs="Arial"/>
          <w:sz w:val="20"/>
          <w:szCs w:val="20"/>
        </w:rPr>
      </w:pPr>
      <w:r w:rsidRPr="00513FBA">
        <w:rPr>
          <w:rFonts w:ascii="Arial" w:hAnsi="Arial" w:cs="Arial"/>
          <w:sz w:val="20"/>
          <w:szCs w:val="20"/>
        </w:rPr>
        <w:t xml:space="preserve">Pogoj morajo izpolnjevati vsi gospodarski subjekti v ponudbi: </w:t>
      </w:r>
      <w:r w:rsidR="001D6C20" w:rsidRPr="00513FBA">
        <w:rPr>
          <w:rFonts w:ascii="Arial" w:hAnsi="Arial" w:cs="Arial"/>
          <w:sz w:val="20"/>
          <w:szCs w:val="20"/>
        </w:rPr>
        <w:t>ponudnik</w:t>
      </w:r>
      <w:r w:rsidR="001D6C20">
        <w:rPr>
          <w:rFonts w:ascii="Arial" w:hAnsi="Arial" w:cs="Arial"/>
          <w:sz w:val="20"/>
          <w:szCs w:val="20"/>
        </w:rPr>
        <w:t xml:space="preserve">, </w:t>
      </w:r>
      <w:r w:rsidR="001D6C20" w:rsidRPr="00513FBA">
        <w:rPr>
          <w:rFonts w:ascii="Arial" w:hAnsi="Arial" w:cs="Arial"/>
          <w:sz w:val="20"/>
          <w:szCs w:val="20"/>
        </w:rPr>
        <w:t xml:space="preserve">vsak izmed partnerjev v primeru skupne ponudbe in vsak podizvajalec.  </w:t>
      </w:r>
    </w:p>
    <w:p w14:paraId="6955AE61" w14:textId="288E71FF" w:rsidR="00455238" w:rsidRPr="00513FBA" w:rsidRDefault="00455238" w:rsidP="001D6C20">
      <w:pPr>
        <w:ind w:left="360"/>
        <w:jc w:val="both"/>
        <w:rPr>
          <w:rFonts w:ascii="Arial" w:hAnsi="Arial" w:cs="Arial"/>
          <w:sz w:val="20"/>
          <w:u w:val="single"/>
        </w:rPr>
      </w:pPr>
    </w:p>
    <w:p w14:paraId="170FB1E2" w14:textId="52B92976" w:rsidR="00455238" w:rsidRPr="008E2F96" w:rsidRDefault="00455238" w:rsidP="00455238">
      <w:pPr>
        <w:ind w:left="360"/>
        <w:jc w:val="both"/>
        <w:rPr>
          <w:rFonts w:ascii="Arial" w:hAnsi="Arial" w:cs="Arial"/>
          <w:b/>
          <w:sz w:val="20"/>
          <w:szCs w:val="20"/>
        </w:rPr>
      </w:pPr>
      <w:r w:rsidRPr="008E2F96">
        <w:rPr>
          <w:rFonts w:ascii="Arial" w:hAnsi="Arial" w:cs="Arial"/>
          <w:b/>
          <w:sz w:val="20"/>
          <w:szCs w:val="20"/>
        </w:rPr>
        <w:t xml:space="preserve">Način dokazovanja: </w:t>
      </w:r>
    </w:p>
    <w:p w14:paraId="322582B2" w14:textId="7ED66690" w:rsidR="004A2BE3" w:rsidRPr="004A2BE3" w:rsidRDefault="004A2BE3" w:rsidP="004A2BE3">
      <w:pPr>
        <w:numPr>
          <w:ilvl w:val="0"/>
          <w:numId w:val="13"/>
        </w:numPr>
        <w:spacing w:after="4" w:line="261" w:lineRule="auto"/>
        <w:ind w:left="700"/>
        <w:jc w:val="both"/>
        <w:rPr>
          <w:rFonts w:ascii="Arial" w:hAnsi="Arial" w:cs="Arial"/>
          <w:sz w:val="20"/>
          <w:szCs w:val="20"/>
        </w:rPr>
      </w:pPr>
      <w:r>
        <w:rPr>
          <w:rFonts w:ascii="Arial" w:hAnsi="Arial" w:cs="Arial"/>
          <w:sz w:val="20"/>
          <w:szCs w:val="20"/>
        </w:rPr>
        <w:t>P</w:t>
      </w:r>
      <w:r w:rsidRPr="004A2BE3">
        <w:rPr>
          <w:rFonts w:ascii="Arial" w:hAnsi="Arial" w:cs="Arial"/>
          <w:sz w:val="20"/>
          <w:szCs w:val="20"/>
        </w:rPr>
        <w:t>otrdila vseh bank, pri katerih ima gospodarski subjekt odprt transakcijski račun ali BON-2. Potrdilo ne sme biti starejše od 15 dni, pred skrajnim rokom za oddajo ponudb.</w:t>
      </w:r>
    </w:p>
    <w:p w14:paraId="5C393762" w14:textId="77777777" w:rsidR="001D6C20" w:rsidRDefault="001D6C20" w:rsidP="001D6C20">
      <w:pPr>
        <w:pStyle w:val="Pripombabesedilo"/>
        <w:jc w:val="both"/>
        <w:rPr>
          <w:rFonts w:ascii="Arial" w:hAnsi="Arial" w:cs="Arial"/>
        </w:rPr>
      </w:pPr>
    </w:p>
    <w:p w14:paraId="1DF771F1" w14:textId="3A0FD66A" w:rsidR="001D6C20" w:rsidRPr="00513FBA" w:rsidRDefault="001D6C20" w:rsidP="001D6C20">
      <w:pPr>
        <w:autoSpaceDE w:val="0"/>
        <w:autoSpaceDN w:val="0"/>
        <w:adjustRightInd w:val="0"/>
        <w:rPr>
          <w:rFonts w:ascii="Arial" w:hAnsi="Arial" w:cs="Arial"/>
          <w:b/>
          <w:sz w:val="20"/>
          <w:szCs w:val="20"/>
        </w:rPr>
      </w:pPr>
      <w:r w:rsidRPr="00513FBA">
        <w:rPr>
          <w:rFonts w:ascii="Arial" w:hAnsi="Arial" w:cs="Arial"/>
          <w:b/>
          <w:color w:val="000000"/>
          <w:sz w:val="20"/>
          <w:szCs w:val="20"/>
        </w:rPr>
        <w:t xml:space="preserve">C: </w:t>
      </w:r>
      <w:r>
        <w:rPr>
          <w:rFonts w:ascii="Arial" w:hAnsi="Arial" w:cs="Arial"/>
          <w:b/>
          <w:sz w:val="20"/>
          <w:szCs w:val="20"/>
        </w:rPr>
        <w:t>Strokovna</w:t>
      </w:r>
      <w:r w:rsidR="00285A98">
        <w:rPr>
          <w:rFonts w:ascii="Arial" w:hAnsi="Arial" w:cs="Arial"/>
          <w:b/>
          <w:sz w:val="20"/>
          <w:szCs w:val="20"/>
        </w:rPr>
        <w:t>/</w:t>
      </w:r>
      <w:r w:rsidRPr="00513FBA">
        <w:rPr>
          <w:rFonts w:ascii="Arial" w:hAnsi="Arial" w:cs="Arial"/>
          <w:b/>
          <w:sz w:val="20"/>
          <w:szCs w:val="20"/>
        </w:rPr>
        <w:t>kadrovska sposobnost</w:t>
      </w:r>
    </w:p>
    <w:p w14:paraId="3A0CF3F3" w14:textId="77777777" w:rsidR="001D6C20" w:rsidRDefault="001D6C20" w:rsidP="001D6C20">
      <w:pPr>
        <w:pStyle w:val="Pripombabesedilo"/>
        <w:jc w:val="both"/>
        <w:rPr>
          <w:rFonts w:ascii="Arial" w:hAnsi="Arial" w:cs="Arial"/>
        </w:rPr>
      </w:pPr>
    </w:p>
    <w:p w14:paraId="21108FBA" w14:textId="77777777" w:rsidR="00250710" w:rsidRDefault="00250710" w:rsidP="00250710">
      <w:pPr>
        <w:rPr>
          <w:rFonts w:ascii="Arial" w:hAnsi="Arial" w:cs="Arial"/>
          <w:b/>
          <w:sz w:val="20"/>
          <w:szCs w:val="20"/>
        </w:rPr>
      </w:pPr>
      <w:r>
        <w:rPr>
          <w:rFonts w:ascii="Arial" w:hAnsi="Arial" w:cs="Arial"/>
          <w:b/>
          <w:sz w:val="20"/>
          <w:szCs w:val="20"/>
        </w:rPr>
        <w:t>Strokovna sposobnost ponudnika:</w:t>
      </w:r>
    </w:p>
    <w:p w14:paraId="13668753" w14:textId="77777777" w:rsidR="00250710" w:rsidRPr="00513FBA" w:rsidRDefault="00250710" w:rsidP="00250710">
      <w:pPr>
        <w:rPr>
          <w:rFonts w:ascii="Arial" w:hAnsi="Arial" w:cs="Arial"/>
          <w:b/>
          <w:sz w:val="20"/>
          <w:szCs w:val="20"/>
        </w:rPr>
      </w:pPr>
    </w:p>
    <w:p w14:paraId="5F6229D5" w14:textId="77777777" w:rsidR="00250710" w:rsidRDefault="00250710" w:rsidP="00250710">
      <w:pPr>
        <w:jc w:val="both"/>
        <w:rPr>
          <w:rFonts w:ascii="Arial" w:hAnsi="Arial" w:cs="Arial"/>
          <w:sz w:val="20"/>
          <w:szCs w:val="20"/>
        </w:rPr>
      </w:pPr>
      <w:r w:rsidRPr="00513FBA">
        <w:rPr>
          <w:rFonts w:ascii="Arial" w:hAnsi="Arial" w:cs="Arial"/>
          <w:sz w:val="20"/>
          <w:szCs w:val="20"/>
        </w:rPr>
        <w:t xml:space="preserve">Gospodarski subjekt mora biti </w:t>
      </w:r>
      <w:r>
        <w:rPr>
          <w:rFonts w:ascii="Arial" w:hAnsi="Arial" w:cs="Arial"/>
          <w:sz w:val="20"/>
          <w:szCs w:val="20"/>
        </w:rPr>
        <w:t>strokovno</w:t>
      </w:r>
      <w:r w:rsidRPr="00513FBA">
        <w:rPr>
          <w:rFonts w:ascii="Arial" w:hAnsi="Arial" w:cs="Arial"/>
          <w:sz w:val="20"/>
          <w:szCs w:val="20"/>
        </w:rPr>
        <w:t xml:space="preserve"> sposoben izvesti predmet javnega naročila. </w:t>
      </w:r>
    </w:p>
    <w:p w14:paraId="53EBB070" w14:textId="77777777" w:rsidR="00250710" w:rsidRPr="00513FBA" w:rsidRDefault="00250710" w:rsidP="00250710">
      <w:pPr>
        <w:jc w:val="both"/>
        <w:rPr>
          <w:rFonts w:ascii="Arial" w:hAnsi="Arial" w:cs="Arial"/>
          <w:sz w:val="20"/>
          <w:szCs w:val="20"/>
        </w:rPr>
      </w:pPr>
    </w:p>
    <w:p w14:paraId="13DC8D49" w14:textId="77777777" w:rsidR="00250710" w:rsidRPr="00513FBA" w:rsidRDefault="00250710" w:rsidP="00250710">
      <w:pPr>
        <w:rPr>
          <w:rFonts w:ascii="Arial" w:hAnsi="Arial" w:cs="Arial"/>
          <w:b/>
          <w:sz w:val="20"/>
          <w:szCs w:val="20"/>
        </w:rPr>
      </w:pPr>
      <w:r w:rsidRPr="00513FBA">
        <w:rPr>
          <w:rFonts w:ascii="Arial" w:hAnsi="Arial" w:cs="Arial"/>
          <w:b/>
          <w:sz w:val="20"/>
          <w:szCs w:val="20"/>
        </w:rPr>
        <w:t>Naročnik zahteva izpolnjevanje naslednj</w:t>
      </w:r>
      <w:r>
        <w:rPr>
          <w:rFonts w:ascii="Arial" w:hAnsi="Arial" w:cs="Arial"/>
          <w:b/>
          <w:sz w:val="20"/>
          <w:szCs w:val="20"/>
        </w:rPr>
        <w:t>ega</w:t>
      </w:r>
      <w:r w:rsidRPr="00513FBA">
        <w:rPr>
          <w:rFonts w:ascii="Arial" w:hAnsi="Arial" w:cs="Arial"/>
          <w:b/>
          <w:sz w:val="20"/>
          <w:szCs w:val="20"/>
        </w:rPr>
        <w:t xml:space="preserve"> pogoj</w:t>
      </w:r>
      <w:r>
        <w:rPr>
          <w:rFonts w:ascii="Arial" w:hAnsi="Arial" w:cs="Arial"/>
          <w:b/>
          <w:sz w:val="20"/>
          <w:szCs w:val="20"/>
        </w:rPr>
        <w:t>a</w:t>
      </w:r>
      <w:r w:rsidRPr="00513FBA">
        <w:rPr>
          <w:rFonts w:ascii="Arial" w:hAnsi="Arial" w:cs="Arial"/>
          <w:b/>
          <w:sz w:val="20"/>
          <w:szCs w:val="20"/>
        </w:rPr>
        <w:t>:</w:t>
      </w:r>
    </w:p>
    <w:p w14:paraId="0F24DFC5" w14:textId="77777777" w:rsidR="00250710" w:rsidRPr="005E5429" w:rsidRDefault="00250710" w:rsidP="00250710">
      <w:pPr>
        <w:jc w:val="both"/>
        <w:rPr>
          <w:rFonts w:ascii="Arial" w:hAnsi="Arial" w:cs="Arial"/>
          <w:sz w:val="20"/>
          <w:szCs w:val="20"/>
        </w:rPr>
      </w:pPr>
      <w:r w:rsidRPr="00905E8D">
        <w:rPr>
          <w:rFonts w:ascii="Arial" w:hAnsi="Arial" w:cs="Arial"/>
          <w:bCs/>
          <w:sz w:val="20"/>
          <w:szCs w:val="20"/>
        </w:rPr>
        <w:t xml:space="preserve">Gospodarski subjekt je v obdobju zadnjih 3 (treh) let pred objavo tega javnega naročila za vsaj 1 (enega) naročnika izvedel program zdravstvene preventive ali zdraviliško zdravljenje, ki se ga je v zadevnem obdobju 3 (treh) let udeležilo vsaj 250 zaposlenih </w:t>
      </w:r>
      <w:r w:rsidRPr="00905E8D">
        <w:rPr>
          <w:rFonts w:ascii="Arial" w:hAnsi="Arial" w:cs="Arial"/>
          <w:sz w:val="20"/>
          <w:szCs w:val="20"/>
        </w:rPr>
        <w:t xml:space="preserve">ali napotenih s strani </w:t>
      </w:r>
      <w:r w:rsidRPr="00905E8D">
        <w:rPr>
          <w:rFonts w:ascii="Arial" w:hAnsi="Arial" w:cs="Arial"/>
          <w:bCs/>
          <w:sz w:val="20"/>
          <w:szCs w:val="20"/>
        </w:rPr>
        <w:t xml:space="preserve">tega naročnika – </w:t>
      </w:r>
      <w:r w:rsidRPr="005E5429">
        <w:rPr>
          <w:rFonts w:ascii="Arial" w:hAnsi="Arial" w:cs="Arial"/>
          <w:bCs/>
          <w:sz w:val="20"/>
          <w:szCs w:val="20"/>
        </w:rPr>
        <w:t xml:space="preserve">potrjevalca reference.  </w:t>
      </w:r>
    </w:p>
    <w:p w14:paraId="14A94F87" w14:textId="77777777" w:rsidR="00250710" w:rsidRPr="00513FBA" w:rsidRDefault="00250710" w:rsidP="00250710">
      <w:pPr>
        <w:rPr>
          <w:rFonts w:ascii="Arial" w:hAnsi="Arial" w:cs="Arial"/>
          <w:color w:val="000000"/>
          <w:sz w:val="20"/>
          <w:szCs w:val="20"/>
        </w:rPr>
      </w:pPr>
    </w:p>
    <w:p w14:paraId="3E5CA20B" w14:textId="77777777" w:rsidR="00250710" w:rsidRPr="00513FBA" w:rsidRDefault="00250710" w:rsidP="00250710">
      <w:pPr>
        <w:jc w:val="both"/>
        <w:rPr>
          <w:rFonts w:ascii="Arial" w:hAnsi="Arial" w:cs="Arial"/>
          <w:sz w:val="20"/>
          <w:szCs w:val="20"/>
        </w:rPr>
      </w:pPr>
      <w:r w:rsidRPr="00513FBA">
        <w:rPr>
          <w:rFonts w:ascii="Arial" w:hAnsi="Arial" w:cs="Arial"/>
          <w:sz w:val="20"/>
          <w:szCs w:val="20"/>
        </w:rPr>
        <w:t xml:space="preserve">Vsaka </w:t>
      </w:r>
      <w:r>
        <w:rPr>
          <w:rFonts w:ascii="Arial" w:hAnsi="Arial" w:cs="Arial"/>
          <w:sz w:val="20"/>
          <w:szCs w:val="20"/>
        </w:rPr>
        <w:t xml:space="preserve">izvedba programa zdravstvene preventive </w:t>
      </w:r>
      <w:r w:rsidRPr="00513FBA">
        <w:rPr>
          <w:rFonts w:ascii="Arial" w:hAnsi="Arial" w:cs="Arial"/>
          <w:sz w:val="20"/>
          <w:szCs w:val="20"/>
        </w:rPr>
        <w:t xml:space="preserve">je bila izvedena v skladu z vsemi zahtevami in pogoji naročnika reference. </w:t>
      </w:r>
    </w:p>
    <w:p w14:paraId="02C15C16" w14:textId="77777777" w:rsidR="00250710" w:rsidRPr="00513FBA" w:rsidRDefault="00250710" w:rsidP="00250710">
      <w:pPr>
        <w:rPr>
          <w:rFonts w:ascii="Arial" w:hAnsi="Arial" w:cs="Arial"/>
          <w:sz w:val="20"/>
          <w:szCs w:val="20"/>
        </w:rPr>
      </w:pPr>
    </w:p>
    <w:p w14:paraId="4EF67489" w14:textId="77777777" w:rsidR="00250710" w:rsidRPr="00513FBA" w:rsidRDefault="00250710" w:rsidP="00250710">
      <w:pPr>
        <w:rPr>
          <w:rFonts w:ascii="Arial" w:hAnsi="Arial" w:cs="Arial"/>
          <w:sz w:val="20"/>
          <w:szCs w:val="20"/>
        </w:rPr>
      </w:pPr>
      <w:r w:rsidRPr="00513FBA">
        <w:rPr>
          <w:rFonts w:ascii="Arial" w:hAnsi="Arial" w:cs="Arial"/>
          <w:sz w:val="20"/>
          <w:szCs w:val="20"/>
        </w:rPr>
        <w:t>Naročnik si pri potrjevalcih referenc pridružuje pravico preveriti resničnost predloženih referenc.</w:t>
      </w:r>
    </w:p>
    <w:p w14:paraId="5FE17C9E" w14:textId="77777777" w:rsidR="00250710" w:rsidRPr="00513FBA" w:rsidRDefault="00250710" w:rsidP="00250710">
      <w:pPr>
        <w:rPr>
          <w:rFonts w:ascii="Arial" w:hAnsi="Arial" w:cs="Arial"/>
          <w:sz w:val="20"/>
          <w:szCs w:val="20"/>
        </w:rPr>
      </w:pPr>
    </w:p>
    <w:p w14:paraId="6876A9DD" w14:textId="77777777" w:rsidR="00250710" w:rsidRPr="00513FBA" w:rsidRDefault="00250710" w:rsidP="00250710">
      <w:pPr>
        <w:jc w:val="both"/>
        <w:rPr>
          <w:rFonts w:ascii="Arial" w:hAnsi="Arial" w:cs="Arial"/>
          <w:sz w:val="20"/>
          <w:szCs w:val="20"/>
        </w:rPr>
      </w:pPr>
      <w:r w:rsidRPr="00513FBA">
        <w:rPr>
          <w:rFonts w:ascii="Arial" w:hAnsi="Arial" w:cs="Arial"/>
          <w:sz w:val="20"/>
          <w:szCs w:val="20"/>
        </w:rPr>
        <w:t>Gospodarski subjekt se lahko sklicuje na reference partnerja v skupni ponudbi ali reference podizvajalca pod pogojem, da bodo partnerji in podizvajalci, na čigar reference se sklicuje, tudi dejansko izvajali zadevni del naročila.</w:t>
      </w:r>
    </w:p>
    <w:p w14:paraId="2B5F75C7" w14:textId="77777777" w:rsidR="00250710" w:rsidRPr="00513FBA" w:rsidRDefault="00250710" w:rsidP="00250710">
      <w:pPr>
        <w:rPr>
          <w:rFonts w:ascii="Arial" w:hAnsi="Arial" w:cs="Arial"/>
          <w:b/>
          <w:i/>
          <w:noProof/>
          <w:sz w:val="20"/>
          <w:szCs w:val="20"/>
        </w:rPr>
      </w:pPr>
    </w:p>
    <w:p w14:paraId="08361BC1" w14:textId="77777777" w:rsidR="00250710" w:rsidRPr="00513FBA" w:rsidRDefault="00250710" w:rsidP="00250710">
      <w:pPr>
        <w:rPr>
          <w:rFonts w:ascii="Arial" w:hAnsi="Arial" w:cs="Arial"/>
          <w:b/>
          <w:noProof/>
          <w:sz w:val="20"/>
          <w:szCs w:val="20"/>
        </w:rPr>
      </w:pPr>
      <w:r w:rsidRPr="00513FBA">
        <w:rPr>
          <w:rFonts w:ascii="Arial" w:hAnsi="Arial" w:cs="Arial"/>
          <w:b/>
          <w:noProof/>
          <w:sz w:val="20"/>
          <w:szCs w:val="20"/>
        </w:rPr>
        <w:t>Način dokazovanja:</w:t>
      </w:r>
    </w:p>
    <w:p w14:paraId="1ED36108" w14:textId="77777777" w:rsidR="00250710" w:rsidRPr="00513FBA" w:rsidRDefault="00250710" w:rsidP="00250710">
      <w:pPr>
        <w:pStyle w:val="Odstavekseznama"/>
        <w:numPr>
          <w:ilvl w:val="0"/>
          <w:numId w:val="13"/>
        </w:numPr>
        <w:autoSpaceDE w:val="0"/>
        <w:autoSpaceDN w:val="0"/>
        <w:adjustRightInd w:val="0"/>
        <w:ind w:left="360"/>
        <w:jc w:val="both"/>
        <w:textAlignment w:val="center"/>
        <w:rPr>
          <w:rFonts w:ascii="Arial" w:hAnsi="Arial" w:cs="Arial"/>
          <w:position w:val="-2"/>
          <w:sz w:val="20"/>
        </w:rPr>
      </w:pPr>
      <w:r w:rsidRPr="00513FBA">
        <w:rPr>
          <w:rFonts w:ascii="Arial" w:hAnsi="Arial" w:cs="Arial"/>
          <w:sz w:val="20"/>
        </w:rPr>
        <w:t xml:space="preserve">Izpolnjen obrazec ESPD v delu </w:t>
      </w:r>
      <w:r w:rsidRPr="00513FBA">
        <w:rPr>
          <w:rFonts w:ascii="Arial" w:hAnsi="Arial" w:cs="Arial"/>
          <w:iCs/>
          <w:sz w:val="20"/>
        </w:rPr>
        <w:t>IV: Pogoji za sodelovanje</w:t>
      </w:r>
      <w:r w:rsidRPr="00513FBA">
        <w:rPr>
          <w:rFonts w:ascii="Arial" w:hAnsi="Arial" w:cs="Arial"/>
          <w:sz w:val="20"/>
        </w:rPr>
        <w:t xml:space="preserve"> za vse gospodarske subjekte v ponudbi in</w:t>
      </w:r>
    </w:p>
    <w:p w14:paraId="336F9A94" w14:textId="73F77065" w:rsidR="00C94817" w:rsidRPr="001D4721" w:rsidRDefault="00250710" w:rsidP="00C94817">
      <w:pPr>
        <w:pStyle w:val="Odstavekseznama"/>
        <w:numPr>
          <w:ilvl w:val="0"/>
          <w:numId w:val="13"/>
        </w:numPr>
        <w:ind w:left="360"/>
        <w:jc w:val="both"/>
        <w:rPr>
          <w:rFonts w:ascii="Arial" w:hAnsi="Arial" w:cs="Arial"/>
          <w:noProof/>
          <w:sz w:val="20"/>
        </w:rPr>
      </w:pPr>
      <w:r w:rsidRPr="00513FBA">
        <w:rPr>
          <w:rFonts w:ascii="Arial" w:hAnsi="Arial" w:cs="Arial"/>
          <w:sz w:val="20"/>
        </w:rPr>
        <w:t xml:space="preserve">Izpolnjen </w:t>
      </w:r>
      <w:r w:rsidR="00C94817">
        <w:rPr>
          <w:rFonts w:ascii="Arial" w:hAnsi="Arial" w:cs="Arial"/>
          <w:sz w:val="20"/>
        </w:rPr>
        <w:t xml:space="preserve">in potrjen obrazec »Reference ponudnika«, </w:t>
      </w:r>
      <w:r w:rsidR="00C94817" w:rsidRPr="001D4721">
        <w:rPr>
          <w:rFonts w:ascii="Arial" w:hAnsi="Arial" w:cs="Arial"/>
          <w:sz w:val="20"/>
        </w:rPr>
        <w:t xml:space="preserve">ki je sestavni del te razpisne dokumentacije (obrazec št. </w:t>
      </w:r>
      <w:r w:rsidR="00C94817">
        <w:rPr>
          <w:rFonts w:ascii="Arial" w:hAnsi="Arial" w:cs="Arial"/>
          <w:sz w:val="20"/>
        </w:rPr>
        <w:t>3</w:t>
      </w:r>
      <w:r w:rsidR="00C94817" w:rsidRPr="001D4721">
        <w:rPr>
          <w:rFonts w:ascii="Arial" w:hAnsi="Arial" w:cs="Arial"/>
          <w:sz w:val="20"/>
        </w:rPr>
        <w:t>)</w:t>
      </w:r>
      <w:r w:rsidR="00C94817">
        <w:rPr>
          <w:rFonts w:ascii="Arial" w:hAnsi="Arial" w:cs="Arial"/>
          <w:sz w:val="20"/>
        </w:rPr>
        <w:t>.</w:t>
      </w:r>
    </w:p>
    <w:p w14:paraId="2E3E1FF0" w14:textId="0BA61165" w:rsidR="00250710" w:rsidRPr="00CC36A1" w:rsidRDefault="00250710" w:rsidP="00C94817">
      <w:pPr>
        <w:pStyle w:val="Odstavekseznama"/>
        <w:autoSpaceDE w:val="0"/>
        <w:autoSpaceDN w:val="0"/>
        <w:adjustRightInd w:val="0"/>
        <w:ind w:left="360"/>
        <w:jc w:val="both"/>
        <w:textAlignment w:val="center"/>
        <w:rPr>
          <w:rFonts w:ascii="Arial" w:hAnsi="Arial" w:cs="Arial"/>
          <w:position w:val="-2"/>
          <w:sz w:val="20"/>
        </w:rPr>
      </w:pPr>
    </w:p>
    <w:p w14:paraId="0434A7DA" w14:textId="77777777" w:rsidR="00250710" w:rsidRDefault="00250710" w:rsidP="00250710">
      <w:pPr>
        <w:autoSpaceDE w:val="0"/>
        <w:autoSpaceDN w:val="0"/>
        <w:adjustRightInd w:val="0"/>
        <w:jc w:val="both"/>
        <w:textAlignment w:val="center"/>
        <w:rPr>
          <w:rFonts w:ascii="Arial" w:hAnsi="Arial" w:cs="Arial"/>
          <w:position w:val="-2"/>
          <w:sz w:val="20"/>
        </w:rPr>
      </w:pPr>
    </w:p>
    <w:p w14:paraId="7318132F" w14:textId="77777777" w:rsidR="00250710" w:rsidRPr="00CC36A1" w:rsidRDefault="00250710" w:rsidP="00250710">
      <w:pPr>
        <w:autoSpaceDE w:val="0"/>
        <w:autoSpaceDN w:val="0"/>
        <w:adjustRightInd w:val="0"/>
        <w:jc w:val="both"/>
        <w:textAlignment w:val="center"/>
        <w:rPr>
          <w:rFonts w:ascii="Arial" w:hAnsi="Arial" w:cs="Arial"/>
          <w:b/>
          <w:position w:val="-2"/>
          <w:sz w:val="20"/>
        </w:rPr>
      </w:pPr>
      <w:bookmarkStart w:id="72" w:name="_Hlk112152110"/>
      <w:r w:rsidRPr="00CC36A1">
        <w:rPr>
          <w:rFonts w:ascii="Arial" w:hAnsi="Arial" w:cs="Arial"/>
          <w:b/>
          <w:position w:val="-2"/>
          <w:sz w:val="20"/>
        </w:rPr>
        <w:t>Kadrovska sposobnost ponudnika</w:t>
      </w:r>
      <w:r>
        <w:rPr>
          <w:rFonts w:ascii="Arial" w:hAnsi="Arial" w:cs="Arial"/>
          <w:b/>
          <w:position w:val="-2"/>
          <w:sz w:val="20"/>
        </w:rPr>
        <w:t>:</w:t>
      </w:r>
    </w:p>
    <w:p w14:paraId="7DA4ECBA" w14:textId="77777777" w:rsidR="00250710" w:rsidRDefault="00250710" w:rsidP="00250710">
      <w:pPr>
        <w:jc w:val="both"/>
      </w:pPr>
    </w:p>
    <w:p w14:paraId="3B1AA91C" w14:textId="77777777" w:rsidR="00250710" w:rsidRPr="005E5429" w:rsidRDefault="00250710" w:rsidP="00250710">
      <w:pPr>
        <w:jc w:val="both"/>
        <w:rPr>
          <w:rFonts w:ascii="Arial" w:hAnsi="Arial" w:cs="Arial"/>
          <w:sz w:val="20"/>
          <w:szCs w:val="20"/>
        </w:rPr>
      </w:pPr>
      <w:r w:rsidRPr="005E5429">
        <w:rPr>
          <w:rFonts w:ascii="Arial" w:hAnsi="Arial" w:cs="Arial"/>
          <w:sz w:val="20"/>
          <w:szCs w:val="20"/>
        </w:rPr>
        <w:t>Gospodarski subjekt mora v okviru programa (tj. tekom izvedbe predmetnega javnega naročila) na podlagi pogodbe o zaposlitvi ali drugih pravnih podlagah zagotavljati sledeče zdravstveno osebje:</w:t>
      </w:r>
    </w:p>
    <w:p w14:paraId="08D675A9" w14:textId="77777777" w:rsidR="00250710" w:rsidRPr="005E5429" w:rsidRDefault="00250710" w:rsidP="00250710">
      <w:pPr>
        <w:pStyle w:val="Odstavekseznama"/>
        <w:numPr>
          <w:ilvl w:val="0"/>
          <w:numId w:val="37"/>
        </w:numPr>
        <w:ind w:left="360"/>
        <w:jc w:val="both"/>
        <w:rPr>
          <w:rFonts w:ascii="Arial" w:hAnsi="Arial" w:cs="Arial"/>
          <w:sz w:val="20"/>
        </w:rPr>
      </w:pPr>
      <w:r w:rsidRPr="005E5429">
        <w:rPr>
          <w:rFonts w:ascii="Arial" w:hAnsi="Arial" w:cs="Arial"/>
          <w:sz w:val="20"/>
        </w:rPr>
        <w:t xml:space="preserve">vsaj 2 (dva) zdravnika (od tega vsaj 1 specialist fizikalne in rehabilitacijske medicine) in </w:t>
      </w:r>
    </w:p>
    <w:p w14:paraId="266C89BF" w14:textId="5B180A08" w:rsidR="00250710" w:rsidRPr="000A077B" w:rsidRDefault="00250710" w:rsidP="00250710">
      <w:pPr>
        <w:pStyle w:val="Odstavekseznama"/>
        <w:numPr>
          <w:ilvl w:val="0"/>
          <w:numId w:val="37"/>
        </w:numPr>
        <w:ind w:left="360"/>
        <w:jc w:val="both"/>
        <w:rPr>
          <w:rFonts w:ascii="Arial" w:hAnsi="Arial" w:cs="Arial"/>
          <w:sz w:val="20"/>
        </w:rPr>
      </w:pPr>
      <w:r w:rsidRPr="005E5429">
        <w:rPr>
          <w:rFonts w:ascii="Arial" w:hAnsi="Arial" w:cs="Arial"/>
          <w:sz w:val="20"/>
        </w:rPr>
        <w:t xml:space="preserve">vsaj 8 (osem) </w:t>
      </w:r>
      <w:r w:rsidRPr="000A077B">
        <w:rPr>
          <w:rFonts w:ascii="Arial" w:hAnsi="Arial" w:cs="Arial"/>
          <w:sz w:val="20"/>
        </w:rPr>
        <w:t>fizioterapevtov</w:t>
      </w:r>
      <w:r w:rsidR="00D81759" w:rsidRPr="000A077B">
        <w:rPr>
          <w:rFonts w:ascii="Arial" w:hAnsi="Arial" w:cs="Arial"/>
          <w:sz w:val="20"/>
        </w:rPr>
        <w:t xml:space="preserve"> in / ali kineziologov</w:t>
      </w:r>
      <w:r w:rsidRPr="000A077B">
        <w:rPr>
          <w:rFonts w:ascii="Arial" w:hAnsi="Arial" w:cs="Arial"/>
          <w:sz w:val="20"/>
        </w:rPr>
        <w:t xml:space="preserve">. </w:t>
      </w:r>
    </w:p>
    <w:p w14:paraId="2CED2474" w14:textId="77777777" w:rsidR="00250710" w:rsidRPr="000A077B" w:rsidRDefault="00250710" w:rsidP="00250710">
      <w:pPr>
        <w:jc w:val="both"/>
        <w:rPr>
          <w:rFonts w:ascii="Arial" w:hAnsi="Arial" w:cs="Arial"/>
          <w:sz w:val="20"/>
        </w:rPr>
      </w:pPr>
    </w:p>
    <w:p w14:paraId="209C353C" w14:textId="77777777" w:rsidR="00250710" w:rsidRDefault="00250710" w:rsidP="00250710">
      <w:pPr>
        <w:jc w:val="both"/>
        <w:rPr>
          <w:rFonts w:ascii="Arial" w:hAnsi="Arial" w:cs="Arial"/>
          <w:sz w:val="20"/>
          <w:szCs w:val="20"/>
        </w:rPr>
      </w:pPr>
      <w:bookmarkStart w:id="73" w:name="_Hlk112075577"/>
      <w:r w:rsidRPr="00CC36A1">
        <w:rPr>
          <w:rFonts w:ascii="Arial" w:hAnsi="Arial" w:cs="Arial"/>
          <w:sz w:val="20"/>
          <w:szCs w:val="20"/>
        </w:rPr>
        <w:t>Zdravstveno osebje mora imeti izkušnje z obravnavo mišično-skeletnih bolezni in težav, udeležencem zdravstvene preventive mora biti zagotovljena individualna in ciljno usmerjena obravnava, poleg standardnih fizikalnih terapij mora zdravstveno osebje, ki bo obravnavalo zaposlene Slovenskih železnic, izvajati ustrezne manualne tehnike kot nadgradnja fizikalni terapiji. Manualne tehnike in fizikalne terapije morajo biti v skladu z najnovejšimi zdravstveno-preventivnimi in rehabilitacijskimi smernicami/doktrinami za preprečevanje in zdravljenje mišično-skeletnih težav in bolezni, zato se morajo izvajalci (zdravniki in fizioterapevti), ki bodo izvajali program zdravstvene preventive z zaposlenimi Slovenskih železnic, redno strokovno izpopolnjevati.</w:t>
      </w:r>
    </w:p>
    <w:bookmarkEnd w:id="73"/>
    <w:p w14:paraId="23B2F007" w14:textId="77777777" w:rsidR="00250710" w:rsidRDefault="00250710" w:rsidP="00250710">
      <w:pPr>
        <w:jc w:val="both"/>
        <w:rPr>
          <w:rFonts w:ascii="Arial" w:hAnsi="Arial" w:cs="Arial"/>
          <w:sz w:val="20"/>
          <w:szCs w:val="20"/>
        </w:rPr>
      </w:pPr>
    </w:p>
    <w:p w14:paraId="22AEFCFC" w14:textId="77777777" w:rsidR="00250710" w:rsidRDefault="00250710" w:rsidP="00250710">
      <w:pPr>
        <w:pStyle w:val="Telobesedila"/>
        <w:spacing w:after="0"/>
        <w:jc w:val="both"/>
        <w:rPr>
          <w:rFonts w:ascii="Arial" w:hAnsi="Arial" w:cs="Arial"/>
          <w:bCs/>
          <w:iCs/>
          <w:sz w:val="20"/>
          <w:szCs w:val="20"/>
        </w:rPr>
      </w:pPr>
      <w:r w:rsidRPr="005E5429">
        <w:rPr>
          <w:rFonts w:ascii="Arial" w:hAnsi="Arial" w:cs="Arial"/>
          <w:bCs/>
          <w:iCs/>
          <w:sz w:val="20"/>
          <w:szCs w:val="20"/>
        </w:rPr>
        <w:t>Osebje, s katerimi ponudnik izkazuje ustrezno kadrovsko usposobljenost, mora tudi dejansko sodelovati pri izvedbi pogodbenih obveznosti. V primeru spremembe iz opravičljivih razlogov mora ponudnik zagotoviti osebje, ki izpolnjuje zgoraj navedene zahteve in pridobiti soglasje naročnika.</w:t>
      </w:r>
    </w:p>
    <w:p w14:paraId="59AB7D8D" w14:textId="77777777" w:rsidR="00A27F16" w:rsidRPr="005E5429" w:rsidRDefault="00A27F16" w:rsidP="00250710">
      <w:pPr>
        <w:pStyle w:val="Telobesedila"/>
        <w:spacing w:after="0"/>
        <w:jc w:val="both"/>
        <w:rPr>
          <w:rFonts w:ascii="Arial" w:hAnsi="Arial" w:cs="Arial"/>
          <w:bCs/>
          <w:iCs/>
          <w:sz w:val="20"/>
          <w:szCs w:val="20"/>
        </w:rPr>
      </w:pPr>
    </w:p>
    <w:p w14:paraId="2E2C0B1E" w14:textId="77777777" w:rsidR="00250710" w:rsidRPr="005E5429" w:rsidRDefault="00250710" w:rsidP="00250710">
      <w:pPr>
        <w:pStyle w:val="Telobesedila"/>
        <w:spacing w:after="0"/>
        <w:jc w:val="both"/>
        <w:rPr>
          <w:rFonts w:ascii="Arial" w:hAnsi="Arial" w:cs="Arial"/>
          <w:bCs/>
          <w:iCs/>
          <w:color w:val="FF0000"/>
          <w:sz w:val="20"/>
          <w:szCs w:val="20"/>
        </w:rPr>
      </w:pPr>
      <w:r w:rsidRPr="001D4721">
        <w:rPr>
          <w:rFonts w:ascii="Arial" w:hAnsi="Arial" w:cs="Arial"/>
          <w:bCs/>
          <w:iCs/>
          <w:sz w:val="20"/>
          <w:szCs w:val="20"/>
        </w:rPr>
        <w:lastRenderedPageBreak/>
        <w:t xml:space="preserve">Ponudnik lahko pogoje kadrovske sposobnosti izpolnjuje skupaj z drugimi gospodarskimi subjekti (partnerji v skupni ponudbi ali podizvajalci), če bodo slednji tudi izvedli dela, za katera se zahtevajo te zmogljivosti. </w:t>
      </w:r>
    </w:p>
    <w:p w14:paraId="6AB340E2" w14:textId="77777777" w:rsidR="00250710" w:rsidRDefault="00250710" w:rsidP="00250710">
      <w:pPr>
        <w:jc w:val="both"/>
        <w:rPr>
          <w:rFonts w:ascii="Arial" w:hAnsi="Arial" w:cs="Arial"/>
          <w:sz w:val="20"/>
          <w:szCs w:val="20"/>
        </w:rPr>
      </w:pPr>
    </w:p>
    <w:p w14:paraId="79CD06C6" w14:textId="77777777" w:rsidR="00250710" w:rsidRDefault="00250710" w:rsidP="00250710">
      <w:pPr>
        <w:jc w:val="both"/>
        <w:rPr>
          <w:rFonts w:ascii="Arial" w:hAnsi="Arial" w:cs="Arial"/>
          <w:sz w:val="20"/>
          <w:szCs w:val="20"/>
        </w:rPr>
      </w:pPr>
    </w:p>
    <w:p w14:paraId="4989D09E" w14:textId="77777777" w:rsidR="00250710" w:rsidRPr="00513FBA" w:rsidRDefault="00250710" w:rsidP="00250710">
      <w:pPr>
        <w:rPr>
          <w:rFonts w:ascii="Arial" w:hAnsi="Arial" w:cs="Arial"/>
          <w:b/>
          <w:noProof/>
          <w:sz w:val="20"/>
          <w:szCs w:val="20"/>
        </w:rPr>
      </w:pPr>
      <w:r w:rsidRPr="00513FBA">
        <w:rPr>
          <w:rFonts w:ascii="Arial" w:hAnsi="Arial" w:cs="Arial"/>
          <w:b/>
          <w:noProof/>
          <w:sz w:val="20"/>
          <w:szCs w:val="20"/>
        </w:rPr>
        <w:t>Način dokazovanja:</w:t>
      </w:r>
    </w:p>
    <w:p w14:paraId="47150C73" w14:textId="77777777" w:rsidR="00250710" w:rsidRPr="001D4721" w:rsidRDefault="00250710" w:rsidP="00250710">
      <w:pPr>
        <w:pStyle w:val="Odstavekseznama"/>
        <w:numPr>
          <w:ilvl w:val="0"/>
          <w:numId w:val="13"/>
        </w:numPr>
        <w:autoSpaceDE w:val="0"/>
        <w:autoSpaceDN w:val="0"/>
        <w:adjustRightInd w:val="0"/>
        <w:ind w:left="360"/>
        <w:jc w:val="both"/>
        <w:textAlignment w:val="center"/>
        <w:rPr>
          <w:rFonts w:ascii="Arial" w:hAnsi="Arial" w:cs="Arial"/>
          <w:position w:val="-2"/>
          <w:sz w:val="20"/>
        </w:rPr>
      </w:pPr>
      <w:r w:rsidRPr="00513FBA">
        <w:rPr>
          <w:rFonts w:ascii="Arial" w:hAnsi="Arial" w:cs="Arial"/>
          <w:sz w:val="20"/>
        </w:rPr>
        <w:t xml:space="preserve">Izpolnjen obrazec ESPD v delu </w:t>
      </w:r>
      <w:r w:rsidRPr="00513FBA">
        <w:rPr>
          <w:rFonts w:ascii="Arial" w:hAnsi="Arial" w:cs="Arial"/>
          <w:iCs/>
          <w:sz w:val="20"/>
        </w:rPr>
        <w:t>IV: Pogoji za sodelovanje</w:t>
      </w:r>
      <w:r w:rsidRPr="00513FBA">
        <w:rPr>
          <w:rFonts w:ascii="Arial" w:hAnsi="Arial" w:cs="Arial"/>
          <w:sz w:val="20"/>
        </w:rPr>
        <w:t xml:space="preserve"> za vse gospodarske subjekte v ponudbi</w:t>
      </w:r>
      <w:r>
        <w:rPr>
          <w:rFonts w:ascii="Arial" w:hAnsi="Arial" w:cs="Arial"/>
          <w:sz w:val="20"/>
        </w:rPr>
        <w:t xml:space="preserve"> in</w:t>
      </w:r>
    </w:p>
    <w:p w14:paraId="0D8B6375" w14:textId="672E8602" w:rsidR="00250710" w:rsidRPr="001D4721" w:rsidRDefault="00250710" w:rsidP="00250710">
      <w:pPr>
        <w:pStyle w:val="Odstavekseznama"/>
        <w:numPr>
          <w:ilvl w:val="0"/>
          <w:numId w:val="13"/>
        </w:numPr>
        <w:ind w:left="360"/>
        <w:jc w:val="both"/>
        <w:rPr>
          <w:rFonts w:ascii="Arial" w:hAnsi="Arial" w:cs="Arial"/>
          <w:noProof/>
          <w:sz w:val="20"/>
        </w:rPr>
      </w:pPr>
      <w:r w:rsidRPr="001D4721">
        <w:rPr>
          <w:rFonts w:ascii="Arial" w:hAnsi="Arial" w:cs="Arial"/>
          <w:sz w:val="20"/>
        </w:rPr>
        <w:t>Izpolnjen in potrjen obrazec »Kadrovska sposobnost ponudnika«, ki je sestavni del te razpisne dokumentacije (obrazec št. 4)</w:t>
      </w:r>
      <w:r>
        <w:rPr>
          <w:rFonts w:ascii="Arial" w:hAnsi="Arial" w:cs="Arial"/>
          <w:sz w:val="20"/>
        </w:rPr>
        <w:t>.</w:t>
      </w:r>
    </w:p>
    <w:bookmarkEnd w:id="72"/>
    <w:p w14:paraId="24401354" w14:textId="77777777" w:rsidR="00FE5E99" w:rsidRDefault="00FE5E99" w:rsidP="00FE5E99">
      <w:pPr>
        <w:pStyle w:val="Pripombabesedilo"/>
        <w:jc w:val="both"/>
        <w:rPr>
          <w:rFonts w:ascii="Arial" w:hAnsi="Arial" w:cs="Arial"/>
        </w:rPr>
      </w:pPr>
    </w:p>
    <w:p w14:paraId="4CB9BE6A" w14:textId="1A9D5958" w:rsidR="00586F22" w:rsidRPr="00513FBA" w:rsidRDefault="00586F22" w:rsidP="002859E1">
      <w:pPr>
        <w:pStyle w:val="Naslov2"/>
        <w:numPr>
          <w:ilvl w:val="0"/>
          <w:numId w:val="19"/>
        </w:numPr>
        <w:ind w:left="357" w:hanging="357"/>
        <w:rPr>
          <w:i w:val="0"/>
          <w:sz w:val="20"/>
          <w:szCs w:val="20"/>
        </w:rPr>
      </w:pPr>
      <w:bookmarkStart w:id="74" w:name="_Toc176763883"/>
      <w:r w:rsidRPr="00513FBA">
        <w:rPr>
          <w:i w:val="0"/>
          <w:sz w:val="20"/>
          <w:szCs w:val="20"/>
        </w:rPr>
        <w:t>Finančna zavarovanja</w:t>
      </w:r>
      <w:bookmarkEnd w:id="74"/>
      <w:r w:rsidRPr="00513FBA">
        <w:rPr>
          <w:i w:val="0"/>
          <w:sz w:val="20"/>
          <w:szCs w:val="20"/>
        </w:rPr>
        <w:t xml:space="preserve">  </w:t>
      </w:r>
    </w:p>
    <w:p w14:paraId="0CCAB7DC" w14:textId="77777777" w:rsidR="00586F22" w:rsidRPr="00513FBA" w:rsidRDefault="00586F22" w:rsidP="00586F22">
      <w:pPr>
        <w:ind w:left="720"/>
        <w:jc w:val="both"/>
        <w:rPr>
          <w:rFonts w:ascii="Arial" w:hAnsi="Arial" w:cs="Arial"/>
          <w:b/>
          <w:i/>
          <w:sz w:val="20"/>
          <w:szCs w:val="20"/>
        </w:rPr>
      </w:pPr>
    </w:p>
    <w:p w14:paraId="0F3C95AC" w14:textId="77777777" w:rsidR="0005133E" w:rsidRPr="00513FBA" w:rsidRDefault="0005133E" w:rsidP="0005133E">
      <w:pPr>
        <w:autoSpaceDE w:val="0"/>
        <w:autoSpaceDN w:val="0"/>
        <w:adjustRightInd w:val="0"/>
        <w:jc w:val="both"/>
        <w:rPr>
          <w:rFonts w:ascii="Arial" w:hAnsi="Arial" w:cs="Arial"/>
          <w:sz w:val="20"/>
          <w:szCs w:val="20"/>
        </w:rPr>
      </w:pPr>
      <w:r w:rsidRPr="00513FBA">
        <w:rPr>
          <w:rFonts w:ascii="Arial" w:hAnsi="Arial" w:cs="Arial"/>
          <w:sz w:val="20"/>
          <w:szCs w:val="20"/>
        </w:rPr>
        <w:t>Finančno zavarovanje za dobro izvedbo pogodbenih obveznosti</w:t>
      </w:r>
    </w:p>
    <w:p w14:paraId="07D8C812" w14:textId="77777777" w:rsidR="002A1EB6" w:rsidRPr="002A1EB6" w:rsidRDefault="002A1EB6" w:rsidP="0005133E">
      <w:pPr>
        <w:autoSpaceDE w:val="0"/>
        <w:autoSpaceDN w:val="0"/>
        <w:adjustRightInd w:val="0"/>
        <w:jc w:val="both"/>
        <w:rPr>
          <w:rFonts w:ascii="Arial" w:hAnsi="Arial" w:cs="Arial"/>
          <w:sz w:val="20"/>
          <w:szCs w:val="20"/>
        </w:rPr>
      </w:pPr>
    </w:p>
    <w:p w14:paraId="08241305" w14:textId="77777777" w:rsidR="0005133E" w:rsidRPr="00513FBA" w:rsidRDefault="0005133E" w:rsidP="0005133E">
      <w:pPr>
        <w:autoSpaceDE w:val="0"/>
        <w:autoSpaceDN w:val="0"/>
        <w:adjustRightInd w:val="0"/>
        <w:jc w:val="both"/>
        <w:rPr>
          <w:rFonts w:ascii="Arial" w:hAnsi="Arial" w:cs="Arial"/>
          <w:color w:val="000000"/>
          <w:sz w:val="20"/>
          <w:szCs w:val="20"/>
        </w:rPr>
      </w:pPr>
      <w:r w:rsidRPr="00513FBA">
        <w:rPr>
          <w:rFonts w:ascii="Arial" w:hAnsi="Arial" w:cs="Arial"/>
          <w:color w:val="000000"/>
          <w:sz w:val="20"/>
          <w:szCs w:val="20"/>
        </w:rPr>
        <w:t xml:space="preserve">Ponudnik mora k ponudbi predložiti: </w:t>
      </w:r>
    </w:p>
    <w:p w14:paraId="6AFA5738" w14:textId="77777777" w:rsidR="0005133E" w:rsidRPr="00513FBA" w:rsidRDefault="0005133E" w:rsidP="0005133E">
      <w:pPr>
        <w:autoSpaceDE w:val="0"/>
        <w:autoSpaceDN w:val="0"/>
        <w:adjustRightInd w:val="0"/>
        <w:jc w:val="both"/>
        <w:rPr>
          <w:rFonts w:ascii="Arial" w:hAnsi="Arial" w:cs="Arial"/>
          <w:sz w:val="20"/>
          <w:szCs w:val="20"/>
        </w:rPr>
      </w:pPr>
    </w:p>
    <w:p w14:paraId="20F0E639" w14:textId="6B05FCF9" w:rsidR="0005133E" w:rsidRPr="00513FBA" w:rsidRDefault="0005133E" w:rsidP="002859E1">
      <w:pPr>
        <w:numPr>
          <w:ilvl w:val="0"/>
          <w:numId w:val="20"/>
        </w:num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 xml:space="preserve">Izpolnjen obrazec št. </w:t>
      </w:r>
      <w:r w:rsidR="00C94817">
        <w:rPr>
          <w:rFonts w:ascii="Arial" w:hAnsi="Arial" w:cs="Arial"/>
          <w:sz w:val="20"/>
          <w:szCs w:val="20"/>
        </w:rPr>
        <w:t>6</w:t>
      </w:r>
      <w:r w:rsidRPr="00513FBA">
        <w:rPr>
          <w:rFonts w:ascii="Arial" w:hAnsi="Arial" w:cs="Arial"/>
          <w:sz w:val="20"/>
          <w:szCs w:val="20"/>
        </w:rPr>
        <w:t xml:space="preserve"> – Vzorec menične izjave za dobro izvedbo pogodbenih obveznosti. V primeru izbora bo ponudnik naročniku</w:t>
      </w:r>
      <w:r w:rsidR="001D6C20">
        <w:rPr>
          <w:rFonts w:ascii="Arial" w:hAnsi="Arial" w:cs="Arial"/>
          <w:sz w:val="20"/>
          <w:szCs w:val="20"/>
        </w:rPr>
        <w:t xml:space="preserve"> (vsaki družbi SŽ posebej)</w:t>
      </w:r>
      <w:r w:rsidR="007D4CAA">
        <w:rPr>
          <w:rFonts w:ascii="Arial" w:hAnsi="Arial" w:cs="Arial"/>
          <w:sz w:val="20"/>
          <w:szCs w:val="20"/>
        </w:rPr>
        <w:t xml:space="preserve">, </w:t>
      </w:r>
      <w:r w:rsidRPr="00513FBA">
        <w:rPr>
          <w:rFonts w:ascii="Arial" w:hAnsi="Arial" w:cs="Arial"/>
          <w:sz w:val="20"/>
          <w:szCs w:val="20"/>
        </w:rPr>
        <w:t xml:space="preserve">po obojestranskem podpisu pogodbe v roku 10 (desetih) dni, izročil menico z menično izjavo v višini 10 % </w:t>
      </w:r>
      <w:r w:rsidR="001D6C20">
        <w:rPr>
          <w:rFonts w:ascii="Arial" w:hAnsi="Arial" w:cs="Arial"/>
          <w:sz w:val="20"/>
          <w:szCs w:val="20"/>
        </w:rPr>
        <w:t xml:space="preserve">ocenjene </w:t>
      </w:r>
      <w:r w:rsidRPr="00513FBA">
        <w:rPr>
          <w:rFonts w:ascii="Arial" w:hAnsi="Arial" w:cs="Arial"/>
          <w:sz w:val="20"/>
          <w:szCs w:val="20"/>
        </w:rPr>
        <w:t xml:space="preserve">pogodbene vrednosti </w:t>
      </w:r>
      <w:r>
        <w:rPr>
          <w:rFonts w:ascii="Arial" w:hAnsi="Arial" w:cs="Arial"/>
          <w:sz w:val="20"/>
          <w:szCs w:val="20"/>
        </w:rPr>
        <w:t>bre</w:t>
      </w:r>
      <w:r w:rsidRPr="00513FBA">
        <w:rPr>
          <w:rFonts w:ascii="Arial" w:hAnsi="Arial" w:cs="Arial"/>
          <w:sz w:val="20"/>
          <w:szCs w:val="20"/>
        </w:rPr>
        <w:t>z D</w:t>
      </w:r>
      <w:r w:rsidR="00C659CE">
        <w:rPr>
          <w:rFonts w:ascii="Arial" w:hAnsi="Arial" w:cs="Arial"/>
          <w:sz w:val="20"/>
          <w:szCs w:val="20"/>
        </w:rPr>
        <w:t>DV</w:t>
      </w:r>
      <w:r w:rsidR="007D4CAA">
        <w:rPr>
          <w:rFonts w:ascii="Arial" w:hAnsi="Arial" w:cs="Arial"/>
          <w:sz w:val="20"/>
          <w:szCs w:val="20"/>
        </w:rPr>
        <w:t>,</w:t>
      </w:r>
      <w:r w:rsidRPr="00513FBA">
        <w:rPr>
          <w:rFonts w:ascii="Arial" w:hAnsi="Arial" w:cs="Arial"/>
          <w:sz w:val="20"/>
          <w:szCs w:val="20"/>
        </w:rPr>
        <w:t xml:space="preserve"> z veljavnostjo 30 dni po prenehanju veljavnosti pogodbe.</w:t>
      </w:r>
    </w:p>
    <w:p w14:paraId="6C369E9F" w14:textId="172A3DB4" w:rsidR="0005133E" w:rsidRDefault="0005133E" w:rsidP="00896388">
      <w:pPr>
        <w:autoSpaceDE w:val="0"/>
        <w:autoSpaceDN w:val="0"/>
        <w:adjustRightInd w:val="0"/>
        <w:jc w:val="both"/>
        <w:rPr>
          <w:rFonts w:ascii="Arial" w:hAnsi="Arial" w:cs="Arial"/>
          <w:sz w:val="20"/>
          <w:szCs w:val="20"/>
        </w:rPr>
      </w:pPr>
      <w:r w:rsidRPr="00513FBA">
        <w:rPr>
          <w:rFonts w:ascii="Arial" w:hAnsi="Arial" w:cs="Arial"/>
          <w:sz w:val="20"/>
          <w:szCs w:val="20"/>
        </w:rPr>
        <w:t>Pogodba o izvedbi javnega naročila postane veljavna pod pogojem, da izbrani ponudnik predloži finančno zavarovanje za dobro izvedbo pogodbenih obveznosti.</w:t>
      </w:r>
    </w:p>
    <w:p w14:paraId="4A8DDEEF" w14:textId="77777777" w:rsidR="00896388" w:rsidRPr="00513FBA" w:rsidRDefault="00896388" w:rsidP="00896388">
      <w:pPr>
        <w:autoSpaceDE w:val="0"/>
        <w:autoSpaceDN w:val="0"/>
        <w:adjustRightInd w:val="0"/>
        <w:jc w:val="both"/>
        <w:rPr>
          <w:rFonts w:ascii="Arial" w:hAnsi="Arial" w:cs="Arial"/>
          <w:sz w:val="20"/>
          <w:szCs w:val="20"/>
        </w:rPr>
      </w:pPr>
    </w:p>
    <w:p w14:paraId="06701EB2" w14:textId="3FAE47AC" w:rsidR="0005133E" w:rsidRDefault="0005133E" w:rsidP="00896388">
      <w:pPr>
        <w:autoSpaceDE w:val="0"/>
        <w:autoSpaceDN w:val="0"/>
        <w:adjustRightInd w:val="0"/>
        <w:jc w:val="both"/>
        <w:rPr>
          <w:rFonts w:ascii="Arial" w:hAnsi="Arial" w:cs="Arial"/>
          <w:sz w:val="20"/>
          <w:szCs w:val="20"/>
        </w:rPr>
      </w:pPr>
      <w:r w:rsidRPr="00513FBA">
        <w:rPr>
          <w:rFonts w:ascii="Arial" w:hAnsi="Arial" w:cs="Arial"/>
          <w:sz w:val="20"/>
          <w:szCs w:val="20"/>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C006AF4" w14:textId="77777777" w:rsidR="00896388" w:rsidRPr="00513FBA" w:rsidRDefault="00896388" w:rsidP="00896388">
      <w:pPr>
        <w:autoSpaceDE w:val="0"/>
        <w:autoSpaceDN w:val="0"/>
        <w:adjustRightInd w:val="0"/>
        <w:jc w:val="both"/>
        <w:rPr>
          <w:rFonts w:ascii="Arial" w:hAnsi="Arial" w:cs="Arial"/>
          <w:sz w:val="20"/>
          <w:szCs w:val="20"/>
        </w:rPr>
      </w:pPr>
    </w:p>
    <w:p w14:paraId="1656398E" w14:textId="77777777" w:rsidR="0005133E" w:rsidRPr="00513FBA" w:rsidRDefault="0005133E" w:rsidP="0005133E">
      <w:pPr>
        <w:autoSpaceDE w:val="0"/>
        <w:autoSpaceDN w:val="0"/>
        <w:adjustRightInd w:val="0"/>
        <w:jc w:val="both"/>
        <w:rPr>
          <w:rFonts w:ascii="Arial" w:hAnsi="Arial" w:cs="Arial"/>
          <w:sz w:val="20"/>
          <w:szCs w:val="20"/>
        </w:rPr>
      </w:pPr>
      <w:r w:rsidRPr="00513FBA">
        <w:rPr>
          <w:rFonts w:ascii="Arial" w:hAnsi="Arial" w:cs="Arial"/>
          <w:sz w:val="20"/>
          <w:szCs w:val="20"/>
        </w:rPr>
        <w:t>Naročnik bo unovčil zavarovanje za dobro izvedbo obveznosti po tej pogodbi v primeru:</w:t>
      </w:r>
    </w:p>
    <w:p w14:paraId="04EABA7B" w14:textId="77777777" w:rsidR="0005133E" w:rsidRPr="00513FBA" w:rsidRDefault="0005133E" w:rsidP="002859E1">
      <w:pPr>
        <w:numPr>
          <w:ilvl w:val="0"/>
          <w:numId w:val="21"/>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izbrani ponudnik ne bo pričel izvajati svojih pogodbenih obveznosti v skladu z določili pogodbe,</w:t>
      </w:r>
    </w:p>
    <w:p w14:paraId="3C00B582" w14:textId="77777777" w:rsidR="0005133E" w:rsidRPr="00513FBA" w:rsidRDefault="0005133E" w:rsidP="002859E1">
      <w:pPr>
        <w:numPr>
          <w:ilvl w:val="0"/>
          <w:numId w:val="21"/>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izbrani ponudnik ne bo izpolnil svojih pogodbenih obveznosti v skladu z določili pogodbe,</w:t>
      </w:r>
    </w:p>
    <w:p w14:paraId="0240183E" w14:textId="77777777" w:rsidR="0005133E" w:rsidRPr="00513FBA" w:rsidRDefault="0005133E" w:rsidP="002859E1">
      <w:pPr>
        <w:numPr>
          <w:ilvl w:val="0"/>
          <w:numId w:val="21"/>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izbrani ponudnik ne bo pravočasno izpolnil svojih pogodbenih obveznosti v skladu z določili pogodbe,</w:t>
      </w:r>
    </w:p>
    <w:p w14:paraId="6FEEB818" w14:textId="77777777" w:rsidR="0005133E" w:rsidRPr="00513FBA" w:rsidRDefault="0005133E" w:rsidP="002859E1">
      <w:pPr>
        <w:numPr>
          <w:ilvl w:val="0"/>
          <w:numId w:val="21"/>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izbrani ponudnik ne bo pravilno izpolnil svojih pogodbenih obveznosti v skladu z določili pogodbe,</w:t>
      </w:r>
    </w:p>
    <w:p w14:paraId="34196C0E" w14:textId="77777777" w:rsidR="0005133E" w:rsidRPr="00513FBA" w:rsidRDefault="0005133E" w:rsidP="002859E1">
      <w:pPr>
        <w:numPr>
          <w:ilvl w:val="0"/>
          <w:numId w:val="21"/>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bo izbrani ponudnik prenehal izpolnjevati svoje pogodbene obveznosti v skladu z določili pogodbe.</w:t>
      </w:r>
    </w:p>
    <w:p w14:paraId="0E86D7F2" w14:textId="77777777" w:rsidR="005B1CDD" w:rsidRPr="00513FBA" w:rsidRDefault="005B1CDD" w:rsidP="005B1CDD">
      <w:pPr>
        <w:spacing w:after="160" w:line="252" w:lineRule="auto"/>
        <w:jc w:val="both"/>
        <w:rPr>
          <w:rFonts w:ascii="Arial" w:hAnsi="Arial" w:cs="Arial"/>
          <w:sz w:val="20"/>
          <w:szCs w:val="20"/>
        </w:rPr>
      </w:pPr>
    </w:p>
    <w:p w14:paraId="661711A3" w14:textId="01ED47CB" w:rsidR="005B1CDD" w:rsidRPr="00513FBA" w:rsidRDefault="005B1CDD" w:rsidP="002859E1">
      <w:pPr>
        <w:pStyle w:val="Odstavekseznama"/>
        <w:keepNext/>
        <w:keepLines/>
        <w:numPr>
          <w:ilvl w:val="0"/>
          <w:numId w:val="19"/>
        </w:numPr>
        <w:spacing w:before="120" w:after="160" w:line="252" w:lineRule="auto"/>
        <w:ind w:left="357" w:hanging="357"/>
        <w:jc w:val="both"/>
        <w:outlineLvl w:val="1"/>
        <w:rPr>
          <w:rFonts w:ascii="Arial" w:eastAsia="SimSun" w:hAnsi="Arial" w:cs="Arial"/>
          <w:b/>
          <w:bCs/>
          <w:sz w:val="20"/>
          <w:lang w:val="x-none" w:eastAsia="x-none"/>
        </w:rPr>
      </w:pPr>
      <w:bookmarkStart w:id="75" w:name="_Toc522712038"/>
      <w:bookmarkStart w:id="76" w:name="_Toc522712155"/>
      <w:bookmarkStart w:id="77" w:name="_Toc522712311"/>
      <w:bookmarkStart w:id="78" w:name="_Toc522712375"/>
      <w:bookmarkStart w:id="79" w:name="_Toc522878583"/>
      <w:bookmarkStart w:id="80" w:name="_Toc522879549"/>
      <w:bookmarkStart w:id="81" w:name="_Toc64529988"/>
      <w:bookmarkStart w:id="82" w:name="_Toc89345064"/>
      <w:bookmarkStart w:id="83" w:name="_Toc176763884"/>
      <w:r w:rsidRPr="00513FBA">
        <w:rPr>
          <w:rFonts w:ascii="Arial" w:eastAsia="SimSun" w:hAnsi="Arial" w:cs="Arial"/>
          <w:b/>
          <w:bCs/>
          <w:sz w:val="20"/>
          <w:lang w:eastAsia="x-none"/>
        </w:rPr>
        <w:t>Drugi</w:t>
      </w:r>
      <w:r w:rsidRPr="00513FBA">
        <w:rPr>
          <w:rFonts w:ascii="Arial" w:eastAsia="SimSun" w:hAnsi="Arial" w:cs="Arial"/>
          <w:b/>
          <w:bCs/>
          <w:sz w:val="20"/>
          <w:lang w:val="x-none" w:eastAsia="x-none"/>
        </w:rPr>
        <w:t xml:space="preserve"> pogoji</w:t>
      </w:r>
      <w:bookmarkEnd w:id="75"/>
      <w:bookmarkEnd w:id="76"/>
      <w:bookmarkEnd w:id="77"/>
      <w:bookmarkEnd w:id="78"/>
      <w:bookmarkEnd w:id="79"/>
      <w:bookmarkEnd w:id="80"/>
      <w:bookmarkEnd w:id="81"/>
      <w:bookmarkEnd w:id="82"/>
      <w:bookmarkEnd w:id="83"/>
    </w:p>
    <w:p w14:paraId="6461AE7B"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Ponudnik, partner v ponudbi, podizvajalec ni uvrščen v evidenco poslovnih subjektov iz 35. člena Zakona o integriteti in preprečevanju korupcije (Uradni list RS, št. 69/11-UPB2) in mu ni na podlagi tega člena prepovedano poslovanje z naročnikom.</w:t>
      </w:r>
    </w:p>
    <w:p w14:paraId="126F9587" w14:textId="77777777" w:rsidR="005B1CDD" w:rsidRPr="00513FBA" w:rsidRDefault="005B1CDD" w:rsidP="005B1CDD">
      <w:pPr>
        <w:jc w:val="both"/>
        <w:rPr>
          <w:rFonts w:ascii="Arial" w:hAnsi="Arial" w:cs="Arial"/>
          <w:sz w:val="20"/>
          <w:szCs w:val="20"/>
        </w:rPr>
      </w:pPr>
    </w:p>
    <w:p w14:paraId="5DC824A6" w14:textId="77777777" w:rsidR="005B1CDD" w:rsidRPr="00513FBA" w:rsidRDefault="005B1CDD" w:rsidP="005B1CDD">
      <w:pPr>
        <w:widowControl w:val="0"/>
        <w:jc w:val="both"/>
        <w:rPr>
          <w:rFonts w:ascii="Arial" w:hAnsi="Arial" w:cs="Arial"/>
          <w:b/>
          <w:sz w:val="20"/>
          <w:szCs w:val="20"/>
        </w:rPr>
      </w:pPr>
      <w:r w:rsidRPr="00513FBA">
        <w:rPr>
          <w:rFonts w:ascii="Arial" w:hAnsi="Arial" w:cs="Arial"/>
          <w:b/>
          <w:sz w:val="20"/>
          <w:szCs w:val="20"/>
        </w:rPr>
        <w:t>Način dokazovanja:</w:t>
      </w:r>
    </w:p>
    <w:p w14:paraId="6232CE84" w14:textId="1CEC0C0B" w:rsidR="005B1CDD" w:rsidRDefault="005B1CDD" w:rsidP="002859E1">
      <w:pPr>
        <w:widowControl w:val="0"/>
        <w:numPr>
          <w:ilvl w:val="0"/>
          <w:numId w:val="13"/>
        </w:numPr>
        <w:ind w:left="357" w:hanging="357"/>
        <w:jc w:val="both"/>
        <w:rPr>
          <w:rFonts w:ascii="Arial" w:hAnsi="Arial" w:cs="Arial"/>
          <w:sz w:val="20"/>
          <w:szCs w:val="20"/>
        </w:rPr>
      </w:pPr>
      <w:r w:rsidRPr="00513FBA">
        <w:rPr>
          <w:rFonts w:ascii="Arial" w:hAnsi="Arial" w:cs="Arial"/>
          <w:sz w:val="20"/>
          <w:szCs w:val="20"/>
        </w:rPr>
        <w:t>Izpolnjen obrazec ESPD v delu VI: Zaključek, v podpisani dajem/o uradno soglasje …), za vse gospodarske subjekte v ponudbi.</w:t>
      </w:r>
    </w:p>
    <w:p w14:paraId="2696B985" w14:textId="45B939FD" w:rsidR="004A4FA5" w:rsidRDefault="004A4FA5" w:rsidP="004A4FA5">
      <w:pPr>
        <w:widowControl w:val="0"/>
        <w:jc w:val="both"/>
        <w:rPr>
          <w:rFonts w:ascii="Arial" w:hAnsi="Arial" w:cs="Arial"/>
          <w:sz w:val="20"/>
          <w:szCs w:val="20"/>
        </w:rPr>
      </w:pPr>
    </w:p>
    <w:p w14:paraId="6DF2735A" w14:textId="77777777" w:rsidR="004A4FA5" w:rsidRDefault="004A4FA5" w:rsidP="004A4FA5">
      <w:pPr>
        <w:widowControl w:val="0"/>
        <w:jc w:val="both"/>
        <w:rPr>
          <w:rFonts w:ascii="Arial" w:hAnsi="Arial" w:cs="Arial"/>
          <w:sz w:val="20"/>
          <w:szCs w:val="20"/>
        </w:rPr>
      </w:pPr>
    </w:p>
    <w:p w14:paraId="4EE26505" w14:textId="7E243051" w:rsidR="005B1CDD" w:rsidRPr="00896388" w:rsidRDefault="001D6C20" w:rsidP="002859E1">
      <w:pPr>
        <w:pStyle w:val="Naslov2"/>
        <w:numPr>
          <w:ilvl w:val="0"/>
          <w:numId w:val="19"/>
        </w:numPr>
        <w:spacing w:before="0" w:after="0"/>
        <w:ind w:left="357" w:hanging="357"/>
        <w:rPr>
          <w:i w:val="0"/>
          <w:sz w:val="20"/>
          <w:szCs w:val="20"/>
          <w:lang w:val="x-none" w:eastAsia="x-none"/>
        </w:rPr>
      </w:pPr>
      <w:bookmarkStart w:id="84" w:name="_Toc176763885"/>
      <w:bookmarkStart w:id="85" w:name="_Toc55901905"/>
      <w:r>
        <w:rPr>
          <w:i w:val="0"/>
          <w:sz w:val="20"/>
          <w:szCs w:val="20"/>
        </w:rPr>
        <w:t>Obseg naročila in t</w:t>
      </w:r>
      <w:r w:rsidR="00754D82" w:rsidRPr="00896388">
        <w:rPr>
          <w:i w:val="0"/>
          <w:sz w:val="20"/>
          <w:szCs w:val="20"/>
        </w:rPr>
        <w:t xml:space="preserve">ehnične </w:t>
      </w:r>
      <w:r w:rsidR="00896388" w:rsidRPr="00896388">
        <w:rPr>
          <w:i w:val="0"/>
          <w:sz w:val="20"/>
        </w:rPr>
        <w:t>zahteve</w:t>
      </w:r>
      <w:bookmarkEnd w:id="84"/>
      <w:r w:rsidR="00896388" w:rsidRPr="00896388">
        <w:rPr>
          <w:i w:val="0"/>
          <w:sz w:val="20"/>
          <w:szCs w:val="20"/>
        </w:rPr>
        <w:t xml:space="preserve"> </w:t>
      </w:r>
      <w:bookmarkEnd w:id="85"/>
    </w:p>
    <w:p w14:paraId="214FB640" w14:textId="7ED028B8" w:rsidR="005B1CDD" w:rsidRDefault="005B1CDD" w:rsidP="004A4FA5">
      <w:pPr>
        <w:rPr>
          <w:rFonts w:ascii="Arial" w:hAnsi="Arial" w:cs="Arial"/>
          <w:b/>
          <w:sz w:val="20"/>
          <w:szCs w:val="20"/>
          <w:lang w:eastAsia="x-none"/>
        </w:rPr>
      </w:pPr>
    </w:p>
    <w:p w14:paraId="5684D6DF" w14:textId="3BA8D242" w:rsidR="00033320" w:rsidRDefault="001D6C20" w:rsidP="001D6C20">
      <w:pPr>
        <w:pStyle w:val="Odstavekseznama"/>
        <w:numPr>
          <w:ilvl w:val="1"/>
          <w:numId w:val="31"/>
        </w:numPr>
        <w:rPr>
          <w:rFonts w:ascii="Arial" w:hAnsi="Arial" w:cs="Arial"/>
          <w:b/>
          <w:sz w:val="20"/>
          <w:lang w:eastAsia="x-none"/>
        </w:rPr>
      </w:pPr>
      <w:r>
        <w:rPr>
          <w:rFonts w:ascii="Arial" w:hAnsi="Arial" w:cs="Arial"/>
          <w:b/>
          <w:sz w:val="20"/>
          <w:lang w:eastAsia="x-none"/>
        </w:rPr>
        <w:t>Obseg naročila</w:t>
      </w:r>
    </w:p>
    <w:p w14:paraId="76C8A6BC" w14:textId="77777777" w:rsidR="00033320" w:rsidRDefault="00033320" w:rsidP="00033320">
      <w:pPr>
        <w:rPr>
          <w:rFonts w:ascii="Arial" w:hAnsi="Arial" w:cs="Arial"/>
          <w:b/>
          <w:sz w:val="20"/>
          <w:lang w:eastAsia="x-none"/>
        </w:rPr>
      </w:pPr>
    </w:p>
    <w:p w14:paraId="34A283B1" w14:textId="246E104A" w:rsidR="001D6C20" w:rsidRPr="005E5429" w:rsidRDefault="001D6C20" w:rsidP="001D6C20">
      <w:pPr>
        <w:jc w:val="both"/>
        <w:rPr>
          <w:rFonts w:ascii="Arial" w:eastAsia="Calibri" w:hAnsi="Arial" w:cs="Arial"/>
          <w:sz w:val="20"/>
          <w:szCs w:val="20"/>
          <w:lang w:eastAsia="en-US"/>
        </w:rPr>
      </w:pPr>
      <w:bookmarkStart w:id="86" w:name="_Toc452471603"/>
      <w:bookmarkStart w:id="87" w:name="_Toc10194648"/>
      <w:bookmarkStart w:id="88" w:name="_Toc176763886"/>
      <w:bookmarkStart w:id="89" w:name="_Toc130197580"/>
      <w:bookmarkStart w:id="90" w:name="_Toc130198081"/>
      <w:bookmarkStart w:id="91" w:name="_Toc130198141"/>
      <w:bookmarkStart w:id="92" w:name="_Toc130799602"/>
      <w:bookmarkStart w:id="93" w:name="_Toc132106373"/>
      <w:bookmarkStart w:id="94" w:name="_Toc132424987"/>
      <w:bookmarkStart w:id="95" w:name="_Toc132432236"/>
      <w:bookmarkStart w:id="96" w:name="_Toc157334768"/>
      <w:bookmarkStart w:id="97" w:name="_Toc125192847"/>
      <w:bookmarkStart w:id="98" w:name="_Toc130197572"/>
      <w:bookmarkStart w:id="99" w:name="_Toc130198073"/>
      <w:bookmarkStart w:id="100" w:name="_Toc130198133"/>
      <w:bookmarkStart w:id="101" w:name="_Toc130799594"/>
      <w:bookmarkStart w:id="102" w:name="_Toc132106365"/>
      <w:bookmarkStart w:id="103" w:name="_Toc132424979"/>
      <w:bookmarkStart w:id="104" w:name="_Toc132432228"/>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sidRPr="005E5429">
        <w:rPr>
          <w:rFonts w:ascii="Arial" w:eastAsia="Calibri" w:hAnsi="Arial" w:cs="Arial"/>
          <w:sz w:val="20"/>
          <w:szCs w:val="20"/>
          <w:lang w:eastAsia="en-US"/>
        </w:rPr>
        <w:t>Okvirno število zaposlenih, ki naj bi se udeležili programov zdravstvene preventive za vse družbe skupaj v obdobju 3 (treh) let, je 1.</w:t>
      </w:r>
      <w:r w:rsidR="0096783D">
        <w:rPr>
          <w:rFonts w:ascii="Arial" w:eastAsia="Calibri" w:hAnsi="Arial" w:cs="Arial"/>
          <w:sz w:val="20"/>
          <w:szCs w:val="20"/>
          <w:lang w:eastAsia="en-US"/>
        </w:rPr>
        <w:t>6</w:t>
      </w:r>
      <w:r w:rsidRPr="005E5429">
        <w:rPr>
          <w:rFonts w:ascii="Arial" w:eastAsia="Calibri" w:hAnsi="Arial" w:cs="Arial"/>
          <w:sz w:val="20"/>
          <w:szCs w:val="20"/>
          <w:lang w:eastAsia="en-US"/>
        </w:rPr>
        <w:t xml:space="preserve">00. </w:t>
      </w:r>
    </w:p>
    <w:p w14:paraId="59A2E395" w14:textId="77777777" w:rsidR="001D6C20" w:rsidRDefault="001D6C20" w:rsidP="001D6C20">
      <w:pPr>
        <w:jc w:val="both"/>
        <w:rPr>
          <w:rFonts w:ascii="Arial" w:eastAsia="Calibri" w:hAnsi="Arial" w:cs="Arial"/>
          <w:sz w:val="20"/>
          <w:szCs w:val="20"/>
          <w:lang w:eastAsia="en-US"/>
        </w:rPr>
      </w:pPr>
    </w:p>
    <w:p w14:paraId="2B078CAF" w14:textId="77777777" w:rsidR="00285A98" w:rsidRDefault="001D6C20" w:rsidP="001D6C20">
      <w:pPr>
        <w:jc w:val="both"/>
        <w:rPr>
          <w:rFonts w:ascii="Arial" w:eastAsia="Calibri" w:hAnsi="Arial" w:cs="Arial"/>
          <w:sz w:val="20"/>
          <w:szCs w:val="20"/>
          <w:lang w:eastAsia="en-US"/>
        </w:rPr>
      </w:pPr>
      <w:r w:rsidRPr="002271C0">
        <w:rPr>
          <w:rFonts w:ascii="Arial" w:eastAsia="Calibri" w:hAnsi="Arial" w:cs="Arial"/>
          <w:sz w:val="20"/>
          <w:szCs w:val="20"/>
          <w:lang w:eastAsia="en-US"/>
        </w:rPr>
        <w:t xml:space="preserve">Naročnik oz. družba bo storitve zdravstvene preventive naročala po potrebi, ob prijavi zadostnega števila udeležencev v posameznem terminu. V posameznem terminu (od nedelje do petka) mora biti naročniku na voljo najmanj 12 dvoposteljnih sob. V primeru, da v posamezni skupini pride do neparnega števila udeležencev (npr. odpoved udeležbe zaradi bolezni ali drugega opravičljivega vzroka), ima udeleženec pravico do </w:t>
      </w:r>
      <w:r w:rsidRPr="002271C0">
        <w:rPr>
          <w:rFonts w:ascii="Arial" w:eastAsia="Calibri" w:hAnsi="Arial" w:cs="Arial"/>
          <w:sz w:val="20"/>
          <w:szCs w:val="20"/>
          <w:lang w:eastAsia="en-US"/>
        </w:rPr>
        <w:lastRenderedPageBreak/>
        <w:t xml:space="preserve">namestitve v enoposteljni sobi brez doplačila. Zaposleni, ki želi biti sam v sobi, lahko doplača uporabo enoposteljne sobe. </w:t>
      </w:r>
    </w:p>
    <w:p w14:paraId="13F96C3A" w14:textId="77777777" w:rsidR="00285A98" w:rsidRDefault="00285A98" w:rsidP="001D6C20">
      <w:pPr>
        <w:jc w:val="both"/>
        <w:rPr>
          <w:rFonts w:ascii="Arial" w:eastAsia="Calibri" w:hAnsi="Arial" w:cs="Arial"/>
          <w:sz w:val="20"/>
          <w:szCs w:val="20"/>
          <w:lang w:eastAsia="en-US"/>
        </w:rPr>
      </w:pPr>
    </w:p>
    <w:p w14:paraId="5901B381" w14:textId="5BACEC7D" w:rsidR="001D6C20" w:rsidRDefault="001D6C20" w:rsidP="001D6C20">
      <w:pPr>
        <w:jc w:val="both"/>
        <w:rPr>
          <w:rFonts w:ascii="Arial" w:eastAsia="Calibri" w:hAnsi="Arial" w:cs="Arial"/>
          <w:sz w:val="20"/>
          <w:szCs w:val="20"/>
          <w:lang w:eastAsia="en-US"/>
        </w:rPr>
      </w:pPr>
      <w:r w:rsidRPr="00A93AC7">
        <w:rPr>
          <w:rFonts w:ascii="Arial" w:eastAsia="Calibri" w:hAnsi="Arial" w:cs="Arial"/>
          <w:sz w:val="20"/>
          <w:szCs w:val="20"/>
          <w:lang w:eastAsia="en-US"/>
        </w:rPr>
        <w:t>Predstavnik naročnika ima možnost kadarkoli nenapovedano obiskati izbranega ponudnika z namenom nadzora nad izvedbo naročila.</w:t>
      </w:r>
    </w:p>
    <w:p w14:paraId="543A884C" w14:textId="77777777" w:rsidR="00811C47" w:rsidRDefault="00811C47" w:rsidP="001D6C20">
      <w:pPr>
        <w:jc w:val="both"/>
        <w:rPr>
          <w:rFonts w:ascii="Arial" w:eastAsia="Calibri" w:hAnsi="Arial" w:cs="Arial"/>
          <w:sz w:val="20"/>
          <w:szCs w:val="20"/>
          <w:lang w:eastAsia="en-US"/>
        </w:rPr>
      </w:pPr>
    </w:p>
    <w:p w14:paraId="5D4B5374" w14:textId="635D77E1" w:rsidR="00811C47" w:rsidRPr="00811C47" w:rsidRDefault="00811C47" w:rsidP="001D6C20">
      <w:pPr>
        <w:jc w:val="both"/>
        <w:rPr>
          <w:rFonts w:ascii="Arial" w:eastAsia="Calibri" w:hAnsi="Arial" w:cs="Arial"/>
          <w:b/>
          <w:bCs/>
          <w:sz w:val="20"/>
          <w:szCs w:val="20"/>
          <w:lang w:eastAsia="en-US"/>
        </w:rPr>
      </w:pPr>
      <w:r w:rsidRPr="00811C47">
        <w:rPr>
          <w:rFonts w:ascii="Arial" w:eastAsia="Calibri" w:hAnsi="Arial" w:cs="Arial"/>
          <w:b/>
          <w:bCs/>
          <w:sz w:val="20"/>
          <w:szCs w:val="20"/>
          <w:lang w:eastAsia="en-US"/>
        </w:rPr>
        <w:t>8.2 Tehnične zahteve</w:t>
      </w:r>
    </w:p>
    <w:p w14:paraId="315036AD" w14:textId="77777777" w:rsidR="001D6C20" w:rsidRDefault="001D6C20" w:rsidP="001D6C20">
      <w:pPr>
        <w:jc w:val="both"/>
        <w:rPr>
          <w:rFonts w:ascii="Arial" w:eastAsia="Calibri" w:hAnsi="Arial" w:cs="Arial"/>
          <w:sz w:val="20"/>
          <w:szCs w:val="20"/>
          <w:lang w:eastAsia="en-US"/>
        </w:rPr>
      </w:pPr>
    </w:p>
    <w:p w14:paraId="5E8854F6" w14:textId="57EBE204" w:rsidR="00811C47" w:rsidRDefault="00811C47" w:rsidP="00811C47">
      <w:pPr>
        <w:jc w:val="both"/>
        <w:rPr>
          <w:rFonts w:ascii="Arial" w:eastAsia="Calibri" w:hAnsi="Arial" w:cs="Arial"/>
          <w:sz w:val="20"/>
          <w:szCs w:val="20"/>
          <w:lang w:eastAsia="en-US"/>
        </w:rPr>
      </w:pPr>
      <w:r w:rsidRPr="00FE6425">
        <w:rPr>
          <w:rFonts w:ascii="Arial" w:eastAsia="Calibri" w:hAnsi="Arial" w:cs="Arial"/>
          <w:sz w:val="20"/>
          <w:szCs w:val="20"/>
          <w:lang w:eastAsia="en-US"/>
        </w:rPr>
        <w:t>Vse storitve morajo biti izvedene na območju Republike Slovenije</w:t>
      </w:r>
      <w:r w:rsidR="00CC4EDB">
        <w:rPr>
          <w:rFonts w:ascii="Arial" w:eastAsia="Calibri" w:hAnsi="Arial" w:cs="Arial"/>
          <w:sz w:val="20"/>
          <w:szCs w:val="20"/>
          <w:lang w:eastAsia="en-US"/>
        </w:rPr>
        <w:t xml:space="preserve">, </w:t>
      </w:r>
      <w:r w:rsidR="00CC4EDB" w:rsidRPr="000A077B">
        <w:rPr>
          <w:rFonts w:ascii="Arial" w:eastAsia="Calibri" w:hAnsi="Arial" w:cs="Arial"/>
          <w:sz w:val="20"/>
          <w:szCs w:val="20"/>
          <w:lang w:eastAsia="en-US"/>
        </w:rPr>
        <w:t>na eni lokaciji.</w:t>
      </w:r>
    </w:p>
    <w:p w14:paraId="2F30465F" w14:textId="77777777" w:rsidR="00811C47" w:rsidRPr="00FE6425" w:rsidRDefault="00811C47" w:rsidP="00811C47">
      <w:pPr>
        <w:jc w:val="both"/>
        <w:rPr>
          <w:rFonts w:ascii="Arial" w:eastAsia="Calibri" w:hAnsi="Arial" w:cs="Arial"/>
          <w:sz w:val="20"/>
          <w:szCs w:val="20"/>
          <w:lang w:eastAsia="en-US"/>
        </w:rPr>
      </w:pPr>
      <w:r w:rsidRPr="00FE6425">
        <w:rPr>
          <w:rFonts w:ascii="Arial" w:eastAsia="Calibri" w:hAnsi="Arial" w:cs="Arial"/>
          <w:sz w:val="20"/>
          <w:szCs w:val="20"/>
          <w:lang w:eastAsia="en-US"/>
        </w:rPr>
        <w:t xml:space="preserve"> </w:t>
      </w:r>
    </w:p>
    <w:p w14:paraId="6A087EA7" w14:textId="77777777" w:rsidR="00811C47" w:rsidRPr="00FE6425" w:rsidRDefault="00811C47" w:rsidP="00811C47">
      <w:pPr>
        <w:jc w:val="both"/>
        <w:rPr>
          <w:rFonts w:ascii="Arial" w:eastAsia="Calibri" w:hAnsi="Arial" w:cs="Arial"/>
          <w:sz w:val="20"/>
          <w:szCs w:val="20"/>
          <w:lang w:eastAsia="en-US"/>
        </w:rPr>
      </w:pPr>
      <w:bookmarkStart w:id="105" w:name="_Hlk112074914"/>
      <w:r w:rsidRPr="00FE6425">
        <w:rPr>
          <w:rFonts w:ascii="Arial" w:eastAsia="Calibri" w:hAnsi="Arial" w:cs="Arial"/>
          <w:sz w:val="20"/>
          <w:szCs w:val="20"/>
          <w:lang w:eastAsia="en-US"/>
        </w:rPr>
        <w:t>Program se izvaja 6 dni/5 noči, poteka od nedelje do petka in mora vključevati naslednje:</w:t>
      </w:r>
    </w:p>
    <w:p w14:paraId="62EFCC32" w14:textId="77777777" w:rsidR="00811C47" w:rsidRPr="00FE6425" w:rsidRDefault="00811C47" w:rsidP="00811C47">
      <w:pPr>
        <w:numPr>
          <w:ilvl w:val="0"/>
          <w:numId w:val="33"/>
        </w:numPr>
        <w:ind w:left="357" w:hanging="357"/>
        <w:jc w:val="both"/>
        <w:rPr>
          <w:rFonts w:ascii="Arial" w:eastAsia="Calibri" w:hAnsi="Arial" w:cs="Arial"/>
          <w:sz w:val="20"/>
          <w:szCs w:val="20"/>
          <w:lang w:eastAsia="en-US"/>
        </w:rPr>
      </w:pPr>
      <w:r w:rsidRPr="00FE6425">
        <w:rPr>
          <w:rFonts w:ascii="Arial" w:eastAsia="Calibri" w:hAnsi="Arial" w:cs="Arial"/>
          <w:sz w:val="20"/>
          <w:szCs w:val="20"/>
          <w:lang w:eastAsia="en-US"/>
        </w:rPr>
        <w:t>sprejem udeležencev in predstavitev programa zdravstvene preventive</w:t>
      </w:r>
    </w:p>
    <w:p w14:paraId="247979D9" w14:textId="77777777" w:rsidR="00811C47" w:rsidRPr="00FE6425" w:rsidRDefault="00811C47" w:rsidP="00811C47">
      <w:pPr>
        <w:numPr>
          <w:ilvl w:val="0"/>
          <w:numId w:val="33"/>
        </w:numPr>
        <w:ind w:left="357" w:hanging="357"/>
        <w:jc w:val="both"/>
        <w:rPr>
          <w:rFonts w:ascii="Arial" w:eastAsia="Calibri" w:hAnsi="Arial" w:cs="Arial"/>
          <w:sz w:val="20"/>
          <w:szCs w:val="20"/>
          <w:lang w:eastAsia="en-US"/>
        </w:rPr>
      </w:pPr>
      <w:r w:rsidRPr="00FE6425">
        <w:rPr>
          <w:rFonts w:ascii="Arial" w:eastAsia="Calibri" w:hAnsi="Arial" w:cs="Arial"/>
          <w:sz w:val="20"/>
          <w:szCs w:val="20"/>
          <w:lang w:eastAsia="en-US"/>
        </w:rPr>
        <w:t>5-krat polni penzion v dvoposteljni sobi (z možnostjo doplačila za enoposteljno sobo)</w:t>
      </w:r>
    </w:p>
    <w:p w14:paraId="634451F2" w14:textId="77777777" w:rsidR="00811C47" w:rsidRPr="00FE6425" w:rsidRDefault="00811C47" w:rsidP="00811C47">
      <w:pPr>
        <w:numPr>
          <w:ilvl w:val="0"/>
          <w:numId w:val="33"/>
        </w:numPr>
        <w:ind w:left="357" w:hanging="357"/>
        <w:jc w:val="both"/>
        <w:rPr>
          <w:rFonts w:ascii="Arial" w:eastAsia="Calibri" w:hAnsi="Arial" w:cs="Arial"/>
          <w:sz w:val="20"/>
          <w:szCs w:val="20"/>
          <w:lang w:eastAsia="en-US"/>
        </w:rPr>
      </w:pPr>
      <w:r w:rsidRPr="00FE6425">
        <w:rPr>
          <w:rFonts w:ascii="Arial" w:eastAsia="Calibri" w:hAnsi="Arial" w:cs="Arial"/>
          <w:sz w:val="20"/>
          <w:szCs w:val="20"/>
          <w:lang w:eastAsia="en-US"/>
        </w:rPr>
        <w:t>uvodni posvet/pregled pri zdravniku specialistu fizikalne in rehabilitacijske medicine, z namenom določiti udeležencu prilagojene terapije</w:t>
      </w:r>
    </w:p>
    <w:p w14:paraId="4F08A221" w14:textId="77777777" w:rsidR="00811C47" w:rsidRPr="00FE6425" w:rsidRDefault="00811C47" w:rsidP="00811C47">
      <w:pPr>
        <w:numPr>
          <w:ilvl w:val="0"/>
          <w:numId w:val="33"/>
        </w:numPr>
        <w:ind w:left="357" w:hanging="357"/>
        <w:jc w:val="both"/>
        <w:rPr>
          <w:rFonts w:ascii="Arial" w:eastAsia="Calibri" w:hAnsi="Arial" w:cs="Arial"/>
          <w:sz w:val="20"/>
          <w:szCs w:val="20"/>
          <w:lang w:eastAsia="en-US"/>
        </w:rPr>
      </w:pPr>
      <w:r w:rsidRPr="00FE6425">
        <w:rPr>
          <w:rFonts w:ascii="Arial" w:eastAsia="Calibri" w:hAnsi="Arial" w:cs="Arial"/>
          <w:sz w:val="20"/>
          <w:szCs w:val="20"/>
          <w:lang w:eastAsia="en-US"/>
        </w:rPr>
        <w:t>individualno oceno živčno-mišičnega nadzora gibanja z namenom določiti udeležencu prilagojene terapije</w:t>
      </w:r>
    </w:p>
    <w:p w14:paraId="1940B770" w14:textId="77777777" w:rsidR="00811C47" w:rsidRPr="00FE6425" w:rsidRDefault="00811C47" w:rsidP="00811C47">
      <w:pPr>
        <w:numPr>
          <w:ilvl w:val="0"/>
          <w:numId w:val="33"/>
        </w:numPr>
        <w:ind w:left="357" w:hanging="357"/>
        <w:jc w:val="both"/>
        <w:rPr>
          <w:rFonts w:ascii="Arial" w:eastAsia="Calibri" w:hAnsi="Arial" w:cs="Arial"/>
          <w:sz w:val="20"/>
          <w:szCs w:val="20"/>
          <w:lang w:eastAsia="en-US"/>
        </w:rPr>
      </w:pPr>
      <w:r w:rsidRPr="00FE6425">
        <w:rPr>
          <w:rFonts w:ascii="Arial" w:eastAsia="Calibri" w:hAnsi="Arial" w:cs="Arial"/>
          <w:sz w:val="20"/>
          <w:szCs w:val="20"/>
          <w:lang w:eastAsia="en-US"/>
        </w:rPr>
        <w:t xml:space="preserve">4-krat terapije (fizikalne – magnetoterapija, </w:t>
      </w:r>
      <w:proofErr w:type="spellStart"/>
      <w:r w:rsidRPr="00FE6425">
        <w:rPr>
          <w:rFonts w:ascii="Arial" w:eastAsia="Calibri" w:hAnsi="Arial" w:cs="Arial"/>
          <w:sz w:val="20"/>
          <w:szCs w:val="20"/>
          <w:lang w:eastAsia="en-US"/>
        </w:rPr>
        <w:t>elektrostimulacija</w:t>
      </w:r>
      <w:proofErr w:type="spellEnd"/>
      <w:r w:rsidRPr="00FE6425">
        <w:rPr>
          <w:rFonts w:ascii="Arial" w:eastAsia="Calibri" w:hAnsi="Arial" w:cs="Arial"/>
          <w:sz w:val="20"/>
          <w:szCs w:val="20"/>
          <w:lang w:eastAsia="en-US"/>
        </w:rPr>
        <w:t xml:space="preserve">, </w:t>
      </w:r>
      <w:proofErr w:type="spellStart"/>
      <w:r w:rsidRPr="00FE6425">
        <w:rPr>
          <w:rFonts w:ascii="Arial" w:eastAsia="Calibri" w:hAnsi="Arial" w:cs="Arial"/>
          <w:sz w:val="20"/>
          <w:szCs w:val="20"/>
          <w:lang w:eastAsia="en-US"/>
        </w:rPr>
        <w:t>presoterapija</w:t>
      </w:r>
      <w:proofErr w:type="spellEnd"/>
      <w:r w:rsidRPr="00FE6425">
        <w:rPr>
          <w:rFonts w:ascii="Arial" w:eastAsia="Calibri" w:hAnsi="Arial" w:cs="Arial"/>
          <w:sz w:val="20"/>
          <w:szCs w:val="20"/>
          <w:lang w:eastAsia="en-US"/>
        </w:rPr>
        <w:t xml:space="preserve"> in podobno) po priporočilu zdravnika, prilagojene zdravstvenemu stanju posameznika in so nadgradnja strokovno vodeni, ciljno usmerjeni vadbi</w:t>
      </w:r>
    </w:p>
    <w:p w14:paraId="62CA094B" w14:textId="40B60A8A" w:rsidR="00811C47" w:rsidRPr="000A077B" w:rsidRDefault="00811C47" w:rsidP="00811C47">
      <w:pPr>
        <w:numPr>
          <w:ilvl w:val="0"/>
          <w:numId w:val="33"/>
        </w:numPr>
        <w:ind w:left="357" w:hanging="357"/>
        <w:jc w:val="both"/>
        <w:rPr>
          <w:rFonts w:ascii="Arial" w:eastAsia="Calibri" w:hAnsi="Arial" w:cs="Arial"/>
          <w:sz w:val="20"/>
          <w:szCs w:val="20"/>
          <w:lang w:eastAsia="en-US"/>
        </w:rPr>
      </w:pPr>
      <w:r w:rsidRPr="00FE6425">
        <w:rPr>
          <w:rFonts w:ascii="Arial" w:eastAsia="Calibri" w:hAnsi="Arial" w:cs="Arial"/>
          <w:sz w:val="20"/>
          <w:szCs w:val="20"/>
          <w:lang w:eastAsia="en-US"/>
        </w:rPr>
        <w:t>4-krat strokovno vodena,</w:t>
      </w:r>
      <w:r w:rsidR="00DE2B05">
        <w:rPr>
          <w:rFonts w:ascii="Arial" w:eastAsia="Calibri" w:hAnsi="Arial" w:cs="Arial"/>
          <w:sz w:val="20"/>
          <w:szCs w:val="20"/>
          <w:lang w:eastAsia="en-US"/>
        </w:rPr>
        <w:t xml:space="preserve"> </w:t>
      </w:r>
      <w:r w:rsidRPr="00FE6425">
        <w:rPr>
          <w:rFonts w:ascii="Arial" w:eastAsia="Calibri" w:hAnsi="Arial" w:cs="Arial"/>
          <w:sz w:val="20"/>
          <w:szCs w:val="20"/>
          <w:lang w:eastAsia="en-US"/>
        </w:rPr>
        <w:t>ciljno usmerjena vadba pod nadzorom fizioterapevta/gibalnega terapevta</w:t>
      </w:r>
      <w:r w:rsidR="00E932CB">
        <w:rPr>
          <w:rFonts w:ascii="Arial" w:eastAsia="Calibri" w:hAnsi="Arial" w:cs="Arial"/>
          <w:sz w:val="20"/>
          <w:szCs w:val="20"/>
          <w:lang w:eastAsia="en-US"/>
        </w:rPr>
        <w:t xml:space="preserve"> </w:t>
      </w:r>
      <w:r w:rsidR="00E932CB" w:rsidRPr="000A077B">
        <w:rPr>
          <w:rFonts w:ascii="Arial" w:eastAsia="Calibri" w:hAnsi="Arial" w:cs="Arial"/>
          <w:sz w:val="20"/>
          <w:szCs w:val="20"/>
          <w:lang w:eastAsia="en-US"/>
        </w:rPr>
        <w:t>(kineziologa)</w:t>
      </w:r>
    </w:p>
    <w:p w14:paraId="7BD378A1" w14:textId="77777777" w:rsidR="00811C47" w:rsidRPr="00FE6425" w:rsidRDefault="00811C47" w:rsidP="00811C47">
      <w:pPr>
        <w:numPr>
          <w:ilvl w:val="0"/>
          <w:numId w:val="33"/>
        </w:numPr>
        <w:ind w:left="357" w:hanging="357"/>
        <w:jc w:val="both"/>
        <w:rPr>
          <w:rFonts w:ascii="Arial" w:eastAsia="Calibri" w:hAnsi="Arial" w:cs="Arial"/>
          <w:sz w:val="20"/>
          <w:szCs w:val="20"/>
          <w:lang w:eastAsia="en-US"/>
        </w:rPr>
      </w:pPr>
      <w:r w:rsidRPr="00FE6425">
        <w:rPr>
          <w:rFonts w:ascii="Arial" w:eastAsia="Calibri" w:hAnsi="Arial" w:cs="Arial"/>
          <w:sz w:val="20"/>
          <w:szCs w:val="20"/>
          <w:lang w:eastAsia="en-US"/>
        </w:rPr>
        <w:t>4-krat vodena vadba v bazenu</w:t>
      </w:r>
    </w:p>
    <w:p w14:paraId="7AC7B863" w14:textId="77777777" w:rsidR="00811C47" w:rsidRPr="00FE6425" w:rsidRDefault="00811C47" w:rsidP="00811C47">
      <w:pPr>
        <w:numPr>
          <w:ilvl w:val="0"/>
          <w:numId w:val="33"/>
        </w:numPr>
        <w:ind w:left="357" w:hanging="357"/>
        <w:jc w:val="both"/>
        <w:rPr>
          <w:rFonts w:ascii="Arial" w:eastAsia="Calibri" w:hAnsi="Arial" w:cs="Arial"/>
          <w:sz w:val="20"/>
          <w:szCs w:val="20"/>
          <w:lang w:eastAsia="en-US"/>
        </w:rPr>
      </w:pPr>
      <w:r w:rsidRPr="00FE6425">
        <w:rPr>
          <w:rFonts w:ascii="Arial" w:eastAsia="Calibri" w:hAnsi="Arial" w:cs="Arial"/>
          <w:sz w:val="20"/>
          <w:szCs w:val="20"/>
          <w:lang w:eastAsia="en-US"/>
        </w:rPr>
        <w:t>vsaj 2-krat delna masaža 30 minut</w:t>
      </w:r>
    </w:p>
    <w:p w14:paraId="5AF9B090" w14:textId="77777777" w:rsidR="00811C47" w:rsidRPr="00FE6425" w:rsidRDefault="00811C47" w:rsidP="00811C47">
      <w:pPr>
        <w:numPr>
          <w:ilvl w:val="0"/>
          <w:numId w:val="33"/>
        </w:numPr>
        <w:ind w:left="357" w:hanging="357"/>
        <w:jc w:val="both"/>
        <w:rPr>
          <w:rFonts w:ascii="Arial" w:eastAsia="Calibri" w:hAnsi="Arial" w:cs="Arial"/>
          <w:sz w:val="20"/>
          <w:szCs w:val="20"/>
          <w:lang w:eastAsia="en-US"/>
        </w:rPr>
      </w:pPr>
      <w:r w:rsidRPr="00FE6425">
        <w:rPr>
          <w:rFonts w:ascii="Arial" w:eastAsia="Calibri" w:hAnsi="Arial" w:cs="Arial"/>
          <w:sz w:val="20"/>
          <w:szCs w:val="20"/>
          <w:lang w:eastAsia="en-US"/>
        </w:rPr>
        <w:t>2-krat tehnike sproščanja</w:t>
      </w:r>
    </w:p>
    <w:p w14:paraId="37F7753B" w14:textId="77777777" w:rsidR="00811C47" w:rsidRPr="00FE6425" w:rsidRDefault="00811C47" w:rsidP="00811C47">
      <w:pPr>
        <w:numPr>
          <w:ilvl w:val="0"/>
          <w:numId w:val="33"/>
        </w:numPr>
        <w:ind w:left="357" w:hanging="357"/>
        <w:jc w:val="both"/>
        <w:rPr>
          <w:rFonts w:ascii="Arial" w:eastAsia="Calibri" w:hAnsi="Arial" w:cs="Arial"/>
          <w:sz w:val="20"/>
          <w:szCs w:val="20"/>
          <w:lang w:eastAsia="en-US"/>
        </w:rPr>
      </w:pPr>
      <w:r w:rsidRPr="00FE6425">
        <w:rPr>
          <w:rFonts w:ascii="Arial" w:eastAsia="Calibri" w:hAnsi="Arial" w:cs="Arial"/>
          <w:sz w:val="20"/>
          <w:szCs w:val="20"/>
          <w:lang w:eastAsia="en-US"/>
        </w:rPr>
        <w:t>možnost vsakodnevne vadbe v fitnesu</w:t>
      </w:r>
    </w:p>
    <w:p w14:paraId="2B592802" w14:textId="77777777" w:rsidR="00811C47" w:rsidRPr="00FE6425" w:rsidRDefault="00811C47" w:rsidP="00811C47">
      <w:pPr>
        <w:numPr>
          <w:ilvl w:val="0"/>
          <w:numId w:val="33"/>
        </w:numPr>
        <w:ind w:left="357" w:hanging="357"/>
        <w:jc w:val="both"/>
        <w:rPr>
          <w:rFonts w:ascii="Arial" w:eastAsia="Calibri" w:hAnsi="Arial" w:cs="Arial"/>
          <w:sz w:val="20"/>
          <w:szCs w:val="20"/>
          <w:lang w:eastAsia="en-US"/>
        </w:rPr>
      </w:pPr>
      <w:r w:rsidRPr="00FE6425">
        <w:rPr>
          <w:rFonts w:ascii="Arial" w:eastAsia="Calibri" w:hAnsi="Arial" w:cs="Arial"/>
          <w:sz w:val="20"/>
          <w:szCs w:val="20"/>
          <w:lang w:eastAsia="en-US"/>
        </w:rPr>
        <w:t>vsaj enkrat predavanje s področja preprečevanja bolezni mišično-skeletnega sistema in vezivnega tkiva v delovnem okolju</w:t>
      </w:r>
    </w:p>
    <w:p w14:paraId="1660AAD2" w14:textId="29D3C7A2" w:rsidR="00811C47" w:rsidRPr="00FE6425" w:rsidRDefault="00811C47" w:rsidP="00811C47">
      <w:pPr>
        <w:numPr>
          <w:ilvl w:val="0"/>
          <w:numId w:val="33"/>
        </w:numPr>
        <w:ind w:left="357" w:hanging="357"/>
        <w:jc w:val="both"/>
        <w:rPr>
          <w:rFonts w:ascii="Arial" w:eastAsia="Calibri" w:hAnsi="Arial" w:cs="Arial"/>
          <w:sz w:val="20"/>
          <w:szCs w:val="20"/>
          <w:lang w:eastAsia="en-US"/>
        </w:rPr>
      </w:pPr>
      <w:r w:rsidRPr="00FE6425">
        <w:rPr>
          <w:rFonts w:ascii="Arial" w:eastAsia="Calibri" w:hAnsi="Arial" w:cs="Arial"/>
          <w:sz w:val="20"/>
          <w:szCs w:val="20"/>
          <w:lang w:eastAsia="en-US"/>
        </w:rPr>
        <w:t>neomejeno kopanje v vseh bazenih vse dni programa zdravstvene preventive, vključno z zadnjim dnem</w:t>
      </w:r>
    </w:p>
    <w:p w14:paraId="158608D1" w14:textId="77777777" w:rsidR="00811C47" w:rsidRPr="00FE6425" w:rsidRDefault="00811C47" w:rsidP="00811C47">
      <w:pPr>
        <w:numPr>
          <w:ilvl w:val="0"/>
          <w:numId w:val="33"/>
        </w:numPr>
        <w:ind w:left="357" w:hanging="357"/>
        <w:jc w:val="both"/>
        <w:rPr>
          <w:rFonts w:ascii="Arial" w:eastAsia="Calibri" w:hAnsi="Arial" w:cs="Arial"/>
          <w:sz w:val="20"/>
          <w:szCs w:val="20"/>
          <w:lang w:eastAsia="en-US"/>
        </w:rPr>
      </w:pPr>
      <w:r w:rsidRPr="00FE6425">
        <w:rPr>
          <w:rFonts w:ascii="Arial" w:eastAsia="Calibri" w:hAnsi="Arial" w:cs="Arial"/>
          <w:sz w:val="20"/>
          <w:szCs w:val="20"/>
          <w:lang w:eastAsia="en-US"/>
        </w:rPr>
        <w:t>vsakodnevni vstop v savna svet</w:t>
      </w:r>
    </w:p>
    <w:p w14:paraId="520CFB30" w14:textId="4FD61E4B" w:rsidR="00811C47" w:rsidRPr="00FE6425" w:rsidRDefault="00811C47" w:rsidP="00811C47">
      <w:pPr>
        <w:numPr>
          <w:ilvl w:val="0"/>
          <w:numId w:val="33"/>
        </w:numPr>
        <w:ind w:left="357" w:hanging="357"/>
        <w:jc w:val="both"/>
        <w:rPr>
          <w:rFonts w:ascii="Arial" w:eastAsia="Calibri" w:hAnsi="Arial" w:cs="Arial"/>
          <w:sz w:val="20"/>
          <w:szCs w:val="20"/>
          <w:lang w:eastAsia="en-US"/>
        </w:rPr>
      </w:pPr>
      <w:r w:rsidRPr="00FE6425">
        <w:rPr>
          <w:rFonts w:ascii="Arial" w:eastAsia="Calibri" w:hAnsi="Arial" w:cs="Arial"/>
          <w:sz w:val="20"/>
          <w:szCs w:val="20"/>
          <w:lang w:eastAsia="en-US"/>
        </w:rPr>
        <w:t xml:space="preserve">skupini vsaj 5 udeležencev mora biti ves čas izvajanja programa zdravstvene preventive na voljo športni </w:t>
      </w:r>
      <w:r w:rsidRPr="007B7919">
        <w:rPr>
          <w:rFonts w:ascii="Arial" w:eastAsia="Calibri" w:hAnsi="Arial" w:cs="Arial"/>
          <w:sz w:val="20"/>
          <w:szCs w:val="20"/>
          <w:lang w:eastAsia="en-US"/>
        </w:rPr>
        <w:t>animator</w:t>
      </w:r>
      <w:r w:rsidR="00E932CB" w:rsidRPr="007B7919">
        <w:rPr>
          <w:rFonts w:ascii="Arial" w:eastAsia="Calibri" w:hAnsi="Arial" w:cs="Arial"/>
          <w:sz w:val="20"/>
          <w:szCs w:val="20"/>
          <w:lang w:eastAsia="en-US"/>
        </w:rPr>
        <w:t xml:space="preserve"> (kineziolog)</w:t>
      </w:r>
      <w:r w:rsidRPr="007B7919">
        <w:rPr>
          <w:rFonts w:ascii="Arial" w:eastAsia="Calibri" w:hAnsi="Arial" w:cs="Arial"/>
          <w:sz w:val="20"/>
          <w:szCs w:val="20"/>
          <w:lang w:eastAsia="en-US"/>
        </w:rPr>
        <w:t xml:space="preserve">, ki </w:t>
      </w:r>
      <w:r w:rsidRPr="00FE6425">
        <w:rPr>
          <w:rFonts w:ascii="Arial" w:eastAsia="Calibri" w:hAnsi="Arial" w:cs="Arial"/>
          <w:sz w:val="20"/>
          <w:szCs w:val="20"/>
          <w:lang w:eastAsia="en-US"/>
        </w:rPr>
        <w:t>je odgovoren za izvedbo dogovorjenih aktivnosti, prilagojenih vremenskim razmeram ter željam/predlogom udeležencev</w:t>
      </w:r>
    </w:p>
    <w:p w14:paraId="570D424B" w14:textId="77777777" w:rsidR="00811C47" w:rsidRDefault="00811C47" w:rsidP="00811C47">
      <w:pPr>
        <w:numPr>
          <w:ilvl w:val="0"/>
          <w:numId w:val="33"/>
        </w:numPr>
        <w:ind w:left="357" w:hanging="357"/>
        <w:jc w:val="both"/>
        <w:rPr>
          <w:rFonts w:ascii="Arial" w:eastAsia="Calibri" w:hAnsi="Arial" w:cs="Arial"/>
          <w:sz w:val="20"/>
          <w:szCs w:val="20"/>
          <w:lang w:eastAsia="en-US"/>
        </w:rPr>
      </w:pPr>
      <w:r w:rsidRPr="00FE6425">
        <w:rPr>
          <w:rFonts w:ascii="Arial" w:eastAsia="Calibri" w:hAnsi="Arial" w:cs="Arial"/>
          <w:sz w:val="20"/>
          <w:szCs w:val="20"/>
          <w:lang w:eastAsia="en-US"/>
        </w:rPr>
        <w:t>izvedba tematskih vsebin s področja športa in rekreacije z namenom prenosa teh znanj v vsakdanje življenje</w:t>
      </w:r>
    </w:p>
    <w:p w14:paraId="1C615CAF" w14:textId="77777777" w:rsidR="00811C47" w:rsidRPr="00FE6425" w:rsidRDefault="00811C47" w:rsidP="00811C47">
      <w:pPr>
        <w:numPr>
          <w:ilvl w:val="0"/>
          <w:numId w:val="33"/>
        </w:numPr>
        <w:ind w:left="357" w:hanging="357"/>
        <w:jc w:val="both"/>
        <w:rPr>
          <w:rFonts w:ascii="Arial" w:eastAsia="Calibri" w:hAnsi="Arial" w:cs="Arial"/>
          <w:sz w:val="20"/>
          <w:szCs w:val="20"/>
          <w:lang w:eastAsia="en-US"/>
        </w:rPr>
      </w:pPr>
      <w:r w:rsidRPr="00FE6425">
        <w:rPr>
          <w:rFonts w:ascii="Arial" w:eastAsia="Calibri" w:hAnsi="Arial" w:cs="Arial"/>
          <w:sz w:val="20"/>
          <w:szCs w:val="20"/>
          <w:lang w:eastAsia="en-US"/>
        </w:rPr>
        <w:t>možnost dodatnega popusta na samoplačniške zdravstvene storitve, ki niso vključene v predpisane terapije.</w:t>
      </w:r>
    </w:p>
    <w:p w14:paraId="5E2D7825" w14:textId="77777777" w:rsidR="00811C47" w:rsidRPr="00FE6425" w:rsidRDefault="00811C47" w:rsidP="00811C47">
      <w:pPr>
        <w:jc w:val="both"/>
        <w:rPr>
          <w:rFonts w:ascii="Arial" w:eastAsia="Calibri" w:hAnsi="Arial" w:cs="Arial"/>
          <w:sz w:val="20"/>
          <w:szCs w:val="20"/>
          <w:lang w:eastAsia="en-US"/>
        </w:rPr>
      </w:pPr>
    </w:p>
    <w:p w14:paraId="116703BA" w14:textId="77777777" w:rsidR="00811C47" w:rsidRPr="00FE6425" w:rsidRDefault="00811C47" w:rsidP="00811C47">
      <w:pPr>
        <w:jc w:val="both"/>
        <w:rPr>
          <w:rFonts w:ascii="Arial" w:eastAsia="Calibri" w:hAnsi="Arial" w:cs="Arial"/>
          <w:sz w:val="20"/>
          <w:szCs w:val="20"/>
          <w:lang w:eastAsia="en-US"/>
        </w:rPr>
      </w:pPr>
      <w:r w:rsidRPr="00FE6425">
        <w:rPr>
          <w:rFonts w:ascii="Arial" w:eastAsia="Calibri" w:hAnsi="Arial" w:cs="Arial"/>
          <w:sz w:val="20"/>
          <w:szCs w:val="20"/>
          <w:lang w:eastAsia="en-US"/>
        </w:rPr>
        <w:t>Poleg naštetega morajo imeti udeleženci v prostem času možnost udeležbe na ostalih animacijskih vsebinah, ki jih termalno zdravilišče ponuja drugim gostom.</w:t>
      </w:r>
    </w:p>
    <w:p w14:paraId="4B2C2262" w14:textId="77777777" w:rsidR="00CC4EDB" w:rsidRDefault="00CC4EDB" w:rsidP="00CC4EDB">
      <w:pPr>
        <w:jc w:val="both"/>
        <w:rPr>
          <w:rFonts w:ascii="Arial" w:eastAsia="Calibri" w:hAnsi="Arial" w:cs="Arial"/>
          <w:sz w:val="20"/>
          <w:szCs w:val="20"/>
          <w:lang w:eastAsia="en-US"/>
        </w:rPr>
      </w:pPr>
    </w:p>
    <w:p w14:paraId="60ECD75D" w14:textId="790EE31F" w:rsidR="00CC4EDB" w:rsidRPr="00CC4EDB" w:rsidRDefault="00CC4EDB" w:rsidP="00CC4EDB">
      <w:pPr>
        <w:jc w:val="both"/>
        <w:rPr>
          <w:rFonts w:ascii="Arial" w:eastAsia="Calibri" w:hAnsi="Arial" w:cs="Arial"/>
          <w:sz w:val="20"/>
          <w:szCs w:val="20"/>
          <w:lang w:eastAsia="en-US"/>
        </w:rPr>
      </w:pPr>
      <w:r w:rsidRPr="00CC4EDB">
        <w:rPr>
          <w:rFonts w:ascii="Arial" w:eastAsia="Calibri" w:hAnsi="Arial" w:cs="Arial"/>
          <w:sz w:val="20"/>
          <w:szCs w:val="20"/>
          <w:lang w:eastAsia="en-US"/>
        </w:rPr>
        <w:t>Udeležencem programa zdravstvene preventive mora biti vsakodnevno na voljo v sobi sveža termalna voda, kopalni plašč in brisača, program vrtinčenja zraka v savnah, in podobno.</w:t>
      </w:r>
    </w:p>
    <w:p w14:paraId="3806B9B5" w14:textId="77777777" w:rsidR="00811C47" w:rsidRDefault="00811C47" w:rsidP="00811C47">
      <w:pPr>
        <w:rPr>
          <w:rFonts w:ascii="Arial" w:hAnsi="Arial" w:cs="Arial"/>
          <w:sz w:val="20"/>
          <w:szCs w:val="20"/>
        </w:rPr>
      </w:pPr>
    </w:p>
    <w:p w14:paraId="0FA0198C" w14:textId="136E1543" w:rsidR="00CC4EDB" w:rsidRPr="00CC4EDB" w:rsidRDefault="00CC4EDB" w:rsidP="00811C47">
      <w:pPr>
        <w:rPr>
          <w:rFonts w:ascii="Arial" w:hAnsi="Arial" w:cs="Arial"/>
          <w:sz w:val="20"/>
          <w:szCs w:val="20"/>
          <w:u w:val="single"/>
        </w:rPr>
      </w:pPr>
      <w:r w:rsidRPr="00CC4EDB">
        <w:rPr>
          <w:rFonts w:ascii="Arial" w:hAnsi="Arial" w:cs="Arial"/>
          <w:sz w:val="20"/>
          <w:szCs w:val="20"/>
          <w:u w:val="single"/>
        </w:rPr>
        <w:t>Zahteve naročnika za strokovno vodeno, ciljno usmerjeno vadbo:</w:t>
      </w:r>
    </w:p>
    <w:bookmarkEnd w:id="105"/>
    <w:p w14:paraId="331AA6F0" w14:textId="77777777" w:rsidR="00CC4EDB" w:rsidRDefault="00CC4EDB" w:rsidP="00CC4EDB">
      <w:pPr>
        <w:jc w:val="both"/>
        <w:rPr>
          <w:rFonts w:ascii="Arial" w:eastAsia="Calibri" w:hAnsi="Arial" w:cs="Arial"/>
          <w:sz w:val="20"/>
          <w:szCs w:val="20"/>
          <w:lang w:eastAsia="en-US"/>
        </w:rPr>
      </w:pPr>
      <w:r w:rsidRPr="00CC4EDB">
        <w:rPr>
          <w:rFonts w:ascii="Arial" w:eastAsia="Calibri" w:hAnsi="Arial" w:cs="Arial"/>
          <w:sz w:val="20"/>
          <w:szCs w:val="20"/>
          <w:lang w:eastAsia="en-US"/>
        </w:rPr>
        <w:t>Strokovno vodena ciljno usmerjena vadba mora udeležencem zdravstvene preventive omogočiti celovit pristop h konservativnemu zdravljenju in odpravljanju strukturnih sprememb hrbtenice in bolečine v spodnjem delu hrbta (tudi nespecifične). Udeleženci zdravstvene preventive morajo biti poučeni o živčno-mišični stabilizaciji hrbtenice v dinamičnih in statičnih pogojih. Naučiti se morajo doseči čim boljšo držo in funkcionalno poravnavo sklepov za zmanjšanje obremenitev na hrbtenične strukture, prav tako pa z ustreznim vzorcem dihanja doseči optimalno razporeditev znotraj-trebušnega pritiska, ki ob mišični aktivaciji deluje stabilizacijsko (in preventivno) na posamezne hrbtenične strukture. Predhodno je potrebno oceniti posameznikovo stanje. Ker zaposleni v Skupini Slovenske železnice opravljajo delo v različnih položajih, mora terapevt izvesti oceno živčno-mišične stabilnosti v statičnih in dinamičnih pogojih/položajih, ki v nadaljevanju omogoča individualno pogojeno obravnavo oziroma učenje živčno-mišičnega nadzora gibanja, tako med delom kot v prostem času.</w:t>
      </w:r>
    </w:p>
    <w:p w14:paraId="6432BEDF" w14:textId="77777777" w:rsidR="00CC4EDB" w:rsidRPr="00CC4EDB" w:rsidRDefault="00CC4EDB" w:rsidP="00CC4EDB">
      <w:pPr>
        <w:jc w:val="both"/>
        <w:rPr>
          <w:rFonts w:ascii="Arial" w:eastAsia="Calibri" w:hAnsi="Arial" w:cs="Arial"/>
          <w:sz w:val="20"/>
          <w:szCs w:val="20"/>
          <w:lang w:eastAsia="en-US"/>
        </w:rPr>
      </w:pPr>
    </w:p>
    <w:p w14:paraId="5D058A5B" w14:textId="77777777" w:rsidR="00811C47" w:rsidRDefault="00811C47" w:rsidP="00811C47">
      <w:pPr>
        <w:jc w:val="both"/>
        <w:rPr>
          <w:rFonts w:ascii="Arial" w:hAnsi="Arial" w:cs="Arial"/>
          <w:sz w:val="20"/>
          <w:szCs w:val="20"/>
        </w:rPr>
      </w:pPr>
    </w:p>
    <w:p w14:paraId="3899A558" w14:textId="77777777" w:rsidR="00811C47" w:rsidRDefault="00811C47" w:rsidP="00811C47">
      <w:pPr>
        <w:rPr>
          <w:rFonts w:ascii="Arial" w:hAnsi="Arial" w:cs="Arial"/>
          <w:sz w:val="20"/>
          <w:szCs w:val="20"/>
        </w:rPr>
      </w:pPr>
    </w:p>
    <w:p w14:paraId="7968E41A" w14:textId="77777777" w:rsidR="00811C47" w:rsidRPr="00CC36A1" w:rsidRDefault="00811C47" w:rsidP="00811C47">
      <w:pPr>
        <w:rPr>
          <w:rFonts w:ascii="Arial" w:hAnsi="Arial" w:cs="Arial"/>
          <w:sz w:val="20"/>
          <w:szCs w:val="20"/>
          <w:u w:val="single"/>
        </w:rPr>
      </w:pPr>
      <w:r w:rsidRPr="00CC36A1">
        <w:rPr>
          <w:rFonts w:ascii="Arial" w:hAnsi="Arial" w:cs="Arial"/>
          <w:sz w:val="20"/>
          <w:szCs w:val="20"/>
          <w:u w:val="single"/>
        </w:rPr>
        <w:t>Izvedba programa po posameznih dnevih:</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3"/>
        <w:gridCol w:w="6799"/>
      </w:tblGrid>
      <w:tr w:rsidR="00811C47" w:rsidRPr="00CC36A1" w14:paraId="3E78CC13" w14:textId="77777777" w:rsidTr="009F239A">
        <w:tc>
          <w:tcPr>
            <w:tcW w:w="2263" w:type="dxa"/>
          </w:tcPr>
          <w:p w14:paraId="4803B00E" w14:textId="77777777" w:rsidR="00811C47" w:rsidRPr="00CC36A1" w:rsidRDefault="00811C47" w:rsidP="009F239A">
            <w:pPr>
              <w:jc w:val="both"/>
              <w:rPr>
                <w:rFonts w:ascii="Arial" w:hAnsi="Arial" w:cs="Arial"/>
                <w:b/>
                <w:sz w:val="20"/>
                <w:szCs w:val="20"/>
              </w:rPr>
            </w:pPr>
            <w:r w:rsidRPr="00CC36A1">
              <w:rPr>
                <w:rFonts w:ascii="Arial" w:hAnsi="Arial" w:cs="Arial"/>
                <w:b/>
                <w:sz w:val="20"/>
                <w:szCs w:val="20"/>
              </w:rPr>
              <w:t>1. dan (nedelja)</w:t>
            </w:r>
          </w:p>
        </w:tc>
        <w:tc>
          <w:tcPr>
            <w:tcW w:w="6799" w:type="dxa"/>
          </w:tcPr>
          <w:p w14:paraId="5085F79B" w14:textId="77777777" w:rsidR="00811C47" w:rsidRPr="00CC36A1" w:rsidRDefault="00811C47" w:rsidP="009F239A">
            <w:pPr>
              <w:jc w:val="both"/>
              <w:rPr>
                <w:rFonts w:ascii="Arial" w:hAnsi="Arial" w:cs="Arial"/>
                <w:b/>
                <w:sz w:val="20"/>
                <w:szCs w:val="20"/>
              </w:rPr>
            </w:pPr>
          </w:p>
        </w:tc>
      </w:tr>
      <w:tr w:rsidR="00811C47" w:rsidRPr="00CC36A1" w14:paraId="6D781F07" w14:textId="77777777" w:rsidTr="009F239A">
        <w:tc>
          <w:tcPr>
            <w:tcW w:w="2263" w:type="dxa"/>
          </w:tcPr>
          <w:p w14:paraId="3B39DBC8" w14:textId="77777777" w:rsidR="00811C47" w:rsidRPr="00CC36A1" w:rsidRDefault="00811C47" w:rsidP="009F239A">
            <w:pPr>
              <w:jc w:val="both"/>
              <w:rPr>
                <w:rFonts w:ascii="Arial" w:hAnsi="Arial" w:cs="Arial"/>
                <w:sz w:val="20"/>
                <w:szCs w:val="20"/>
              </w:rPr>
            </w:pPr>
          </w:p>
        </w:tc>
        <w:tc>
          <w:tcPr>
            <w:tcW w:w="6799" w:type="dxa"/>
          </w:tcPr>
          <w:p w14:paraId="35B14A32"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V dopoldanskem času prihod v hotel in nastanitev v sobe</w:t>
            </w:r>
          </w:p>
        </w:tc>
      </w:tr>
      <w:tr w:rsidR="00811C47" w:rsidRPr="00CC36A1" w14:paraId="1E5F1C5E" w14:textId="77777777" w:rsidTr="009F239A">
        <w:tc>
          <w:tcPr>
            <w:tcW w:w="2263" w:type="dxa"/>
          </w:tcPr>
          <w:p w14:paraId="344B3898" w14:textId="77777777" w:rsidR="00811C47" w:rsidRPr="00CC36A1" w:rsidRDefault="00811C47" w:rsidP="009F239A">
            <w:pPr>
              <w:jc w:val="both"/>
              <w:rPr>
                <w:rFonts w:ascii="Arial" w:hAnsi="Arial" w:cs="Arial"/>
                <w:sz w:val="20"/>
                <w:szCs w:val="20"/>
              </w:rPr>
            </w:pPr>
          </w:p>
        </w:tc>
        <w:tc>
          <w:tcPr>
            <w:tcW w:w="6799" w:type="dxa"/>
          </w:tcPr>
          <w:p w14:paraId="44C6EC2C"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Sprejem in predstavitev programa</w:t>
            </w:r>
          </w:p>
        </w:tc>
      </w:tr>
      <w:tr w:rsidR="00811C47" w:rsidRPr="00CC36A1" w14:paraId="7249F979" w14:textId="77777777" w:rsidTr="009F239A">
        <w:tc>
          <w:tcPr>
            <w:tcW w:w="2263" w:type="dxa"/>
          </w:tcPr>
          <w:p w14:paraId="41D00775" w14:textId="77777777" w:rsidR="00811C47" w:rsidRPr="00CC36A1" w:rsidRDefault="00811C47" w:rsidP="009F239A">
            <w:pPr>
              <w:jc w:val="both"/>
              <w:rPr>
                <w:rFonts w:ascii="Arial" w:hAnsi="Arial" w:cs="Arial"/>
                <w:sz w:val="20"/>
                <w:szCs w:val="20"/>
              </w:rPr>
            </w:pPr>
          </w:p>
        </w:tc>
        <w:tc>
          <w:tcPr>
            <w:tcW w:w="6799" w:type="dxa"/>
          </w:tcPr>
          <w:p w14:paraId="64BAEE04"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Kosilo</w:t>
            </w:r>
          </w:p>
        </w:tc>
      </w:tr>
      <w:tr w:rsidR="00811C47" w:rsidRPr="00CC36A1" w14:paraId="651BCD9A" w14:textId="77777777" w:rsidTr="009F239A">
        <w:tc>
          <w:tcPr>
            <w:tcW w:w="2263" w:type="dxa"/>
          </w:tcPr>
          <w:p w14:paraId="1AF497FC"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 - 19:00</w:t>
            </w:r>
          </w:p>
        </w:tc>
        <w:tc>
          <w:tcPr>
            <w:tcW w:w="6799" w:type="dxa"/>
          </w:tcPr>
          <w:p w14:paraId="3477704B"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Pregled pri zdravniku, obisk savne in kopanje v bazenih</w:t>
            </w:r>
          </w:p>
        </w:tc>
      </w:tr>
      <w:tr w:rsidR="00811C47" w:rsidRPr="00CC36A1" w14:paraId="415290AC" w14:textId="77777777" w:rsidTr="009F239A">
        <w:tc>
          <w:tcPr>
            <w:tcW w:w="2263" w:type="dxa"/>
          </w:tcPr>
          <w:p w14:paraId="76AB7D69"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18:00 – 21:00</w:t>
            </w:r>
          </w:p>
        </w:tc>
        <w:tc>
          <w:tcPr>
            <w:tcW w:w="6799" w:type="dxa"/>
          </w:tcPr>
          <w:p w14:paraId="2BF717A3"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Večerja</w:t>
            </w:r>
          </w:p>
        </w:tc>
      </w:tr>
      <w:tr w:rsidR="00811C47" w:rsidRPr="00CC36A1" w14:paraId="67C6A6D4" w14:textId="77777777" w:rsidTr="009F239A">
        <w:tc>
          <w:tcPr>
            <w:tcW w:w="2263" w:type="dxa"/>
          </w:tcPr>
          <w:p w14:paraId="1784E2C4" w14:textId="77777777" w:rsidR="00811C47" w:rsidRPr="00CC36A1" w:rsidRDefault="00811C47" w:rsidP="009F239A">
            <w:pPr>
              <w:jc w:val="both"/>
              <w:rPr>
                <w:rFonts w:ascii="Arial" w:hAnsi="Arial" w:cs="Arial"/>
                <w:sz w:val="20"/>
                <w:szCs w:val="20"/>
              </w:rPr>
            </w:pPr>
          </w:p>
        </w:tc>
        <w:tc>
          <w:tcPr>
            <w:tcW w:w="6799" w:type="dxa"/>
          </w:tcPr>
          <w:p w14:paraId="5FFC293B" w14:textId="77777777" w:rsidR="00811C47" w:rsidRPr="00CC36A1" w:rsidRDefault="00811C47" w:rsidP="009F239A">
            <w:pPr>
              <w:jc w:val="both"/>
              <w:rPr>
                <w:rFonts w:ascii="Arial" w:hAnsi="Arial" w:cs="Arial"/>
                <w:sz w:val="20"/>
                <w:szCs w:val="20"/>
              </w:rPr>
            </w:pPr>
          </w:p>
        </w:tc>
      </w:tr>
      <w:tr w:rsidR="00811C47" w:rsidRPr="00CC36A1" w14:paraId="7F0817C6" w14:textId="77777777" w:rsidTr="009F239A">
        <w:tc>
          <w:tcPr>
            <w:tcW w:w="2263" w:type="dxa"/>
          </w:tcPr>
          <w:p w14:paraId="4AFB1085" w14:textId="77777777" w:rsidR="00811C47" w:rsidRPr="00CC36A1" w:rsidRDefault="00811C47" w:rsidP="009F239A">
            <w:pPr>
              <w:jc w:val="both"/>
              <w:rPr>
                <w:rFonts w:ascii="Arial" w:hAnsi="Arial" w:cs="Arial"/>
                <w:b/>
                <w:sz w:val="20"/>
                <w:szCs w:val="20"/>
              </w:rPr>
            </w:pPr>
            <w:r w:rsidRPr="00CC36A1">
              <w:rPr>
                <w:rFonts w:ascii="Arial" w:hAnsi="Arial" w:cs="Arial"/>
                <w:b/>
                <w:sz w:val="20"/>
                <w:szCs w:val="20"/>
              </w:rPr>
              <w:t>2. dan (ponedeljek)</w:t>
            </w:r>
          </w:p>
        </w:tc>
        <w:tc>
          <w:tcPr>
            <w:tcW w:w="6799" w:type="dxa"/>
          </w:tcPr>
          <w:p w14:paraId="1CB5A1AC" w14:textId="77777777" w:rsidR="00811C47" w:rsidRPr="00CC36A1" w:rsidRDefault="00811C47" w:rsidP="009F239A">
            <w:pPr>
              <w:jc w:val="both"/>
              <w:rPr>
                <w:rFonts w:ascii="Arial" w:hAnsi="Arial" w:cs="Arial"/>
                <w:b/>
                <w:sz w:val="20"/>
                <w:szCs w:val="20"/>
              </w:rPr>
            </w:pPr>
          </w:p>
        </w:tc>
      </w:tr>
      <w:tr w:rsidR="00811C47" w:rsidRPr="00CC36A1" w14:paraId="4398774B" w14:textId="77777777" w:rsidTr="009F239A">
        <w:tc>
          <w:tcPr>
            <w:tcW w:w="2263" w:type="dxa"/>
          </w:tcPr>
          <w:p w14:paraId="74851464"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6:00</w:t>
            </w:r>
          </w:p>
        </w:tc>
        <w:tc>
          <w:tcPr>
            <w:tcW w:w="6799" w:type="dxa"/>
          </w:tcPr>
          <w:p w14:paraId="306C3E22"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Možnost kopanja v bazenih</w:t>
            </w:r>
          </w:p>
        </w:tc>
      </w:tr>
      <w:tr w:rsidR="00811C47" w:rsidRPr="00CC36A1" w14:paraId="7ADD1A1F" w14:textId="77777777" w:rsidTr="009F239A">
        <w:tc>
          <w:tcPr>
            <w:tcW w:w="2263" w:type="dxa"/>
          </w:tcPr>
          <w:p w14:paraId="4B254306"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7:30 – 8:00</w:t>
            </w:r>
          </w:p>
        </w:tc>
        <w:tc>
          <w:tcPr>
            <w:tcW w:w="6799" w:type="dxa"/>
          </w:tcPr>
          <w:p w14:paraId="6F8921A8"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Vodena vadba v bazenih</w:t>
            </w:r>
          </w:p>
        </w:tc>
      </w:tr>
      <w:tr w:rsidR="00811C47" w:rsidRPr="00CC36A1" w14:paraId="5FDD730C" w14:textId="77777777" w:rsidTr="009F239A">
        <w:tc>
          <w:tcPr>
            <w:tcW w:w="2263" w:type="dxa"/>
          </w:tcPr>
          <w:p w14:paraId="0F400D47"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8:00 – 10:00</w:t>
            </w:r>
          </w:p>
        </w:tc>
        <w:tc>
          <w:tcPr>
            <w:tcW w:w="6799" w:type="dxa"/>
          </w:tcPr>
          <w:p w14:paraId="274A1391"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 xml:space="preserve">Zajtrk </w:t>
            </w:r>
          </w:p>
        </w:tc>
      </w:tr>
      <w:tr w:rsidR="00811C47" w:rsidRPr="00CC36A1" w14:paraId="471C5E44" w14:textId="77777777" w:rsidTr="009F239A">
        <w:tc>
          <w:tcPr>
            <w:tcW w:w="2263" w:type="dxa"/>
          </w:tcPr>
          <w:p w14:paraId="4D93773D"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10:00 – 12:00</w:t>
            </w:r>
          </w:p>
        </w:tc>
        <w:tc>
          <w:tcPr>
            <w:tcW w:w="6799" w:type="dxa"/>
          </w:tcPr>
          <w:p w14:paraId="2D523DDF"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Terapije v centru zdravja po priporočilu zdravnika, vadba v fitnesu</w:t>
            </w:r>
          </w:p>
        </w:tc>
      </w:tr>
      <w:tr w:rsidR="00811C47" w:rsidRPr="00CC36A1" w14:paraId="043A86B0" w14:textId="77777777" w:rsidTr="009F239A">
        <w:tc>
          <w:tcPr>
            <w:tcW w:w="2263" w:type="dxa"/>
          </w:tcPr>
          <w:p w14:paraId="265930C5"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12:00 – 14:00</w:t>
            </w:r>
          </w:p>
        </w:tc>
        <w:tc>
          <w:tcPr>
            <w:tcW w:w="6799" w:type="dxa"/>
          </w:tcPr>
          <w:p w14:paraId="46B0B5C8"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 xml:space="preserve">Kosilo </w:t>
            </w:r>
          </w:p>
        </w:tc>
      </w:tr>
      <w:tr w:rsidR="00811C47" w:rsidRPr="00CC36A1" w14:paraId="0040C269" w14:textId="77777777" w:rsidTr="009F239A">
        <w:tc>
          <w:tcPr>
            <w:tcW w:w="2263" w:type="dxa"/>
          </w:tcPr>
          <w:p w14:paraId="544DB6EC"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15:30</w:t>
            </w:r>
          </w:p>
        </w:tc>
        <w:tc>
          <w:tcPr>
            <w:tcW w:w="6799" w:type="dxa"/>
          </w:tcPr>
          <w:p w14:paraId="446F6349"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Strokovno vodena, ciljno usmerjena telovadba</w:t>
            </w:r>
          </w:p>
        </w:tc>
      </w:tr>
      <w:tr w:rsidR="00811C47" w:rsidRPr="00CC36A1" w14:paraId="4B81539F" w14:textId="77777777" w:rsidTr="009F239A">
        <w:tc>
          <w:tcPr>
            <w:tcW w:w="2263" w:type="dxa"/>
          </w:tcPr>
          <w:p w14:paraId="4F6EF648"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17:00</w:t>
            </w:r>
          </w:p>
        </w:tc>
        <w:tc>
          <w:tcPr>
            <w:tcW w:w="6799" w:type="dxa"/>
          </w:tcPr>
          <w:p w14:paraId="6EEB1494"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Tehnike sproščanja</w:t>
            </w:r>
          </w:p>
        </w:tc>
      </w:tr>
      <w:tr w:rsidR="00811C47" w:rsidRPr="00CC36A1" w14:paraId="24F8271B" w14:textId="77777777" w:rsidTr="009F239A">
        <w:tc>
          <w:tcPr>
            <w:tcW w:w="2263" w:type="dxa"/>
          </w:tcPr>
          <w:p w14:paraId="3B71DD4B"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18:00 – 21:00</w:t>
            </w:r>
          </w:p>
        </w:tc>
        <w:tc>
          <w:tcPr>
            <w:tcW w:w="6799" w:type="dxa"/>
          </w:tcPr>
          <w:p w14:paraId="1A435A9E"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 xml:space="preserve">Večerja </w:t>
            </w:r>
          </w:p>
        </w:tc>
      </w:tr>
      <w:tr w:rsidR="00811C47" w:rsidRPr="00CC36A1" w14:paraId="66E130B8" w14:textId="77777777" w:rsidTr="009F239A">
        <w:tc>
          <w:tcPr>
            <w:tcW w:w="2263" w:type="dxa"/>
          </w:tcPr>
          <w:p w14:paraId="5F010A21" w14:textId="77777777" w:rsidR="00811C47" w:rsidRPr="00CC36A1" w:rsidRDefault="00811C47" w:rsidP="009F239A">
            <w:pPr>
              <w:jc w:val="both"/>
              <w:rPr>
                <w:rFonts w:ascii="Arial" w:hAnsi="Arial" w:cs="Arial"/>
                <w:sz w:val="20"/>
                <w:szCs w:val="20"/>
              </w:rPr>
            </w:pPr>
          </w:p>
        </w:tc>
        <w:tc>
          <w:tcPr>
            <w:tcW w:w="6799" w:type="dxa"/>
          </w:tcPr>
          <w:p w14:paraId="45EE6D3A" w14:textId="77777777" w:rsidR="00811C47" w:rsidRPr="00CC36A1" w:rsidRDefault="00811C47" w:rsidP="009F239A">
            <w:pPr>
              <w:jc w:val="both"/>
              <w:rPr>
                <w:rFonts w:ascii="Arial" w:hAnsi="Arial" w:cs="Arial"/>
                <w:sz w:val="20"/>
                <w:szCs w:val="20"/>
              </w:rPr>
            </w:pPr>
          </w:p>
        </w:tc>
      </w:tr>
      <w:tr w:rsidR="00811C47" w:rsidRPr="00CC36A1" w14:paraId="75A589D2" w14:textId="77777777" w:rsidTr="009F239A">
        <w:tc>
          <w:tcPr>
            <w:tcW w:w="2263" w:type="dxa"/>
          </w:tcPr>
          <w:p w14:paraId="6816FD33" w14:textId="77777777" w:rsidR="00811C47" w:rsidRPr="00CC36A1" w:rsidRDefault="00811C47" w:rsidP="009F239A">
            <w:pPr>
              <w:jc w:val="both"/>
              <w:rPr>
                <w:rFonts w:ascii="Arial" w:hAnsi="Arial" w:cs="Arial"/>
                <w:b/>
                <w:sz w:val="20"/>
                <w:szCs w:val="20"/>
              </w:rPr>
            </w:pPr>
            <w:r w:rsidRPr="00CC36A1">
              <w:rPr>
                <w:rFonts w:ascii="Arial" w:hAnsi="Arial" w:cs="Arial"/>
                <w:b/>
                <w:sz w:val="20"/>
                <w:szCs w:val="20"/>
              </w:rPr>
              <w:t>3. dan (torek)</w:t>
            </w:r>
          </w:p>
        </w:tc>
        <w:tc>
          <w:tcPr>
            <w:tcW w:w="6799" w:type="dxa"/>
          </w:tcPr>
          <w:p w14:paraId="54FC7F1E" w14:textId="77777777" w:rsidR="00811C47" w:rsidRPr="00CC36A1" w:rsidRDefault="00811C47" w:rsidP="009F239A">
            <w:pPr>
              <w:jc w:val="both"/>
              <w:rPr>
                <w:rFonts w:ascii="Arial" w:hAnsi="Arial" w:cs="Arial"/>
                <w:b/>
                <w:sz w:val="20"/>
                <w:szCs w:val="20"/>
              </w:rPr>
            </w:pPr>
          </w:p>
        </w:tc>
      </w:tr>
      <w:tr w:rsidR="00811C47" w:rsidRPr="00CC36A1" w14:paraId="2FEBF427" w14:textId="77777777" w:rsidTr="009F239A">
        <w:tc>
          <w:tcPr>
            <w:tcW w:w="2263" w:type="dxa"/>
          </w:tcPr>
          <w:p w14:paraId="6AA53B04"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6:00</w:t>
            </w:r>
          </w:p>
        </w:tc>
        <w:tc>
          <w:tcPr>
            <w:tcW w:w="6799" w:type="dxa"/>
          </w:tcPr>
          <w:p w14:paraId="5FD600DC"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Možnost kopanja v bazenih</w:t>
            </w:r>
          </w:p>
        </w:tc>
      </w:tr>
      <w:tr w:rsidR="00811C47" w:rsidRPr="00CC36A1" w14:paraId="7335797A" w14:textId="77777777" w:rsidTr="009F239A">
        <w:tc>
          <w:tcPr>
            <w:tcW w:w="2263" w:type="dxa"/>
          </w:tcPr>
          <w:p w14:paraId="0A025C28"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7:30 – 8:00</w:t>
            </w:r>
          </w:p>
        </w:tc>
        <w:tc>
          <w:tcPr>
            <w:tcW w:w="6799" w:type="dxa"/>
          </w:tcPr>
          <w:p w14:paraId="179611CC"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Vodena vadba v bazenih</w:t>
            </w:r>
          </w:p>
        </w:tc>
      </w:tr>
      <w:tr w:rsidR="00811C47" w:rsidRPr="00CC36A1" w14:paraId="00D23AEE" w14:textId="77777777" w:rsidTr="009F239A">
        <w:tc>
          <w:tcPr>
            <w:tcW w:w="2263" w:type="dxa"/>
          </w:tcPr>
          <w:p w14:paraId="65822A44"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8:00 – 10:00</w:t>
            </w:r>
          </w:p>
        </w:tc>
        <w:tc>
          <w:tcPr>
            <w:tcW w:w="6799" w:type="dxa"/>
          </w:tcPr>
          <w:p w14:paraId="4D9C50BD"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 xml:space="preserve">Zajtrk </w:t>
            </w:r>
          </w:p>
        </w:tc>
      </w:tr>
      <w:tr w:rsidR="00811C47" w:rsidRPr="00CC36A1" w14:paraId="31C9E158" w14:textId="77777777" w:rsidTr="009F239A">
        <w:tc>
          <w:tcPr>
            <w:tcW w:w="2263" w:type="dxa"/>
          </w:tcPr>
          <w:p w14:paraId="1C2B6EE4"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10:00 – 12:00</w:t>
            </w:r>
          </w:p>
        </w:tc>
        <w:tc>
          <w:tcPr>
            <w:tcW w:w="6799" w:type="dxa"/>
          </w:tcPr>
          <w:p w14:paraId="4949DDAC"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Terapije v centru zdravja po priporočilu zdravnika, vadba v fitnesu</w:t>
            </w:r>
          </w:p>
        </w:tc>
      </w:tr>
      <w:tr w:rsidR="00811C47" w:rsidRPr="00CC36A1" w14:paraId="58B47992" w14:textId="77777777" w:rsidTr="009F239A">
        <w:tc>
          <w:tcPr>
            <w:tcW w:w="2263" w:type="dxa"/>
          </w:tcPr>
          <w:p w14:paraId="28D6C4A3"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12:00 -14:00</w:t>
            </w:r>
          </w:p>
        </w:tc>
        <w:tc>
          <w:tcPr>
            <w:tcW w:w="6799" w:type="dxa"/>
          </w:tcPr>
          <w:p w14:paraId="5242689F"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 xml:space="preserve">Kosilo </w:t>
            </w:r>
          </w:p>
        </w:tc>
      </w:tr>
      <w:tr w:rsidR="00811C47" w:rsidRPr="00CC36A1" w14:paraId="624E725A" w14:textId="77777777" w:rsidTr="009F239A">
        <w:tc>
          <w:tcPr>
            <w:tcW w:w="2263" w:type="dxa"/>
          </w:tcPr>
          <w:p w14:paraId="1EA8BFC4"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15:30</w:t>
            </w:r>
          </w:p>
        </w:tc>
        <w:tc>
          <w:tcPr>
            <w:tcW w:w="6799" w:type="dxa"/>
          </w:tcPr>
          <w:p w14:paraId="4AD180FE"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Strokovno vodena, ciljno usmerjena telovadba</w:t>
            </w:r>
          </w:p>
        </w:tc>
      </w:tr>
      <w:tr w:rsidR="00811C47" w:rsidRPr="00CC36A1" w14:paraId="414D6C8C" w14:textId="77777777" w:rsidTr="009F239A">
        <w:tc>
          <w:tcPr>
            <w:tcW w:w="2263" w:type="dxa"/>
          </w:tcPr>
          <w:p w14:paraId="7685DDFA"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18:00 – 21:00</w:t>
            </w:r>
          </w:p>
        </w:tc>
        <w:tc>
          <w:tcPr>
            <w:tcW w:w="6799" w:type="dxa"/>
          </w:tcPr>
          <w:p w14:paraId="08A1C69F"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 xml:space="preserve">Večerja </w:t>
            </w:r>
          </w:p>
        </w:tc>
      </w:tr>
      <w:tr w:rsidR="00811C47" w:rsidRPr="00CC36A1" w14:paraId="1EFAD646" w14:textId="77777777" w:rsidTr="009F239A">
        <w:tc>
          <w:tcPr>
            <w:tcW w:w="2263" w:type="dxa"/>
          </w:tcPr>
          <w:p w14:paraId="524A05D5" w14:textId="77777777" w:rsidR="00811C47" w:rsidRPr="00CC36A1" w:rsidRDefault="00811C47" w:rsidP="009F239A">
            <w:pPr>
              <w:jc w:val="both"/>
              <w:rPr>
                <w:rFonts w:ascii="Arial" w:hAnsi="Arial" w:cs="Arial"/>
                <w:sz w:val="20"/>
                <w:szCs w:val="20"/>
              </w:rPr>
            </w:pPr>
          </w:p>
        </w:tc>
        <w:tc>
          <w:tcPr>
            <w:tcW w:w="6799" w:type="dxa"/>
          </w:tcPr>
          <w:p w14:paraId="7CCEA773" w14:textId="77777777" w:rsidR="00811C47" w:rsidRPr="00CC36A1" w:rsidRDefault="00811C47" w:rsidP="009F239A">
            <w:pPr>
              <w:jc w:val="both"/>
              <w:rPr>
                <w:rFonts w:ascii="Arial" w:hAnsi="Arial" w:cs="Arial"/>
                <w:sz w:val="20"/>
                <w:szCs w:val="20"/>
              </w:rPr>
            </w:pPr>
          </w:p>
        </w:tc>
      </w:tr>
      <w:tr w:rsidR="00811C47" w:rsidRPr="00CC36A1" w14:paraId="3AEEF949" w14:textId="77777777" w:rsidTr="009F239A">
        <w:tc>
          <w:tcPr>
            <w:tcW w:w="2263" w:type="dxa"/>
          </w:tcPr>
          <w:p w14:paraId="17FAF9B3" w14:textId="77777777" w:rsidR="00811C47" w:rsidRPr="00CC36A1" w:rsidRDefault="00811C47" w:rsidP="009F239A">
            <w:pPr>
              <w:jc w:val="both"/>
              <w:rPr>
                <w:rFonts w:ascii="Arial" w:hAnsi="Arial" w:cs="Arial"/>
                <w:b/>
                <w:sz w:val="20"/>
                <w:szCs w:val="20"/>
              </w:rPr>
            </w:pPr>
            <w:r w:rsidRPr="00CC36A1">
              <w:rPr>
                <w:rFonts w:ascii="Arial" w:hAnsi="Arial" w:cs="Arial"/>
                <w:b/>
                <w:sz w:val="20"/>
                <w:szCs w:val="20"/>
              </w:rPr>
              <w:t>4. dan (sreda)</w:t>
            </w:r>
          </w:p>
        </w:tc>
        <w:tc>
          <w:tcPr>
            <w:tcW w:w="6799" w:type="dxa"/>
          </w:tcPr>
          <w:p w14:paraId="1249F955" w14:textId="77777777" w:rsidR="00811C47" w:rsidRPr="00CC36A1" w:rsidRDefault="00811C47" w:rsidP="009F239A">
            <w:pPr>
              <w:jc w:val="both"/>
              <w:rPr>
                <w:rFonts w:ascii="Arial" w:hAnsi="Arial" w:cs="Arial"/>
                <w:b/>
                <w:sz w:val="20"/>
                <w:szCs w:val="20"/>
              </w:rPr>
            </w:pPr>
          </w:p>
        </w:tc>
      </w:tr>
      <w:tr w:rsidR="00811C47" w:rsidRPr="00CC36A1" w14:paraId="5B532463" w14:textId="77777777" w:rsidTr="009F239A">
        <w:tc>
          <w:tcPr>
            <w:tcW w:w="2263" w:type="dxa"/>
          </w:tcPr>
          <w:p w14:paraId="7CDE4354"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6:00</w:t>
            </w:r>
          </w:p>
        </w:tc>
        <w:tc>
          <w:tcPr>
            <w:tcW w:w="6799" w:type="dxa"/>
          </w:tcPr>
          <w:p w14:paraId="75C9D73D"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Možnost kopanja v bazenih</w:t>
            </w:r>
          </w:p>
        </w:tc>
      </w:tr>
      <w:tr w:rsidR="00811C47" w:rsidRPr="00CC36A1" w14:paraId="08EAC151" w14:textId="77777777" w:rsidTr="009F239A">
        <w:tc>
          <w:tcPr>
            <w:tcW w:w="2263" w:type="dxa"/>
          </w:tcPr>
          <w:p w14:paraId="1FA7D317"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7:30 – 8:00</w:t>
            </w:r>
          </w:p>
        </w:tc>
        <w:tc>
          <w:tcPr>
            <w:tcW w:w="6799" w:type="dxa"/>
          </w:tcPr>
          <w:p w14:paraId="0459ED21"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Vodena vadba v bazenih</w:t>
            </w:r>
          </w:p>
        </w:tc>
      </w:tr>
      <w:tr w:rsidR="00811C47" w:rsidRPr="00CC36A1" w14:paraId="74F8D3A0" w14:textId="77777777" w:rsidTr="009F239A">
        <w:tc>
          <w:tcPr>
            <w:tcW w:w="2263" w:type="dxa"/>
          </w:tcPr>
          <w:p w14:paraId="3106E7FD"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8:00 – 10:00</w:t>
            </w:r>
          </w:p>
        </w:tc>
        <w:tc>
          <w:tcPr>
            <w:tcW w:w="6799" w:type="dxa"/>
          </w:tcPr>
          <w:p w14:paraId="70FEAB26"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 xml:space="preserve">Zajtrk </w:t>
            </w:r>
          </w:p>
        </w:tc>
      </w:tr>
      <w:tr w:rsidR="00811C47" w:rsidRPr="00CC36A1" w14:paraId="2EF78B64" w14:textId="77777777" w:rsidTr="009F239A">
        <w:tc>
          <w:tcPr>
            <w:tcW w:w="2263" w:type="dxa"/>
          </w:tcPr>
          <w:p w14:paraId="08DBA707"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10:00 – 12:00</w:t>
            </w:r>
          </w:p>
        </w:tc>
        <w:tc>
          <w:tcPr>
            <w:tcW w:w="6799" w:type="dxa"/>
          </w:tcPr>
          <w:p w14:paraId="6DA35B6E"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Terapije v centru zdravja po priporočilu zdravnika, vadba v fitnesu</w:t>
            </w:r>
          </w:p>
        </w:tc>
      </w:tr>
      <w:tr w:rsidR="00811C47" w:rsidRPr="00CC36A1" w14:paraId="37CB87D0" w14:textId="77777777" w:rsidTr="009F239A">
        <w:tc>
          <w:tcPr>
            <w:tcW w:w="2263" w:type="dxa"/>
          </w:tcPr>
          <w:p w14:paraId="69AB3BB0"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12:00 -14:00</w:t>
            </w:r>
          </w:p>
        </w:tc>
        <w:tc>
          <w:tcPr>
            <w:tcW w:w="6799" w:type="dxa"/>
          </w:tcPr>
          <w:p w14:paraId="691DD043"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 xml:space="preserve">Kosilo </w:t>
            </w:r>
          </w:p>
        </w:tc>
      </w:tr>
      <w:tr w:rsidR="00811C47" w:rsidRPr="00CC36A1" w14:paraId="29EE85A0" w14:textId="77777777" w:rsidTr="009F239A">
        <w:tc>
          <w:tcPr>
            <w:tcW w:w="2263" w:type="dxa"/>
          </w:tcPr>
          <w:p w14:paraId="1625F881"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15:30</w:t>
            </w:r>
          </w:p>
        </w:tc>
        <w:tc>
          <w:tcPr>
            <w:tcW w:w="6799" w:type="dxa"/>
          </w:tcPr>
          <w:p w14:paraId="49BB1A58"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Strokovno vodena, ciljno usmerjena telovadba</w:t>
            </w:r>
          </w:p>
        </w:tc>
      </w:tr>
      <w:tr w:rsidR="00811C47" w:rsidRPr="00CC36A1" w14:paraId="68396934" w14:textId="77777777" w:rsidTr="009F239A">
        <w:tc>
          <w:tcPr>
            <w:tcW w:w="2263" w:type="dxa"/>
          </w:tcPr>
          <w:p w14:paraId="3E8914EE"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17:00</w:t>
            </w:r>
          </w:p>
        </w:tc>
        <w:tc>
          <w:tcPr>
            <w:tcW w:w="6799" w:type="dxa"/>
          </w:tcPr>
          <w:p w14:paraId="2BF4C514"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Predavanje na temo preprečevanja bolezni mišično-kostnega sistema v delovnem okolju</w:t>
            </w:r>
          </w:p>
        </w:tc>
      </w:tr>
      <w:tr w:rsidR="00811C47" w:rsidRPr="00CC36A1" w14:paraId="4ADEA3C5" w14:textId="77777777" w:rsidTr="009F239A">
        <w:tc>
          <w:tcPr>
            <w:tcW w:w="2263" w:type="dxa"/>
          </w:tcPr>
          <w:p w14:paraId="7D85E107"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18:00 – 21:00</w:t>
            </w:r>
          </w:p>
        </w:tc>
        <w:tc>
          <w:tcPr>
            <w:tcW w:w="6799" w:type="dxa"/>
          </w:tcPr>
          <w:p w14:paraId="1416D463"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 xml:space="preserve">Večerja </w:t>
            </w:r>
          </w:p>
        </w:tc>
      </w:tr>
      <w:tr w:rsidR="00811C47" w:rsidRPr="00CC36A1" w14:paraId="61FEA33B" w14:textId="77777777" w:rsidTr="009F239A">
        <w:tc>
          <w:tcPr>
            <w:tcW w:w="2263" w:type="dxa"/>
          </w:tcPr>
          <w:p w14:paraId="5A3D932F" w14:textId="77777777" w:rsidR="00811C47" w:rsidRPr="00CC36A1" w:rsidRDefault="00811C47" w:rsidP="009F239A">
            <w:pPr>
              <w:jc w:val="both"/>
              <w:rPr>
                <w:rFonts w:ascii="Arial" w:hAnsi="Arial" w:cs="Arial"/>
                <w:sz w:val="20"/>
                <w:szCs w:val="20"/>
              </w:rPr>
            </w:pPr>
          </w:p>
        </w:tc>
        <w:tc>
          <w:tcPr>
            <w:tcW w:w="6799" w:type="dxa"/>
          </w:tcPr>
          <w:p w14:paraId="07444B05" w14:textId="77777777" w:rsidR="00811C47" w:rsidRPr="00CC36A1" w:rsidRDefault="00811C47" w:rsidP="009F239A">
            <w:pPr>
              <w:jc w:val="both"/>
              <w:rPr>
                <w:rFonts w:ascii="Arial" w:hAnsi="Arial" w:cs="Arial"/>
                <w:sz w:val="20"/>
                <w:szCs w:val="20"/>
              </w:rPr>
            </w:pPr>
          </w:p>
        </w:tc>
      </w:tr>
      <w:tr w:rsidR="00811C47" w:rsidRPr="00CC36A1" w14:paraId="1C575650" w14:textId="77777777" w:rsidTr="009F239A">
        <w:tc>
          <w:tcPr>
            <w:tcW w:w="2263" w:type="dxa"/>
          </w:tcPr>
          <w:p w14:paraId="00C8F2EB" w14:textId="77777777" w:rsidR="00811C47" w:rsidRPr="00CC36A1" w:rsidRDefault="00811C47" w:rsidP="009F239A">
            <w:pPr>
              <w:jc w:val="both"/>
              <w:rPr>
                <w:rFonts w:ascii="Arial" w:hAnsi="Arial" w:cs="Arial"/>
                <w:b/>
                <w:sz w:val="20"/>
                <w:szCs w:val="20"/>
              </w:rPr>
            </w:pPr>
            <w:r w:rsidRPr="00CC36A1">
              <w:rPr>
                <w:rFonts w:ascii="Arial" w:hAnsi="Arial" w:cs="Arial"/>
                <w:b/>
                <w:sz w:val="20"/>
                <w:szCs w:val="20"/>
              </w:rPr>
              <w:t>5. dan (četrtek)</w:t>
            </w:r>
          </w:p>
        </w:tc>
        <w:tc>
          <w:tcPr>
            <w:tcW w:w="6799" w:type="dxa"/>
          </w:tcPr>
          <w:p w14:paraId="381BC4BD" w14:textId="77777777" w:rsidR="00811C47" w:rsidRPr="00CC36A1" w:rsidRDefault="00811C47" w:rsidP="009F239A">
            <w:pPr>
              <w:jc w:val="both"/>
              <w:rPr>
                <w:rFonts w:ascii="Arial" w:hAnsi="Arial" w:cs="Arial"/>
                <w:b/>
                <w:sz w:val="20"/>
                <w:szCs w:val="20"/>
              </w:rPr>
            </w:pPr>
          </w:p>
        </w:tc>
      </w:tr>
      <w:tr w:rsidR="00811C47" w:rsidRPr="00CC36A1" w14:paraId="5850CBCB" w14:textId="77777777" w:rsidTr="009F239A">
        <w:tc>
          <w:tcPr>
            <w:tcW w:w="2263" w:type="dxa"/>
          </w:tcPr>
          <w:p w14:paraId="5D96FD39"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6:00</w:t>
            </w:r>
          </w:p>
        </w:tc>
        <w:tc>
          <w:tcPr>
            <w:tcW w:w="6799" w:type="dxa"/>
          </w:tcPr>
          <w:p w14:paraId="047D5C76"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Možnost kopanja v bazenih</w:t>
            </w:r>
          </w:p>
        </w:tc>
      </w:tr>
      <w:tr w:rsidR="00811C47" w:rsidRPr="00CC36A1" w14:paraId="735B5C6C" w14:textId="77777777" w:rsidTr="009F239A">
        <w:tc>
          <w:tcPr>
            <w:tcW w:w="2263" w:type="dxa"/>
          </w:tcPr>
          <w:p w14:paraId="2EA71C0A"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7:30 – 8:00</w:t>
            </w:r>
          </w:p>
        </w:tc>
        <w:tc>
          <w:tcPr>
            <w:tcW w:w="6799" w:type="dxa"/>
          </w:tcPr>
          <w:p w14:paraId="5BEB77AF"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Vodena vadba v bazenih</w:t>
            </w:r>
          </w:p>
        </w:tc>
      </w:tr>
      <w:tr w:rsidR="00811C47" w:rsidRPr="00CC36A1" w14:paraId="6E580975" w14:textId="77777777" w:rsidTr="009F239A">
        <w:tc>
          <w:tcPr>
            <w:tcW w:w="2263" w:type="dxa"/>
          </w:tcPr>
          <w:p w14:paraId="12F59200"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8:00 – 10:00</w:t>
            </w:r>
          </w:p>
        </w:tc>
        <w:tc>
          <w:tcPr>
            <w:tcW w:w="6799" w:type="dxa"/>
          </w:tcPr>
          <w:p w14:paraId="71EEB9BA"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 xml:space="preserve">Zajtrk </w:t>
            </w:r>
          </w:p>
        </w:tc>
      </w:tr>
      <w:tr w:rsidR="00811C47" w:rsidRPr="00CC36A1" w14:paraId="4351E4B8" w14:textId="77777777" w:rsidTr="009F239A">
        <w:tc>
          <w:tcPr>
            <w:tcW w:w="2263" w:type="dxa"/>
          </w:tcPr>
          <w:p w14:paraId="426FB521"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10:00 – 12:00</w:t>
            </w:r>
          </w:p>
        </w:tc>
        <w:tc>
          <w:tcPr>
            <w:tcW w:w="6799" w:type="dxa"/>
          </w:tcPr>
          <w:p w14:paraId="528494EB"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Terapije v centru zdravja po priporočilu zdravnika, vadba v fitnesu</w:t>
            </w:r>
          </w:p>
        </w:tc>
      </w:tr>
      <w:tr w:rsidR="00811C47" w:rsidRPr="00CC36A1" w14:paraId="038F6FA2" w14:textId="77777777" w:rsidTr="009F239A">
        <w:tc>
          <w:tcPr>
            <w:tcW w:w="2263" w:type="dxa"/>
          </w:tcPr>
          <w:p w14:paraId="37C04F85"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12:00 -14:00</w:t>
            </w:r>
          </w:p>
        </w:tc>
        <w:tc>
          <w:tcPr>
            <w:tcW w:w="6799" w:type="dxa"/>
          </w:tcPr>
          <w:p w14:paraId="67B771A3"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 xml:space="preserve">Kosilo </w:t>
            </w:r>
          </w:p>
        </w:tc>
      </w:tr>
      <w:tr w:rsidR="00811C47" w:rsidRPr="00CC36A1" w14:paraId="0EE21A7F" w14:textId="77777777" w:rsidTr="009F239A">
        <w:tc>
          <w:tcPr>
            <w:tcW w:w="2263" w:type="dxa"/>
          </w:tcPr>
          <w:p w14:paraId="30BA3F2B"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15:30</w:t>
            </w:r>
          </w:p>
        </w:tc>
        <w:tc>
          <w:tcPr>
            <w:tcW w:w="6799" w:type="dxa"/>
          </w:tcPr>
          <w:p w14:paraId="741619A1"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Strokovno vodena, ciljno usmerjena telovadba</w:t>
            </w:r>
          </w:p>
        </w:tc>
      </w:tr>
      <w:tr w:rsidR="00811C47" w:rsidRPr="00CC36A1" w14:paraId="3A37D674" w14:textId="77777777" w:rsidTr="009F239A">
        <w:tc>
          <w:tcPr>
            <w:tcW w:w="2263" w:type="dxa"/>
          </w:tcPr>
          <w:p w14:paraId="131F27EC"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17:00</w:t>
            </w:r>
          </w:p>
        </w:tc>
        <w:tc>
          <w:tcPr>
            <w:tcW w:w="6799" w:type="dxa"/>
          </w:tcPr>
          <w:p w14:paraId="2D4B3B8A"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 xml:space="preserve">Tehnike sproščanja </w:t>
            </w:r>
          </w:p>
        </w:tc>
      </w:tr>
      <w:tr w:rsidR="00811C47" w:rsidRPr="00CC36A1" w14:paraId="56129E76" w14:textId="77777777" w:rsidTr="009F239A">
        <w:tc>
          <w:tcPr>
            <w:tcW w:w="2263" w:type="dxa"/>
          </w:tcPr>
          <w:p w14:paraId="0B2AF843"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18:00 – 21:00</w:t>
            </w:r>
          </w:p>
        </w:tc>
        <w:tc>
          <w:tcPr>
            <w:tcW w:w="6799" w:type="dxa"/>
          </w:tcPr>
          <w:p w14:paraId="0A82C6D5"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 xml:space="preserve">Večerja </w:t>
            </w:r>
          </w:p>
        </w:tc>
      </w:tr>
      <w:tr w:rsidR="00811C47" w:rsidRPr="00CC36A1" w14:paraId="6623B387" w14:textId="77777777" w:rsidTr="009F239A">
        <w:tc>
          <w:tcPr>
            <w:tcW w:w="2263" w:type="dxa"/>
          </w:tcPr>
          <w:p w14:paraId="235600D7" w14:textId="77777777" w:rsidR="00811C47" w:rsidRPr="00CC36A1" w:rsidRDefault="00811C47" w:rsidP="009F239A">
            <w:pPr>
              <w:jc w:val="both"/>
              <w:rPr>
                <w:rFonts w:ascii="Arial" w:hAnsi="Arial" w:cs="Arial"/>
                <w:sz w:val="20"/>
                <w:szCs w:val="20"/>
              </w:rPr>
            </w:pPr>
          </w:p>
        </w:tc>
        <w:tc>
          <w:tcPr>
            <w:tcW w:w="6799" w:type="dxa"/>
          </w:tcPr>
          <w:p w14:paraId="356B0821" w14:textId="77777777" w:rsidR="00811C47" w:rsidRPr="00CC36A1" w:rsidRDefault="00811C47" w:rsidP="009F239A">
            <w:pPr>
              <w:jc w:val="both"/>
              <w:rPr>
                <w:rFonts w:ascii="Arial" w:hAnsi="Arial" w:cs="Arial"/>
                <w:sz w:val="20"/>
                <w:szCs w:val="20"/>
              </w:rPr>
            </w:pPr>
          </w:p>
        </w:tc>
      </w:tr>
      <w:tr w:rsidR="00811C47" w:rsidRPr="00CC36A1" w14:paraId="53E81DEE" w14:textId="77777777" w:rsidTr="009F239A">
        <w:tc>
          <w:tcPr>
            <w:tcW w:w="2263" w:type="dxa"/>
          </w:tcPr>
          <w:p w14:paraId="02AB1E35" w14:textId="77777777" w:rsidR="00811C47" w:rsidRPr="00CC36A1" w:rsidRDefault="00811C47" w:rsidP="009F239A">
            <w:pPr>
              <w:jc w:val="both"/>
              <w:rPr>
                <w:rFonts w:ascii="Arial" w:hAnsi="Arial" w:cs="Arial"/>
                <w:b/>
                <w:sz w:val="20"/>
                <w:szCs w:val="20"/>
              </w:rPr>
            </w:pPr>
            <w:r w:rsidRPr="00CC36A1">
              <w:rPr>
                <w:rFonts w:ascii="Arial" w:hAnsi="Arial" w:cs="Arial"/>
                <w:b/>
                <w:sz w:val="20"/>
                <w:szCs w:val="20"/>
              </w:rPr>
              <w:t>6. dan (petek)</w:t>
            </w:r>
          </w:p>
        </w:tc>
        <w:tc>
          <w:tcPr>
            <w:tcW w:w="6799" w:type="dxa"/>
          </w:tcPr>
          <w:p w14:paraId="79B29AC3" w14:textId="77777777" w:rsidR="00811C47" w:rsidRPr="00CC36A1" w:rsidRDefault="00811C47" w:rsidP="009F239A">
            <w:pPr>
              <w:jc w:val="both"/>
              <w:rPr>
                <w:rFonts w:ascii="Arial" w:hAnsi="Arial" w:cs="Arial"/>
                <w:b/>
                <w:sz w:val="20"/>
                <w:szCs w:val="20"/>
              </w:rPr>
            </w:pPr>
          </w:p>
        </w:tc>
      </w:tr>
      <w:tr w:rsidR="00811C47" w:rsidRPr="00CC36A1" w14:paraId="44F43DA8" w14:textId="77777777" w:rsidTr="009F239A">
        <w:tc>
          <w:tcPr>
            <w:tcW w:w="2263" w:type="dxa"/>
          </w:tcPr>
          <w:p w14:paraId="0AD12462"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7:00 – 9:00</w:t>
            </w:r>
          </w:p>
        </w:tc>
        <w:tc>
          <w:tcPr>
            <w:tcW w:w="6799" w:type="dxa"/>
          </w:tcPr>
          <w:p w14:paraId="146D6CD1"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 xml:space="preserve">Zajtrk </w:t>
            </w:r>
          </w:p>
        </w:tc>
      </w:tr>
      <w:tr w:rsidR="00811C47" w:rsidRPr="00CC36A1" w14:paraId="1908507A" w14:textId="77777777" w:rsidTr="009F239A">
        <w:tc>
          <w:tcPr>
            <w:tcW w:w="2263" w:type="dxa"/>
          </w:tcPr>
          <w:p w14:paraId="68EE248E"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9:00 – 11:00</w:t>
            </w:r>
          </w:p>
        </w:tc>
        <w:tc>
          <w:tcPr>
            <w:tcW w:w="6799" w:type="dxa"/>
          </w:tcPr>
          <w:p w14:paraId="12FD4337"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Možnost kopanja</w:t>
            </w:r>
          </w:p>
        </w:tc>
      </w:tr>
      <w:tr w:rsidR="00811C47" w:rsidRPr="00CC36A1" w14:paraId="61469394" w14:textId="77777777" w:rsidTr="009F239A">
        <w:tc>
          <w:tcPr>
            <w:tcW w:w="2263" w:type="dxa"/>
          </w:tcPr>
          <w:p w14:paraId="6F041456"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11:00</w:t>
            </w:r>
          </w:p>
        </w:tc>
        <w:tc>
          <w:tcPr>
            <w:tcW w:w="6799" w:type="dxa"/>
          </w:tcPr>
          <w:p w14:paraId="0A8D140B" w14:textId="77777777" w:rsidR="00811C47" w:rsidRPr="00CC36A1" w:rsidRDefault="00811C47" w:rsidP="009F239A">
            <w:pPr>
              <w:jc w:val="both"/>
              <w:rPr>
                <w:rFonts w:ascii="Arial" w:hAnsi="Arial" w:cs="Arial"/>
                <w:sz w:val="20"/>
                <w:szCs w:val="20"/>
              </w:rPr>
            </w:pPr>
            <w:r w:rsidRPr="006E26D7">
              <w:rPr>
                <w:rFonts w:ascii="Arial" w:hAnsi="Arial" w:cs="Arial"/>
                <w:sz w:val="20"/>
                <w:szCs w:val="20"/>
              </w:rPr>
              <w:t>Izpraznitev sob (odjava) in možnost uporabe bazenov ter savne ta dan</w:t>
            </w:r>
          </w:p>
        </w:tc>
      </w:tr>
    </w:tbl>
    <w:p w14:paraId="6B988DB3" w14:textId="77777777" w:rsidR="00811C47" w:rsidRDefault="00811C47" w:rsidP="00811C47">
      <w:pPr>
        <w:rPr>
          <w:rFonts w:ascii="Arial" w:hAnsi="Arial" w:cs="Arial"/>
          <w:sz w:val="20"/>
          <w:szCs w:val="20"/>
        </w:rPr>
      </w:pPr>
    </w:p>
    <w:p w14:paraId="5680EC4F" w14:textId="77777777" w:rsidR="00811C47" w:rsidRPr="006E26D7" w:rsidRDefault="00811C47" w:rsidP="00811C47">
      <w:pPr>
        <w:jc w:val="both"/>
        <w:rPr>
          <w:rFonts w:ascii="Arial" w:hAnsi="Arial" w:cs="Arial"/>
          <w:sz w:val="20"/>
          <w:szCs w:val="20"/>
        </w:rPr>
      </w:pPr>
      <w:r w:rsidRPr="006E26D7">
        <w:rPr>
          <w:rFonts w:ascii="Arial" w:hAnsi="Arial" w:cs="Arial"/>
          <w:sz w:val="20"/>
          <w:szCs w:val="20"/>
        </w:rPr>
        <w:t xml:space="preserve">Izvajalec ima pravico časovno prilagoditi/spremeniti dnevni načrt/izvedbo programa glede na razpoložljivost kapacitet in osebja. </w:t>
      </w:r>
    </w:p>
    <w:p w14:paraId="35A29AFA" w14:textId="77777777" w:rsidR="00811C47" w:rsidRPr="00FE6425" w:rsidRDefault="00811C47" w:rsidP="001D6C20">
      <w:pPr>
        <w:jc w:val="both"/>
        <w:rPr>
          <w:rFonts w:ascii="Arial" w:eastAsia="Calibri" w:hAnsi="Arial" w:cs="Arial"/>
          <w:sz w:val="20"/>
          <w:szCs w:val="20"/>
          <w:lang w:eastAsia="en-US"/>
        </w:rPr>
      </w:pPr>
    </w:p>
    <w:p w14:paraId="2D36F9E9" w14:textId="77777777" w:rsidR="00DC5883" w:rsidRPr="00513FBA" w:rsidRDefault="00DC5883" w:rsidP="002859E1">
      <w:pPr>
        <w:pStyle w:val="Naslov2"/>
        <w:numPr>
          <w:ilvl w:val="0"/>
          <w:numId w:val="19"/>
        </w:numPr>
        <w:ind w:left="357" w:hanging="357"/>
        <w:rPr>
          <w:i w:val="0"/>
          <w:sz w:val="20"/>
          <w:szCs w:val="20"/>
        </w:rPr>
      </w:pPr>
      <w:r w:rsidRPr="00513FBA">
        <w:rPr>
          <w:i w:val="0"/>
          <w:sz w:val="20"/>
          <w:szCs w:val="20"/>
        </w:rPr>
        <w:t>Merilo za ocenjevanje ponudb</w:t>
      </w:r>
      <w:bookmarkEnd w:id="86"/>
      <w:bookmarkEnd w:id="87"/>
      <w:bookmarkEnd w:id="88"/>
    </w:p>
    <w:p w14:paraId="311E32F7" w14:textId="77777777" w:rsidR="00DC5883" w:rsidRPr="00513FBA" w:rsidRDefault="00DC5883" w:rsidP="00DC5883">
      <w:pPr>
        <w:widowControl w:val="0"/>
        <w:ind w:left="360"/>
        <w:jc w:val="both"/>
        <w:rPr>
          <w:rFonts w:ascii="Arial" w:hAnsi="Arial" w:cs="Arial"/>
          <w:sz w:val="20"/>
          <w:szCs w:val="20"/>
        </w:rPr>
      </w:pPr>
    </w:p>
    <w:p w14:paraId="0A33A7C1" w14:textId="46C663F8" w:rsidR="002B5C7E" w:rsidRPr="002B5C7E" w:rsidRDefault="00DC5883" w:rsidP="002B5C7E">
      <w:pPr>
        <w:jc w:val="both"/>
        <w:rPr>
          <w:rFonts w:ascii="Arial" w:hAnsi="Arial" w:cs="Arial"/>
          <w:sz w:val="20"/>
          <w:szCs w:val="20"/>
        </w:rPr>
      </w:pPr>
      <w:r w:rsidRPr="002B5C7E">
        <w:rPr>
          <w:rFonts w:ascii="Arial" w:hAnsi="Arial" w:cs="Arial"/>
          <w:sz w:val="20"/>
          <w:szCs w:val="20"/>
        </w:rPr>
        <w:t xml:space="preserve">Naročnik bo oddal javno naročilo na podlagi ekonomsko najugodnejše ponudbe. </w:t>
      </w:r>
      <w:r w:rsidR="002B5C7E" w:rsidRPr="002B5C7E">
        <w:rPr>
          <w:rFonts w:ascii="Arial" w:hAnsi="Arial" w:cs="Arial"/>
          <w:sz w:val="20"/>
          <w:szCs w:val="20"/>
        </w:rPr>
        <w:t>Ekonomsko najugodnejša ponudba je določena na podlagi najnižje cene. Naročnik bo izbral najcenejšo ponudbo izmed dopustnih ponudb.</w:t>
      </w:r>
    </w:p>
    <w:p w14:paraId="1B8FFF6F" w14:textId="7693410E" w:rsidR="00C14B1E" w:rsidRDefault="00C14B1E" w:rsidP="00DC5883">
      <w:pPr>
        <w:jc w:val="both"/>
        <w:rPr>
          <w:rFonts w:ascii="Arial" w:hAnsi="Arial" w:cs="Arial"/>
          <w:sz w:val="20"/>
          <w:szCs w:val="20"/>
        </w:rPr>
      </w:pPr>
    </w:p>
    <w:p w14:paraId="7AF1F987" w14:textId="77777777" w:rsidR="00DC5883" w:rsidRPr="00513FBA" w:rsidRDefault="00DC5883" w:rsidP="002859E1">
      <w:pPr>
        <w:pStyle w:val="Naslov2"/>
        <w:numPr>
          <w:ilvl w:val="0"/>
          <w:numId w:val="19"/>
        </w:numPr>
        <w:ind w:left="357" w:hanging="357"/>
        <w:rPr>
          <w:i w:val="0"/>
          <w:sz w:val="20"/>
          <w:szCs w:val="20"/>
        </w:rPr>
      </w:pPr>
      <w:bookmarkStart w:id="106" w:name="_Toc509672638"/>
      <w:bookmarkStart w:id="107" w:name="_Toc10194649"/>
      <w:bookmarkStart w:id="108" w:name="_Toc176763887"/>
      <w:r w:rsidRPr="00513FBA">
        <w:rPr>
          <w:i w:val="0"/>
          <w:sz w:val="20"/>
          <w:szCs w:val="20"/>
        </w:rPr>
        <w:lastRenderedPageBreak/>
        <w:t>Ponudba</w:t>
      </w:r>
      <w:bookmarkStart w:id="109" w:name="_Toc336851746"/>
      <w:bookmarkStart w:id="110" w:name="_Toc336851794"/>
      <w:bookmarkStart w:id="111" w:name="_Toc509672639"/>
      <w:bookmarkEnd w:id="106"/>
      <w:bookmarkEnd w:id="107"/>
      <w:bookmarkEnd w:id="108"/>
    </w:p>
    <w:p w14:paraId="2FFEAF92" w14:textId="77777777" w:rsidR="00DC5883" w:rsidRPr="00513FBA" w:rsidRDefault="00DC5883" w:rsidP="00DC5883">
      <w:pPr>
        <w:rPr>
          <w:rFonts w:ascii="Arial" w:hAnsi="Arial" w:cs="Arial"/>
          <w:sz w:val="20"/>
          <w:szCs w:val="20"/>
        </w:rPr>
      </w:pPr>
    </w:p>
    <w:p w14:paraId="58A253DF" w14:textId="3B528A7B" w:rsidR="00DC5883" w:rsidRPr="00513FBA" w:rsidRDefault="005B1CDD" w:rsidP="005373D1">
      <w:pPr>
        <w:pStyle w:val="Naslov1"/>
        <w:keepLines/>
        <w:spacing w:before="0" w:after="0"/>
        <w:jc w:val="both"/>
        <w:rPr>
          <w:sz w:val="20"/>
          <w:szCs w:val="20"/>
        </w:rPr>
      </w:pPr>
      <w:bookmarkStart w:id="112" w:name="_Toc511388773"/>
      <w:bookmarkStart w:id="113" w:name="_Toc512246093"/>
      <w:bookmarkStart w:id="114" w:name="_Toc533063565"/>
      <w:bookmarkStart w:id="115" w:name="_Toc10194650"/>
      <w:bookmarkStart w:id="116" w:name="_Toc21506079"/>
      <w:bookmarkStart w:id="117" w:name="_Toc55901908"/>
      <w:bookmarkStart w:id="118" w:name="_Toc108010593"/>
      <w:bookmarkStart w:id="119" w:name="_Toc128743290"/>
      <w:bookmarkStart w:id="120" w:name="_Toc128743901"/>
      <w:bookmarkStart w:id="121" w:name="_Toc160440586"/>
      <w:bookmarkStart w:id="122" w:name="_Toc161399776"/>
      <w:bookmarkStart w:id="123" w:name="_Toc176763888"/>
      <w:r w:rsidRPr="00513FBA">
        <w:rPr>
          <w:sz w:val="20"/>
          <w:szCs w:val="20"/>
        </w:rPr>
        <w:t>1</w:t>
      </w:r>
      <w:r w:rsidR="00DF2392">
        <w:rPr>
          <w:sz w:val="20"/>
          <w:szCs w:val="20"/>
        </w:rPr>
        <w:t>0</w:t>
      </w:r>
      <w:r w:rsidR="005373D1" w:rsidRPr="00513FBA">
        <w:rPr>
          <w:sz w:val="20"/>
          <w:szCs w:val="20"/>
        </w:rPr>
        <w:t>.1</w:t>
      </w:r>
      <w:r w:rsidR="00DC5883" w:rsidRPr="00513FBA">
        <w:rPr>
          <w:sz w:val="20"/>
          <w:szCs w:val="20"/>
        </w:rPr>
        <w:t xml:space="preserve"> Ponudbena dokumentacija</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66787810" w14:textId="77777777" w:rsidR="00DC5883" w:rsidRPr="00513FBA" w:rsidRDefault="00DC5883" w:rsidP="00DC5883">
      <w:pPr>
        <w:rPr>
          <w:rFonts w:ascii="Arial" w:hAnsi="Arial" w:cs="Arial"/>
          <w:sz w:val="20"/>
          <w:szCs w:val="20"/>
        </w:rPr>
      </w:pPr>
    </w:p>
    <w:p w14:paraId="420D66A7" w14:textId="67C131B2" w:rsidR="005B1CDD" w:rsidRPr="00513FBA" w:rsidRDefault="005B1CDD" w:rsidP="005B1CDD">
      <w:pPr>
        <w:keepNext/>
        <w:keepLines/>
        <w:widowControl w:val="0"/>
        <w:numPr>
          <w:ilvl w:val="2"/>
          <w:numId w:val="0"/>
        </w:numPr>
        <w:jc w:val="both"/>
        <w:outlineLvl w:val="2"/>
        <w:rPr>
          <w:rFonts w:ascii="Arial" w:eastAsia="SimSun" w:hAnsi="Arial" w:cs="Arial"/>
          <w:b/>
          <w:spacing w:val="4"/>
          <w:sz w:val="20"/>
          <w:szCs w:val="20"/>
          <w:lang w:val="x-none" w:eastAsia="x-none"/>
        </w:rPr>
      </w:pPr>
      <w:bookmarkStart w:id="124" w:name="_Toc533063566"/>
      <w:bookmarkStart w:id="125" w:name="_Toc10194651"/>
      <w:bookmarkStart w:id="126" w:name="_Toc21506080"/>
      <w:bookmarkStart w:id="127" w:name="_Toc27134344"/>
      <w:bookmarkStart w:id="128" w:name="_Toc55479351"/>
      <w:bookmarkStart w:id="129" w:name="_Toc55479695"/>
      <w:bookmarkStart w:id="130" w:name="_Toc55480053"/>
      <w:bookmarkStart w:id="131" w:name="_Toc64529993"/>
      <w:bookmarkStart w:id="132" w:name="_Toc89345069"/>
      <w:bookmarkStart w:id="133" w:name="_Toc108010594"/>
      <w:bookmarkStart w:id="134" w:name="_Toc128743291"/>
      <w:bookmarkStart w:id="135" w:name="_Toc128743902"/>
      <w:bookmarkStart w:id="136" w:name="_Toc160440587"/>
      <w:bookmarkStart w:id="137" w:name="_Toc161399777"/>
      <w:bookmarkStart w:id="138" w:name="_Toc176763889"/>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r w:rsidRPr="00513FBA">
        <w:rPr>
          <w:rFonts w:ascii="Arial" w:eastAsia="SimSun" w:hAnsi="Arial" w:cs="Arial"/>
          <w:spacing w:val="4"/>
          <w:sz w:val="20"/>
          <w:szCs w:val="20"/>
          <w:lang w:val="x-none" w:eastAsia="x-none"/>
        </w:rPr>
        <w:t>Ponudbeno dokumentacijo sestavljajo obrazci, ki so sestavni del te razpisne dokumentacije in »ESPD« obrazec za vse gospodarske subjekte, ki v kakršni koli vlogi sodelujejo v ponudbi (ponudnik, sodelujoči ponudniki v primeru skupne ponudbe, gospodarski subjekti, na katerih kapacitete se sklicuje ponudnik in podizvajalci).</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r w:rsidRPr="00513FBA">
        <w:rPr>
          <w:rFonts w:ascii="Arial" w:eastAsia="SimSun" w:hAnsi="Arial" w:cs="Arial"/>
          <w:spacing w:val="4"/>
          <w:sz w:val="20"/>
          <w:szCs w:val="20"/>
          <w:lang w:val="x-none" w:eastAsia="x-none"/>
        </w:rPr>
        <w:t xml:space="preserve">  </w:t>
      </w:r>
    </w:p>
    <w:p w14:paraId="1727FBFF" w14:textId="77777777" w:rsidR="005B1CDD" w:rsidRPr="00513FBA" w:rsidRDefault="005B1CDD" w:rsidP="005B1CDD">
      <w:pPr>
        <w:widowControl w:val="0"/>
        <w:autoSpaceDE w:val="0"/>
        <w:autoSpaceDN w:val="0"/>
        <w:adjustRightInd w:val="0"/>
        <w:jc w:val="both"/>
        <w:rPr>
          <w:rFonts w:ascii="Arial" w:hAnsi="Arial" w:cs="Arial"/>
          <w:sz w:val="20"/>
          <w:szCs w:val="20"/>
        </w:rPr>
      </w:pPr>
    </w:p>
    <w:p w14:paraId="73FB2B9E" w14:textId="77777777" w:rsidR="005B1CDD" w:rsidRPr="00513FBA" w:rsidRDefault="005B1CDD" w:rsidP="005B1CDD">
      <w:pPr>
        <w:widowControl w:val="0"/>
        <w:autoSpaceDE w:val="0"/>
        <w:autoSpaceDN w:val="0"/>
        <w:adjustRightInd w:val="0"/>
        <w:jc w:val="both"/>
        <w:rPr>
          <w:rFonts w:ascii="Arial" w:hAnsi="Arial" w:cs="Arial"/>
          <w:sz w:val="20"/>
          <w:szCs w:val="20"/>
        </w:rPr>
      </w:pPr>
      <w:r w:rsidRPr="00513FBA">
        <w:rPr>
          <w:rFonts w:ascii="Arial" w:hAnsi="Arial" w:cs="Arial"/>
          <w:sz w:val="20"/>
          <w:szCs w:val="20"/>
        </w:rPr>
        <w:t>Vsi v ponudbi predloženi obrazci morajo biti v celoti izpolnjeni, podpisani in žigosani s strani ponudnika oziroma drugih pristojnih oseb.</w:t>
      </w:r>
    </w:p>
    <w:p w14:paraId="05C53F44" w14:textId="77777777" w:rsidR="005B1CDD" w:rsidRPr="00513FBA" w:rsidRDefault="005B1CDD" w:rsidP="005B1CDD">
      <w:pPr>
        <w:widowControl w:val="0"/>
        <w:autoSpaceDE w:val="0"/>
        <w:autoSpaceDN w:val="0"/>
        <w:adjustRightInd w:val="0"/>
        <w:jc w:val="both"/>
        <w:rPr>
          <w:rFonts w:ascii="Arial" w:hAnsi="Arial" w:cs="Arial"/>
          <w:sz w:val="20"/>
          <w:szCs w:val="20"/>
        </w:rPr>
      </w:pPr>
    </w:p>
    <w:p w14:paraId="7B18D8B5"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Po pregledu ponudb bo naročnik, v kolikor se bo pojavil dvom o resničnosti ponudnikovih izjav, najugodnejšega ponudnika pozval k predložitvi dokazil, kot je navedeno za posameznim zahtevanim pogojem oziroma razlogom za izključitev.</w:t>
      </w:r>
    </w:p>
    <w:p w14:paraId="033EA320" w14:textId="77777777" w:rsidR="005B1CDD" w:rsidRPr="00513FBA" w:rsidRDefault="005B1CDD" w:rsidP="005B1CDD">
      <w:pPr>
        <w:widowControl w:val="0"/>
        <w:jc w:val="both"/>
        <w:rPr>
          <w:rFonts w:ascii="Arial" w:hAnsi="Arial" w:cs="Arial"/>
          <w:sz w:val="20"/>
          <w:szCs w:val="20"/>
        </w:rPr>
      </w:pPr>
    </w:p>
    <w:p w14:paraId="1504B069"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Na poziv naročnika bo moral izbrani ponudnik v postopku javnega naročanja ali pri izvajanju javnega naročila, v roku osmih dni od prejema poziva, posredovati podatke o:</w:t>
      </w:r>
    </w:p>
    <w:p w14:paraId="6FF05EF2" w14:textId="77777777" w:rsidR="005B1CDD" w:rsidRPr="00513FBA" w:rsidRDefault="005B1CDD" w:rsidP="002859E1">
      <w:pPr>
        <w:widowControl w:val="0"/>
        <w:numPr>
          <w:ilvl w:val="0"/>
          <w:numId w:val="15"/>
        </w:numPr>
        <w:spacing w:after="160" w:line="252" w:lineRule="auto"/>
        <w:contextualSpacing/>
        <w:jc w:val="both"/>
        <w:rPr>
          <w:rFonts w:ascii="Arial" w:hAnsi="Arial" w:cs="Arial"/>
          <w:sz w:val="20"/>
          <w:szCs w:val="20"/>
        </w:rPr>
      </w:pPr>
      <w:r w:rsidRPr="00513FBA">
        <w:rPr>
          <w:rFonts w:ascii="Arial" w:hAnsi="Arial" w:cs="Arial"/>
          <w:sz w:val="20"/>
          <w:szCs w:val="20"/>
        </w:rPr>
        <w:t xml:space="preserve">svojih ustanoviteljih, družbenikih, vključno s tihimi družbeniki, delničarjih, </w:t>
      </w:r>
      <w:proofErr w:type="spellStart"/>
      <w:r w:rsidRPr="00513FBA">
        <w:rPr>
          <w:rFonts w:ascii="Arial" w:hAnsi="Arial" w:cs="Arial"/>
          <w:sz w:val="20"/>
          <w:szCs w:val="20"/>
        </w:rPr>
        <w:t>komanditistih</w:t>
      </w:r>
      <w:proofErr w:type="spellEnd"/>
      <w:r w:rsidRPr="00513FBA">
        <w:rPr>
          <w:rFonts w:ascii="Arial" w:hAnsi="Arial" w:cs="Arial"/>
          <w:sz w:val="20"/>
          <w:szCs w:val="20"/>
        </w:rPr>
        <w:t xml:space="preserve"> ali drugih lastnikih in podatke o lastniških deležih navedenih oseb,</w:t>
      </w:r>
    </w:p>
    <w:p w14:paraId="73776099" w14:textId="77777777" w:rsidR="005B1CDD" w:rsidRPr="00513FBA" w:rsidRDefault="005B1CDD" w:rsidP="002859E1">
      <w:pPr>
        <w:widowControl w:val="0"/>
        <w:numPr>
          <w:ilvl w:val="0"/>
          <w:numId w:val="15"/>
        </w:numPr>
        <w:spacing w:after="160" w:line="252" w:lineRule="auto"/>
        <w:contextualSpacing/>
        <w:jc w:val="both"/>
        <w:rPr>
          <w:rFonts w:ascii="Arial" w:hAnsi="Arial" w:cs="Arial"/>
          <w:sz w:val="20"/>
          <w:szCs w:val="20"/>
        </w:rPr>
      </w:pPr>
      <w:r w:rsidRPr="00513FBA">
        <w:rPr>
          <w:rFonts w:ascii="Arial" w:hAnsi="Arial" w:cs="Arial"/>
          <w:sz w:val="20"/>
          <w:szCs w:val="20"/>
        </w:rPr>
        <w:t>gospodarskih subjektih, za katere se glede na določbe zakona, ki ureja gospodarske družbe, šteje, da so z njim povezane družbe.</w:t>
      </w:r>
    </w:p>
    <w:p w14:paraId="45C1C2FF" w14:textId="77777777" w:rsidR="005B1CDD" w:rsidRPr="00513FBA" w:rsidRDefault="005B1CDD" w:rsidP="005B1CDD">
      <w:pPr>
        <w:widowControl w:val="0"/>
        <w:jc w:val="both"/>
        <w:rPr>
          <w:rFonts w:ascii="Arial" w:hAnsi="Arial" w:cs="Arial"/>
          <w:sz w:val="20"/>
          <w:szCs w:val="20"/>
        </w:rPr>
      </w:pPr>
    </w:p>
    <w:p w14:paraId="35627C64"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E4AD44F" w14:textId="77777777" w:rsidR="005B1CDD" w:rsidRPr="00513FBA" w:rsidRDefault="005B1CDD" w:rsidP="005B1CDD">
      <w:pPr>
        <w:widowControl w:val="0"/>
        <w:jc w:val="both"/>
        <w:rPr>
          <w:rFonts w:ascii="Arial" w:hAnsi="Arial" w:cs="Arial"/>
          <w:sz w:val="20"/>
          <w:szCs w:val="20"/>
        </w:rPr>
      </w:pPr>
    </w:p>
    <w:p w14:paraId="37BF9538" w14:textId="1146663B" w:rsidR="005B1CDD" w:rsidRPr="00513FBA" w:rsidRDefault="00513FBA" w:rsidP="00513FBA">
      <w:pPr>
        <w:keepNext/>
        <w:keepLines/>
        <w:widowControl w:val="0"/>
        <w:spacing w:after="160" w:line="252" w:lineRule="auto"/>
        <w:jc w:val="both"/>
        <w:outlineLvl w:val="1"/>
        <w:rPr>
          <w:rFonts w:ascii="Arial" w:eastAsia="SimSun" w:hAnsi="Arial" w:cs="Arial"/>
          <w:b/>
          <w:bCs/>
          <w:sz w:val="20"/>
          <w:szCs w:val="20"/>
          <w:lang w:val="x-none" w:eastAsia="x-none"/>
        </w:rPr>
      </w:pPr>
      <w:bookmarkStart w:id="139" w:name="_Toc533063567"/>
      <w:bookmarkStart w:id="140" w:name="_Toc10194652"/>
      <w:bookmarkStart w:id="141" w:name="_Toc21506081"/>
      <w:bookmarkStart w:id="142" w:name="_Toc27134345"/>
      <w:bookmarkStart w:id="143" w:name="_Toc55479352"/>
      <w:bookmarkStart w:id="144" w:name="_Toc55479696"/>
      <w:bookmarkStart w:id="145" w:name="_Toc55480054"/>
      <w:bookmarkStart w:id="146" w:name="_Toc64529994"/>
      <w:bookmarkStart w:id="147" w:name="_Toc89345070"/>
      <w:bookmarkStart w:id="148" w:name="_Toc108010595"/>
      <w:bookmarkStart w:id="149" w:name="_Toc128743292"/>
      <w:bookmarkStart w:id="150" w:name="_Toc128743903"/>
      <w:bookmarkStart w:id="151" w:name="_Toc160440588"/>
      <w:bookmarkStart w:id="152" w:name="_Toc161399778"/>
      <w:bookmarkStart w:id="153" w:name="_Toc176763890"/>
      <w:r w:rsidRPr="00513FBA">
        <w:rPr>
          <w:rFonts w:ascii="Arial" w:eastAsia="SimSun" w:hAnsi="Arial" w:cs="Arial"/>
          <w:b/>
          <w:bCs/>
          <w:sz w:val="20"/>
          <w:szCs w:val="20"/>
          <w:lang w:eastAsia="x-none"/>
        </w:rPr>
        <w:t>1</w:t>
      </w:r>
      <w:r w:rsidR="00DF2392">
        <w:rPr>
          <w:rFonts w:ascii="Arial" w:eastAsia="SimSun" w:hAnsi="Arial" w:cs="Arial"/>
          <w:b/>
          <w:bCs/>
          <w:sz w:val="20"/>
          <w:szCs w:val="20"/>
          <w:lang w:eastAsia="x-none"/>
        </w:rPr>
        <w:t>0</w:t>
      </w:r>
      <w:r w:rsidRPr="00513FBA">
        <w:rPr>
          <w:rFonts w:ascii="Arial" w:eastAsia="SimSun" w:hAnsi="Arial" w:cs="Arial"/>
          <w:b/>
          <w:bCs/>
          <w:sz w:val="20"/>
          <w:szCs w:val="20"/>
          <w:lang w:eastAsia="x-none"/>
        </w:rPr>
        <w:t>.</w:t>
      </w:r>
      <w:r>
        <w:rPr>
          <w:rFonts w:ascii="Arial" w:eastAsia="SimSun" w:hAnsi="Arial" w:cs="Arial"/>
          <w:b/>
          <w:bCs/>
          <w:sz w:val="20"/>
          <w:szCs w:val="20"/>
          <w:lang w:eastAsia="x-none"/>
        </w:rPr>
        <w:t>2</w:t>
      </w:r>
      <w:r w:rsidRPr="00513FBA">
        <w:rPr>
          <w:rFonts w:ascii="Arial" w:eastAsia="SimSun" w:hAnsi="Arial" w:cs="Arial"/>
          <w:b/>
          <w:bCs/>
          <w:sz w:val="20"/>
          <w:szCs w:val="20"/>
          <w:lang w:eastAsia="x-none"/>
        </w:rPr>
        <w:t xml:space="preserve"> </w:t>
      </w:r>
      <w:r w:rsidR="005B1CDD" w:rsidRPr="00513FBA">
        <w:rPr>
          <w:rFonts w:ascii="Arial" w:eastAsia="SimSun" w:hAnsi="Arial" w:cs="Arial"/>
          <w:b/>
          <w:bCs/>
          <w:sz w:val="20"/>
          <w:szCs w:val="20"/>
          <w:lang w:val="x-none" w:eastAsia="x-none"/>
        </w:rPr>
        <w:t>Sestavljanje ponudbe</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79A048ED" w14:textId="77777777" w:rsidR="005B1CDD" w:rsidRPr="00513FBA" w:rsidRDefault="005B1CDD" w:rsidP="005B1CDD">
      <w:pPr>
        <w:keepNext/>
        <w:keepLines/>
        <w:numPr>
          <w:ilvl w:val="2"/>
          <w:numId w:val="0"/>
        </w:numPr>
        <w:ind w:left="357" w:hanging="357"/>
        <w:jc w:val="both"/>
        <w:outlineLvl w:val="2"/>
        <w:rPr>
          <w:rFonts w:ascii="Arial" w:eastAsia="SimSun" w:hAnsi="Arial" w:cs="Arial"/>
          <w:b/>
          <w:spacing w:val="4"/>
          <w:sz w:val="20"/>
          <w:szCs w:val="20"/>
          <w:lang w:val="x-none" w:eastAsia="x-none"/>
        </w:rPr>
      </w:pPr>
      <w:bookmarkStart w:id="154" w:name="_Toc55479353"/>
      <w:bookmarkStart w:id="155" w:name="_Toc55479697"/>
      <w:bookmarkStart w:id="156" w:name="_Toc55480055"/>
      <w:bookmarkStart w:id="157" w:name="_Toc64529995"/>
      <w:bookmarkStart w:id="158" w:name="_Toc89345071"/>
      <w:bookmarkStart w:id="159" w:name="_Toc108010596"/>
      <w:bookmarkStart w:id="160" w:name="_Toc128743293"/>
      <w:bookmarkStart w:id="161" w:name="_Toc128743904"/>
      <w:bookmarkStart w:id="162" w:name="_Toc160440589"/>
      <w:bookmarkStart w:id="163" w:name="_Toc161399779"/>
      <w:bookmarkStart w:id="164" w:name="_Toc176763891"/>
      <w:r w:rsidRPr="00513FBA">
        <w:rPr>
          <w:rFonts w:ascii="Arial" w:eastAsia="SimSun" w:hAnsi="Arial" w:cs="Arial"/>
          <w:b/>
          <w:spacing w:val="4"/>
          <w:sz w:val="20"/>
          <w:szCs w:val="20"/>
          <w:lang w:val="x-none" w:eastAsia="x-none"/>
        </w:rPr>
        <w:t>Obrazec »ESPD« za vse gospodarske subjekte</w:t>
      </w:r>
      <w:bookmarkEnd w:id="154"/>
      <w:bookmarkEnd w:id="155"/>
      <w:bookmarkEnd w:id="156"/>
      <w:bookmarkEnd w:id="157"/>
      <w:bookmarkEnd w:id="158"/>
      <w:bookmarkEnd w:id="159"/>
      <w:bookmarkEnd w:id="160"/>
      <w:bookmarkEnd w:id="161"/>
      <w:bookmarkEnd w:id="162"/>
      <w:bookmarkEnd w:id="163"/>
      <w:bookmarkEnd w:id="164"/>
    </w:p>
    <w:p w14:paraId="151A9D8B"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165" w:name="_Toc533063569"/>
      <w:bookmarkStart w:id="166" w:name="_Toc10194654"/>
      <w:bookmarkStart w:id="167" w:name="_Toc21506083"/>
      <w:bookmarkStart w:id="168" w:name="_Toc27134347"/>
      <w:bookmarkStart w:id="169" w:name="_Toc55479354"/>
      <w:bookmarkStart w:id="170" w:name="_Toc55479698"/>
      <w:bookmarkStart w:id="171" w:name="_Toc55480056"/>
      <w:bookmarkStart w:id="172" w:name="_Toc64529996"/>
      <w:bookmarkStart w:id="173" w:name="_Toc89345072"/>
      <w:bookmarkStart w:id="174" w:name="_Toc108010597"/>
      <w:bookmarkStart w:id="175" w:name="_Toc128743294"/>
      <w:bookmarkStart w:id="176" w:name="_Toc128743905"/>
      <w:bookmarkStart w:id="177" w:name="_Toc160440590"/>
      <w:bookmarkStart w:id="178" w:name="_Toc161399780"/>
      <w:bookmarkStart w:id="179" w:name="_Toc176763892"/>
      <w:r w:rsidRPr="00513FBA">
        <w:rPr>
          <w:rFonts w:ascii="Arial" w:eastAsia="SimSun" w:hAnsi="Arial" w:cs="Arial"/>
          <w:spacing w:val="4"/>
          <w:sz w:val="20"/>
          <w:szCs w:val="20"/>
          <w:lang w:val="x-none" w:eastAsia="x-none"/>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391A9146" w14:textId="77777777" w:rsidR="005B1CDD" w:rsidRPr="00513FBA" w:rsidRDefault="005B1CDD" w:rsidP="005B1CDD">
      <w:pPr>
        <w:keepNext/>
        <w:keepLines/>
        <w:numPr>
          <w:ilvl w:val="2"/>
          <w:numId w:val="0"/>
        </w:numPr>
        <w:ind w:left="357" w:hanging="357"/>
        <w:jc w:val="both"/>
        <w:outlineLvl w:val="2"/>
        <w:rPr>
          <w:rFonts w:ascii="Arial" w:eastAsia="SimSun" w:hAnsi="Arial" w:cs="Arial"/>
          <w:spacing w:val="4"/>
          <w:sz w:val="20"/>
          <w:szCs w:val="20"/>
          <w:lang w:val="x-none" w:eastAsia="x-none"/>
        </w:rPr>
      </w:pPr>
      <w:bookmarkStart w:id="180" w:name="_Toc533063570"/>
      <w:bookmarkStart w:id="181" w:name="_Toc10194655"/>
      <w:bookmarkStart w:id="182" w:name="_Toc21506084"/>
    </w:p>
    <w:p w14:paraId="4B43F19C" w14:textId="77777777" w:rsidR="005B1CDD" w:rsidRPr="00513FBA" w:rsidRDefault="005B1CDD" w:rsidP="005B1CDD">
      <w:pPr>
        <w:keepNext/>
        <w:keepLines/>
        <w:numPr>
          <w:ilvl w:val="2"/>
          <w:numId w:val="0"/>
        </w:numPr>
        <w:ind w:left="357" w:hanging="357"/>
        <w:jc w:val="both"/>
        <w:outlineLvl w:val="2"/>
        <w:rPr>
          <w:rFonts w:ascii="Arial" w:eastAsia="SimSun" w:hAnsi="Arial" w:cs="Arial"/>
          <w:spacing w:val="4"/>
          <w:sz w:val="20"/>
          <w:szCs w:val="20"/>
          <w:lang w:val="x-none" w:eastAsia="x-none"/>
        </w:rPr>
      </w:pPr>
      <w:bookmarkStart w:id="183" w:name="_Toc27134348"/>
      <w:bookmarkStart w:id="184" w:name="_Toc55479355"/>
      <w:bookmarkStart w:id="185" w:name="_Toc55479699"/>
      <w:bookmarkStart w:id="186" w:name="_Toc55480057"/>
      <w:bookmarkStart w:id="187" w:name="_Toc64529997"/>
      <w:bookmarkStart w:id="188" w:name="_Toc89345073"/>
      <w:bookmarkStart w:id="189" w:name="_Toc108010598"/>
      <w:bookmarkStart w:id="190" w:name="_Toc128743295"/>
      <w:bookmarkStart w:id="191" w:name="_Toc128743906"/>
      <w:bookmarkStart w:id="192" w:name="_Toc160440591"/>
      <w:bookmarkStart w:id="193" w:name="_Toc161399781"/>
      <w:bookmarkStart w:id="194" w:name="_Toc176763893"/>
      <w:r w:rsidRPr="00513FBA">
        <w:rPr>
          <w:rFonts w:ascii="Arial" w:eastAsia="SimSun" w:hAnsi="Arial" w:cs="Arial"/>
          <w:spacing w:val="4"/>
          <w:sz w:val="20"/>
          <w:szCs w:val="20"/>
          <w:lang w:val="x-none" w:eastAsia="x-none"/>
        </w:rPr>
        <w:t>Navedbe v ESPD in/ali dokazila, ki ji predloži gospodarski subjekt, morajo biti veljavni.</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0898DCF2" w14:textId="77777777" w:rsidR="005B1CDD" w:rsidRPr="00513FBA" w:rsidRDefault="005B1CDD" w:rsidP="005B1CDD">
      <w:pPr>
        <w:jc w:val="both"/>
        <w:rPr>
          <w:rFonts w:ascii="Arial" w:hAnsi="Arial" w:cs="Arial"/>
          <w:sz w:val="20"/>
          <w:szCs w:val="20"/>
          <w:lang w:val="x-none" w:eastAsia="x-none"/>
        </w:rPr>
      </w:pPr>
    </w:p>
    <w:p w14:paraId="6B60D946" w14:textId="366D08D2"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195" w:name="_Toc533063571"/>
      <w:bookmarkStart w:id="196" w:name="_Toc10194656"/>
      <w:bookmarkStart w:id="197" w:name="_Toc21506085"/>
      <w:bookmarkStart w:id="198" w:name="_Toc27134349"/>
      <w:bookmarkStart w:id="199" w:name="_Toc55479356"/>
      <w:bookmarkStart w:id="200" w:name="_Toc55479700"/>
      <w:bookmarkStart w:id="201" w:name="_Toc55480058"/>
      <w:bookmarkStart w:id="202" w:name="_Toc64529998"/>
      <w:bookmarkStart w:id="203" w:name="_Toc89345074"/>
      <w:bookmarkStart w:id="204" w:name="_Toc108010599"/>
      <w:bookmarkStart w:id="205" w:name="_Toc128743296"/>
      <w:bookmarkStart w:id="206" w:name="_Toc128743907"/>
      <w:bookmarkStart w:id="207" w:name="_Toc160440592"/>
      <w:bookmarkStart w:id="208" w:name="_Toc161399782"/>
      <w:bookmarkStart w:id="209" w:name="_Toc176763894"/>
      <w:r w:rsidRPr="00B77324">
        <w:rPr>
          <w:rFonts w:ascii="Arial" w:eastAsia="SimSun" w:hAnsi="Arial" w:cs="Arial"/>
          <w:spacing w:val="4"/>
          <w:sz w:val="20"/>
          <w:szCs w:val="20"/>
          <w:lang w:val="x-none" w:eastAsia="x-none"/>
        </w:rPr>
        <w:t xml:space="preserve">Gospodarski subjekt naročnikov obrazec ESPD (datoteka XML) uvozi na spletni strani </w:t>
      </w:r>
      <w:r w:rsidR="000536CE" w:rsidRPr="00B77324">
        <w:rPr>
          <w:rFonts w:ascii="Arial" w:eastAsia="SimSun" w:hAnsi="Arial" w:cs="Arial"/>
          <w:spacing w:val="4"/>
          <w:sz w:val="20"/>
          <w:szCs w:val="20"/>
          <w:lang w:eastAsia="x-none"/>
        </w:rPr>
        <w:t>e-JN</w:t>
      </w:r>
      <w:r w:rsidRPr="00B77324">
        <w:rPr>
          <w:rFonts w:ascii="Arial" w:eastAsia="SimSun" w:hAnsi="Arial" w:cs="Arial"/>
          <w:spacing w:val="4"/>
          <w:sz w:val="20"/>
          <w:szCs w:val="20"/>
          <w:lang w:val="x-none" w:eastAsia="x-none"/>
        </w:rPr>
        <w:t xml:space="preserve">/ESPD: </w:t>
      </w:r>
      <w:hyperlink r:id="rId16" w:history="1">
        <w:r w:rsidR="004A3133" w:rsidRPr="00B77324">
          <w:rPr>
            <w:rFonts w:ascii="Arial" w:eastAsia="Georgia" w:hAnsi="Arial" w:cs="Arial"/>
            <w:sz w:val="20"/>
            <w:szCs w:val="20"/>
            <w:u w:val="single"/>
            <w:lang w:eastAsia="en-US"/>
          </w:rPr>
          <w:t>https://ejn.gov.si/espd</w:t>
        </w:r>
      </w:hyperlink>
      <w:r w:rsidR="004A3133" w:rsidRPr="00B77324">
        <w:rPr>
          <w:rFonts w:ascii="Georgia" w:eastAsia="Georgia" w:hAnsi="Georgia"/>
          <w:sz w:val="20"/>
          <w:szCs w:val="20"/>
          <w:u w:val="single"/>
          <w:lang w:eastAsia="en-US"/>
        </w:rPr>
        <w:t xml:space="preserve"> </w:t>
      </w:r>
      <w:r w:rsidRPr="00B77324">
        <w:rPr>
          <w:rFonts w:ascii="Arial" w:eastAsia="SimSun" w:hAnsi="Arial" w:cs="Arial"/>
          <w:spacing w:val="4"/>
          <w:sz w:val="20"/>
          <w:szCs w:val="20"/>
          <w:lang w:val="x-none" w:eastAsia="x-none"/>
        </w:rPr>
        <w:t xml:space="preserve">in vanj neposredno </w:t>
      </w:r>
      <w:r w:rsidRPr="00513FBA">
        <w:rPr>
          <w:rFonts w:ascii="Arial" w:eastAsia="SimSun" w:hAnsi="Arial" w:cs="Arial"/>
          <w:spacing w:val="4"/>
          <w:sz w:val="20"/>
          <w:szCs w:val="20"/>
          <w:lang w:val="x-none" w:eastAsia="x-none"/>
        </w:rPr>
        <w:t>vnese zahtevane podatke.</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7D7C3675" w14:textId="77777777" w:rsidR="005B1CDD" w:rsidRPr="00513FBA" w:rsidRDefault="005B1CDD" w:rsidP="005B1CDD">
      <w:pPr>
        <w:jc w:val="both"/>
        <w:rPr>
          <w:rFonts w:ascii="Arial" w:hAnsi="Arial" w:cs="Arial"/>
          <w:sz w:val="20"/>
          <w:szCs w:val="20"/>
          <w:lang w:val="x-none" w:eastAsia="x-none"/>
        </w:rPr>
      </w:pPr>
    </w:p>
    <w:p w14:paraId="2142133A"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210" w:name="_Toc533063572"/>
      <w:bookmarkStart w:id="211" w:name="_Toc10194657"/>
      <w:bookmarkStart w:id="212" w:name="_Toc21506086"/>
      <w:bookmarkStart w:id="213" w:name="_Toc27134350"/>
      <w:bookmarkStart w:id="214" w:name="_Toc55479357"/>
      <w:bookmarkStart w:id="215" w:name="_Toc55479701"/>
      <w:bookmarkStart w:id="216" w:name="_Toc55480059"/>
      <w:bookmarkStart w:id="217" w:name="_Toc64529999"/>
      <w:bookmarkStart w:id="218" w:name="_Toc89345075"/>
      <w:bookmarkStart w:id="219" w:name="_Toc108010600"/>
      <w:bookmarkStart w:id="220" w:name="_Toc128743297"/>
      <w:bookmarkStart w:id="221" w:name="_Toc128743908"/>
      <w:bookmarkStart w:id="222" w:name="_Toc160440593"/>
      <w:bookmarkStart w:id="223" w:name="_Toc161399783"/>
      <w:bookmarkStart w:id="224" w:name="_Toc176763895"/>
      <w:r w:rsidRPr="00513FBA">
        <w:rPr>
          <w:rFonts w:ascii="Arial" w:eastAsia="SimSun" w:hAnsi="Arial" w:cs="Arial"/>
          <w:spacing w:val="4"/>
          <w:sz w:val="20"/>
          <w:szCs w:val="20"/>
          <w:lang w:val="x-none" w:eastAsia="x-none"/>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r w:rsidRPr="00513FBA">
        <w:rPr>
          <w:rFonts w:ascii="Arial" w:eastAsia="SimSun" w:hAnsi="Arial" w:cs="Arial"/>
          <w:spacing w:val="4"/>
          <w:sz w:val="20"/>
          <w:szCs w:val="20"/>
          <w:lang w:val="x-none" w:eastAsia="x-none"/>
        </w:rPr>
        <w:t xml:space="preserve">  </w:t>
      </w:r>
    </w:p>
    <w:p w14:paraId="7EE8611F" w14:textId="77777777" w:rsidR="005B1CDD" w:rsidRPr="00513FBA" w:rsidRDefault="005B1CDD" w:rsidP="005B1CDD">
      <w:pPr>
        <w:jc w:val="both"/>
        <w:rPr>
          <w:rFonts w:ascii="Arial" w:hAnsi="Arial" w:cs="Arial"/>
          <w:sz w:val="20"/>
          <w:szCs w:val="20"/>
          <w:lang w:val="x-none" w:eastAsia="x-none"/>
        </w:rPr>
      </w:pPr>
    </w:p>
    <w:p w14:paraId="33E2E649"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225" w:name="_Toc533063573"/>
      <w:bookmarkStart w:id="226" w:name="_Toc10194658"/>
      <w:bookmarkStart w:id="227" w:name="_Toc21506087"/>
      <w:bookmarkStart w:id="228" w:name="_Toc27134351"/>
      <w:bookmarkStart w:id="229" w:name="_Toc55479358"/>
      <w:bookmarkStart w:id="230" w:name="_Toc55479702"/>
      <w:bookmarkStart w:id="231" w:name="_Toc55480060"/>
      <w:bookmarkStart w:id="232" w:name="_Toc64530000"/>
      <w:bookmarkStart w:id="233" w:name="_Toc89345076"/>
      <w:bookmarkStart w:id="234" w:name="_Toc108010601"/>
      <w:bookmarkStart w:id="235" w:name="_Toc128743298"/>
      <w:bookmarkStart w:id="236" w:name="_Toc128743909"/>
      <w:bookmarkStart w:id="237" w:name="_Toc160440594"/>
      <w:bookmarkStart w:id="238" w:name="_Toc161399784"/>
      <w:bookmarkStart w:id="239" w:name="_Toc176763896"/>
      <w:r w:rsidRPr="00513FBA">
        <w:rPr>
          <w:rFonts w:ascii="Arial" w:eastAsia="SimSun" w:hAnsi="Arial" w:cs="Arial"/>
          <w:spacing w:val="4"/>
          <w:sz w:val="20"/>
          <w:szCs w:val="20"/>
          <w:lang w:val="x-none" w:eastAsia="x-none"/>
        </w:rP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513FBA">
        <w:rPr>
          <w:rFonts w:ascii="Arial" w:eastAsia="SimSun" w:hAnsi="Arial" w:cs="Arial"/>
          <w:spacing w:val="4"/>
          <w:sz w:val="20"/>
          <w:szCs w:val="20"/>
          <w:lang w:val="x-none" w:eastAsia="x-none"/>
        </w:rPr>
        <w:t>pdf</w:t>
      </w:r>
      <w:proofErr w:type="spellEnd"/>
      <w:r w:rsidRPr="00513FBA">
        <w:rPr>
          <w:rFonts w:ascii="Arial" w:eastAsia="SimSun" w:hAnsi="Arial" w:cs="Arial"/>
          <w:spacing w:val="4"/>
          <w:sz w:val="20"/>
          <w:szCs w:val="20"/>
          <w:lang w:val="x-none" w:eastAsia="x-none"/>
        </w:rPr>
        <w:t xml:space="preserve">. obliki ali pa ga le naloži in bo podpisan hkrati s podpisom ponudbe. Tudi če ponudnik naloži podpisan ESPD v </w:t>
      </w:r>
      <w:proofErr w:type="spellStart"/>
      <w:r w:rsidRPr="00513FBA">
        <w:rPr>
          <w:rFonts w:ascii="Arial" w:eastAsia="SimSun" w:hAnsi="Arial" w:cs="Arial"/>
          <w:spacing w:val="4"/>
          <w:sz w:val="20"/>
          <w:szCs w:val="20"/>
          <w:lang w:val="x-none" w:eastAsia="x-none"/>
        </w:rPr>
        <w:t>pdf</w:t>
      </w:r>
      <w:proofErr w:type="spellEnd"/>
      <w:r w:rsidRPr="00513FBA">
        <w:rPr>
          <w:rFonts w:ascii="Arial" w:eastAsia="SimSun" w:hAnsi="Arial" w:cs="Arial"/>
          <w:spacing w:val="4"/>
          <w:sz w:val="20"/>
          <w:szCs w:val="20"/>
          <w:lang w:val="x-none" w:eastAsia="x-none"/>
        </w:rPr>
        <w:t>. obliki, bo ta hkrati s podpisom ponudbe podpisan še enkrat.</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r w:rsidRPr="00513FBA">
        <w:rPr>
          <w:rFonts w:ascii="Arial" w:eastAsia="SimSun" w:hAnsi="Arial" w:cs="Arial"/>
          <w:spacing w:val="4"/>
          <w:sz w:val="20"/>
          <w:szCs w:val="20"/>
          <w:lang w:val="x-none" w:eastAsia="x-none"/>
        </w:rPr>
        <w:t xml:space="preserve"> </w:t>
      </w:r>
    </w:p>
    <w:p w14:paraId="22A95A75" w14:textId="77777777" w:rsidR="005B1CDD" w:rsidRPr="00513FBA" w:rsidRDefault="005B1CDD" w:rsidP="005B1CDD">
      <w:pPr>
        <w:jc w:val="both"/>
        <w:rPr>
          <w:rFonts w:ascii="Arial" w:hAnsi="Arial" w:cs="Arial"/>
          <w:sz w:val="20"/>
          <w:szCs w:val="20"/>
          <w:lang w:val="x-none" w:eastAsia="x-none"/>
        </w:rPr>
      </w:pPr>
    </w:p>
    <w:p w14:paraId="56000F79"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240" w:name="_Toc533063574"/>
      <w:bookmarkStart w:id="241" w:name="_Toc10194659"/>
      <w:bookmarkStart w:id="242" w:name="_Toc21506088"/>
      <w:bookmarkStart w:id="243" w:name="_Toc27134352"/>
      <w:bookmarkStart w:id="244" w:name="_Toc55479359"/>
      <w:bookmarkStart w:id="245" w:name="_Toc55479703"/>
      <w:bookmarkStart w:id="246" w:name="_Toc55480061"/>
      <w:bookmarkStart w:id="247" w:name="_Toc64530001"/>
      <w:bookmarkStart w:id="248" w:name="_Toc89345077"/>
      <w:bookmarkStart w:id="249" w:name="_Toc108010602"/>
      <w:bookmarkStart w:id="250" w:name="_Toc128743299"/>
      <w:bookmarkStart w:id="251" w:name="_Toc128743910"/>
      <w:bookmarkStart w:id="252" w:name="_Toc160440595"/>
      <w:bookmarkStart w:id="253" w:name="_Toc161399785"/>
      <w:bookmarkStart w:id="254" w:name="_Toc176763897"/>
      <w:r w:rsidRPr="00513FBA">
        <w:rPr>
          <w:rFonts w:ascii="Arial" w:eastAsia="SimSun" w:hAnsi="Arial" w:cs="Arial"/>
          <w:spacing w:val="4"/>
          <w:sz w:val="20"/>
          <w:szCs w:val="20"/>
          <w:lang w:val="x-none" w:eastAsia="x-none"/>
        </w:rPr>
        <w:t xml:space="preserve">Za ostale sodelujoče ponudnik v razdelek »ESPD – ostali sodelujoči« priloži podpisane ESPD v </w:t>
      </w:r>
      <w:proofErr w:type="spellStart"/>
      <w:r w:rsidRPr="00513FBA">
        <w:rPr>
          <w:rFonts w:ascii="Arial" w:eastAsia="SimSun" w:hAnsi="Arial" w:cs="Arial"/>
          <w:spacing w:val="4"/>
          <w:sz w:val="20"/>
          <w:szCs w:val="20"/>
          <w:lang w:val="x-none" w:eastAsia="x-none"/>
        </w:rPr>
        <w:t>pdf</w:t>
      </w:r>
      <w:proofErr w:type="spellEnd"/>
      <w:r w:rsidRPr="00513FBA">
        <w:rPr>
          <w:rFonts w:ascii="Arial" w:eastAsia="SimSun" w:hAnsi="Arial" w:cs="Arial"/>
          <w:spacing w:val="4"/>
          <w:sz w:val="20"/>
          <w:szCs w:val="20"/>
          <w:lang w:val="x-none" w:eastAsia="x-none"/>
        </w:rPr>
        <w:t xml:space="preserve">. obliki, ali v elektronski obliki podpisan </w:t>
      </w:r>
      <w:proofErr w:type="spellStart"/>
      <w:r w:rsidRPr="00513FBA">
        <w:rPr>
          <w:rFonts w:ascii="Arial" w:eastAsia="SimSun" w:hAnsi="Arial" w:cs="Arial"/>
          <w:spacing w:val="4"/>
          <w:sz w:val="20"/>
          <w:szCs w:val="20"/>
          <w:lang w:val="x-none" w:eastAsia="x-none"/>
        </w:rPr>
        <w:t>xml</w:t>
      </w:r>
      <w:proofErr w:type="spellEnd"/>
      <w:r w:rsidRPr="00513FBA">
        <w:rPr>
          <w:rFonts w:ascii="Arial" w:eastAsia="SimSun" w:hAnsi="Arial" w:cs="Arial"/>
          <w:spacing w:val="4"/>
          <w:sz w:val="20"/>
          <w:szCs w:val="20"/>
          <w:lang w:val="x-none" w:eastAsia="x-none"/>
        </w:rPr>
        <w:t>.</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5B5E6E0C" w14:textId="77777777" w:rsidR="005B1CDD" w:rsidRPr="00513FBA" w:rsidRDefault="005B1CDD" w:rsidP="005B1CDD">
      <w:pPr>
        <w:jc w:val="both"/>
        <w:rPr>
          <w:rFonts w:ascii="Arial" w:hAnsi="Arial" w:cs="Arial"/>
          <w:sz w:val="20"/>
          <w:szCs w:val="20"/>
          <w:lang w:val="x-none" w:eastAsia="x-none"/>
        </w:rPr>
      </w:pPr>
    </w:p>
    <w:p w14:paraId="50B09B13" w14:textId="77777777" w:rsidR="005B1CDD" w:rsidRPr="00513FBA" w:rsidRDefault="005B1CDD" w:rsidP="005B1CDD">
      <w:pPr>
        <w:keepNext/>
        <w:keepLines/>
        <w:numPr>
          <w:ilvl w:val="2"/>
          <w:numId w:val="0"/>
        </w:numPr>
        <w:ind w:left="357" w:hanging="357"/>
        <w:jc w:val="both"/>
        <w:outlineLvl w:val="2"/>
        <w:rPr>
          <w:rFonts w:ascii="Arial" w:eastAsia="SimSun" w:hAnsi="Arial" w:cs="Arial"/>
          <w:b/>
          <w:spacing w:val="4"/>
          <w:sz w:val="20"/>
          <w:szCs w:val="20"/>
          <w:lang w:val="x-none" w:eastAsia="x-none"/>
        </w:rPr>
      </w:pPr>
      <w:bookmarkStart w:id="255" w:name="_Toc533063575"/>
      <w:bookmarkStart w:id="256" w:name="_Toc10194660"/>
      <w:bookmarkStart w:id="257" w:name="_Toc21506089"/>
      <w:bookmarkStart w:id="258" w:name="_Toc27134353"/>
      <w:bookmarkStart w:id="259" w:name="_Toc55479360"/>
      <w:bookmarkStart w:id="260" w:name="_Toc55479704"/>
      <w:bookmarkStart w:id="261" w:name="_Toc55480062"/>
      <w:bookmarkStart w:id="262" w:name="_Toc64530002"/>
      <w:bookmarkStart w:id="263" w:name="_Toc89345078"/>
      <w:bookmarkStart w:id="264" w:name="_Toc108010603"/>
      <w:bookmarkStart w:id="265" w:name="_Toc128743300"/>
      <w:bookmarkStart w:id="266" w:name="_Toc128743911"/>
      <w:bookmarkStart w:id="267" w:name="_Toc160440596"/>
      <w:bookmarkStart w:id="268" w:name="_Toc161399786"/>
      <w:bookmarkStart w:id="269" w:name="_Toc176763898"/>
      <w:r w:rsidRPr="00513FBA">
        <w:rPr>
          <w:rFonts w:ascii="Arial" w:eastAsia="SimSun" w:hAnsi="Arial" w:cs="Arial"/>
          <w:b/>
          <w:spacing w:val="4"/>
          <w:sz w:val="20"/>
          <w:szCs w:val="20"/>
          <w:lang w:val="x-none" w:eastAsia="x-none"/>
        </w:rPr>
        <w:t>Obrazec »Ponudbeni predračun«</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223A0424" w14:textId="528A419B" w:rsidR="005B1CDD" w:rsidRDefault="005B1CDD" w:rsidP="005B1CDD">
      <w:pPr>
        <w:jc w:val="both"/>
        <w:rPr>
          <w:rFonts w:ascii="Arial" w:hAnsi="Arial" w:cs="Arial"/>
          <w:sz w:val="20"/>
          <w:szCs w:val="20"/>
        </w:rPr>
      </w:pPr>
      <w:r w:rsidRPr="00513FBA">
        <w:rPr>
          <w:rFonts w:ascii="Arial" w:hAnsi="Arial" w:cs="Arial"/>
          <w:sz w:val="20"/>
          <w:szCs w:val="20"/>
        </w:rPr>
        <w:t>Ponudnik mora v Ponudbenem predračunu ponuditi celoten predmet javnega naročila, ob upoštevanju tehničnih zahtev iz razpisne dokumentacije.</w:t>
      </w:r>
    </w:p>
    <w:p w14:paraId="1D03BEC9" w14:textId="33BAF8F1" w:rsidR="00694661" w:rsidRDefault="00694661" w:rsidP="005B1CDD">
      <w:pPr>
        <w:jc w:val="both"/>
        <w:rPr>
          <w:rFonts w:ascii="Arial" w:hAnsi="Arial" w:cs="Arial"/>
          <w:sz w:val="20"/>
          <w:szCs w:val="20"/>
        </w:rPr>
      </w:pPr>
    </w:p>
    <w:p w14:paraId="4707B459" w14:textId="77777777" w:rsidR="006D150E" w:rsidRPr="00513FBA" w:rsidRDefault="00694661" w:rsidP="006D150E">
      <w:pPr>
        <w:spacing w:after="160" w:line="252" w:lineRule="auto"/>
        <w:jc w:val="both"/>
        <w:rPr>
          <w:rFonts w:ascii="Arial" w:hAnsi="Arial" w:cs="Arial"/>
          <w:sz w:val="20"/>
          <w:szCs w:val="20"/>
        </w:rPr>
      </w:pPr>
      <w:r w:rsidRPr="009F5353">
        <w:rPr>
          <w:rFonts w:ascii="Arial" w:hAnsi="Arial" w:cs="Arial"/>
          <w:sz w:val="20"/>
          <w:szCs w:val="20"/>
        </w:rPr>
        <w:t xml:space="preserve">Ponudnik izpolni vse postavke v Predračunu, in sicer v evrih, na največ 2 (dve) decimalni mesti natančno. </w:t>
      </w:r>
      <w:r w:rsidR="006D150E" w:rsidRPr="00513FBA">
        <w:rPr>
          <w:rFonts w:ascii="Arial" w:hAnsi="Arial" w:cs="Arial"/>
          <w:sz w:val="20"/>
          <w:szCs w:val="20"/>
        </w:rPr>
        <w:t>V kolikor ponudnik cene v posamezno postavko ne vpiše, se šteje, da predmetne postavke ne ponuja in tako ne izpolnjuje vseh zahtev naročnika iz predmetne razpisne dokumentacije.</w:t>
      </w:r>
    </w:p>
    <w:p w14:paraId="0D9EA209" w14:textId="77777777" w:rsidR="006D150E" w:rsidRPr="00513FBA" w:rsidRDefault="006D150E" w:rsidP="006D150E">
      <w:pPr>
        <w:autoSpaceDE w:val="0"/>
        <w:autoSpaceDN w:val="0"/>
        <w:adjustRightInd w:val="0"/>
        <w:jc w:val="both"/>
        <w:rPr>
          <w:rFonts w:ascii="Arial" w:hAnsi="Arial" w:cs="Arial"/>
          <w:sz w:val="20"/>
          <w:szCs w:val="20"/>
        </w:rPr>
      </w:pPr>
      <w:r w:rsidRPr="00513FBA">
        <w:rPr>
          <w:rFonts w:ascii="Arial" w:hAnsi="Arial" w:cs="Arial"/>
          <w:sz w:val="20"/>
          <w:szCs w:val="20"/>
        </w:rPr>
        <w:lastRenderedPageBreak/>
        <w:t xml:space="preserve">V ceni postavke in v končni ponudbeni ceni morajo biti zajeti </w:t>
      </w:r>
      <w:r w:rsidRPr="00513FBA">
        <w:rPr>
          <w:rFonts w:ascii="Arial" w:hAnsi="Arial" w:cs="Arial"/>
          <w:sz w:val="20"/>
          <w:szCs w:val="20"/>
          <w:u w:val="single"/>
        </w:rPr>
        <w:t>vsi stroški</w:t>
      </w:r>
      <w:r w:rsidRPr="00513FBA">
        <w:rPr>
          <w:rFonts w:ascii="Arial" w:hAnsi="Arial" w:cs="Arial"/>
          <w:sz w:val="20"/>
          <w:szCs w:val="20"/>
        </w:rPr>
        <w:t xml:space="preserve">, ki jih bo imel ponudnik z realizacijo naročila: predvideni in tudi tisti, ki niso predvideni (jih naročnik ni mogel predvideti), so pa predpisani (z veljavnimi predpisi, soglasji in pravili stroke) in/ali nujno potrebni za izvedbo predmeta tega javnega naročila. </w:t>
      </w:r>
    </w:p>
    <w:p w14:paraId="19BAF5BC" w14:textId="77777777" w:rsidR="006D150E" w:rsidRPr="00513FBA" w:rsidRDefault="006D150E" w:rsidP="006D150E">
      <w:pPr>
        <w:jc w:val="both"/>
        <w:rPr>
          <w:rFonts w:ascii="Arial" w:hAnsi="Arial" w:cs="Arial"/>
          <w:color w:val="FF0000"/>
          <w:sz w:val="20"/>
          <w:szCs w:val="20"/>
        </w:rPr>
      </w:pPr>
    </w:p>
    <w:p w14:paraId="3471E532" w14:textId="77777777" w:rsidR="006D150E" w:rsidRPr="00513FBA" w:rsidRDefault="006D150E" w:rsidP="006D150E">
      <w:pPr>
        <w:autoSpaceDE w:val="0"/>
        <w:autoSpaceDN w:val="0"/>
        <w:adjustRightInd w:val="0"/>
        <w:spacing w:after="160" w:line="252" w:lineRule="auto"/>
        <w:jc w:val="both"/>
        <w:rPr>
          <w:rFonts w:ascii="Arial" w:hAnsi="Arial" w:cs="Arial"/>
          <w:sz w:val="20"/>
          <w:szCs w:val="20"/>
        </w:rPr>
      </w:pPr>
      <w:r w:rsidRPr="00513FBA">
        <w:rPr>
          <w:rFonts w:ascii="Arial" w:hAnsi="Arial" w:cs="Arial"/>
          <w:noProof/>
          <w:sz w:val="20"/>
          <w:szCs w:val="20"/>
        </w:rPr>
        <w:t xml:space="preserve">Cene iz ponudbenega predračuna so več čas trajanja izvedbe naročila fiksne in nespremenljive. </w:t>
      </w:r>
    </w:p>
    <w:p w14:paraId="107275F9" w14:textId="77777777" w:rsidR="006D150E" w:rsidRDefault="006D150E" w:rsidP="006D150E">
      <w:pPr>
        <w:jc w:val="both"/>
        <w:rPr>
          <w:rFonts w:ascii="Arial" w:hAnsi="Arial" w:cs="Arial"/>
          <w:sz w:val="20"/>
          <w:szCs w:val="20"/>
          <w:lang w:val="x-none" w:eastAsia="x-none"/>
        </w:rPr>
      </w:pPr>
      <w:r w:rsidRPr="00513FBA">
        <w:rPr>
          <w:rFonts w:ascii="Arial" w:hAnsi="Arial" w:cs="Arial"/>
          <w:sz w:val="20"/>
          <w:szCs w:val="20"/>
          <w:lang w:val="x-none" w:eastAsia="x-none"/>
        </w:rPr>
        <w:t xml:space="preserve">Ponudnik kasneje ni upravičen do zvišanja cene, kar bi utemeljeval s tem, da ni bil popolno obveščen o predmetu javnega naročila.  </w:t>
      </w:r>
    </w:p>
    <w:p w14:paraId="560107EF" w14:textId="77777777" w:rsidR="006D150E" w:rsidRPr="00513FBA" w:rsidRDefault="006D150E" w:rsidP="006D150E">
      <w:pPr>
        <w:jc w:val="both"/>
        <w:rPr>
          <w:rFonts w:ascii="Arial" w:hAnsi="Arial" w:cs="Arial"/>
          <w:sz w:val="20"/>
          <w:szCs w:val="20"/>
          <w:lang w:val="x-none" w:eastAsia="x-none"/>
        </w:rPr>
      </w:pPr>
    </w:p>
    <w:p w14:paraId="0EA8E673" w14:textId="1864EB81" w:rsidR="005B1CDD" w:rsidRPr="00513FBA" w:rsidRDefault="005B1CDD" w:rsidP="006D150E">
      <w:pPr>
        <w:jc w:val="both"/>
        <w:rPr>
          <w:rFonts w:ascii="Arial" w:hAnsi="Arial" w:cs="Arial"/>
          <w:sz w:val="20"/>
          <w:szCs w:val="20"/>
        </w:rPr>
      </w:pPr>
      <w:r w:rsidRPr="00513FBA">
        <w:rPr>
          <w:rFonts w:ascii="Arial" w:hAnsi="Arial" w:cs="Arial"/>
          <w:sz w:val="20"/>
          <w:szCs w:val="20"/>
        </w:rPr>
        <w:t>Ponudnik ne sme spreminjati vsebine predračuna.</w:t>
      </w:r>
    </w:p>
    <w:p w14:paraId="009D8DAB" w14:textId="77777777" w:rsidR="005B1CDD" w:rsidRPr="00513FBA" w:rsidRDefault="005B1CDD" w:rsidP="005B1CDD">
      <w:pPr>
        <w:jc w:val="both"/>
        <w:rPr>
          <w:rFonts w:ascii="Arial" w:hAnsi="Arial" w:cs="Arial"/>
          <w:sz w:val="20"/>
          <w:szCs w:val="20"/>
        </w:rPr>
      </w:pPr>
    </w:p>
    <w:p w14:paraId="37507BF7"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V primeru, da bo naročnik pri pregledu in ocenjevanju ponudb odkril očitne računske napake, bo ravnal v skladu s sedmim odstavkom 89. člena ZJN-3.</w:t>
      </w:r>
    </w:p>
    <w:p w14:paraId="25B077F8" w14:textId="77777777" w:rsidR="005B1CDD" w:rsidRPr="00513FBA" w:rsidRDefault="005B1CDD" w:rsidP="005B1CDD">
      <w:pPr>
        <w:jc w:val="both"/>
        <w:rPr>
          <w:rFonts w:ascii="Arial" w:hAnsi="Arial" w:cs="Arial"/>
          <w:sz w:val="20"/>
          <w:szCs w:val="20"/>
        </w:rPr>
      </w:pPr>
    </w:p>
    <w:p w14:paraId="7DF71DBC" w14:textId="77777777" w:rsidR="005B1CDD" w:rsidRPr="00513FBA" w:rsidRDefault="005B1CDD" w:rsidP="005B1CDD">
      <w:pPr>
        <w:jc w:val="both"/>
        <w:rPr>
          <w:rFonts w:ascii="Arial" w:hAnsi="Arial" w:cs="Arial"/>
          <w:b/>
          <w:sz w:val="20"/>
          <w:szCs w:val="20"/>
          <w:u w:val="single"/>
        </w:rPr>
      </w:pPr>
      <w:r w:rsidRPr="00513FBA">
        <w:rPr>
          <w:rFonts w:ascii="Arial" w:hAnsi="Arial" w:cs="Arial"/>
          <w:b/>
          <w:sz w:val="20"/>
          <w:szCs w:val="20"/>
          <w:u w:val="single"/>
        </w:rPr>
        <w:t>Ponudnik v sistemu e-JN predračun naloži v razdelek »Predračun« v .</w:t>
      </w:r>
      <w:proofErr w:type="spellStart"/>
      <w:r w:rsidRPr="00513FBA">
        <w:rPr>
          <w:rFonts w:ascii="Arial" w:hAnsi="Arial" w:cs="Arial"/>
          <w:b/>
          <w:sz w:val="20"/>
          <w:szCs w:val="20"/>
          <w:u w:val="single"/>
        </w:rPr>
        <w:t>pdf</w:t>
      </w:r>
      <w:proofErr w:type="spellEnd"/>
      <w:r w:rsidRPr="00513FBA">
        <w:rPr>
          <w:rFonts w:ascii="Arial" w:hAnsi="Arial" w:cs="Arial"/>
          <w:b/>
          <w:sz w:val="20"/>
          <w:szCs w:val="20"/>
          <w:u w:val="single"/>
        </w:rPr>
        <w:t xml:space="preserve"> datoteki. </w:t>
      </w:r>
    </w:p>
    <w:p w14:paraId="0C3CC1CA" w14:textId="77777777" w:rsidR="005B1CDD" w:rsidRPr="00513FBA" w:rsidRDefault="005B1CDD" w:rsidP="005B1CDD">
      <w:pPr>
        <w:jc w:val="both"/>
        <w:rPr>
          <w:rFonts w:ascii="Arial" w:hAnsi="Arial" w:cs="Arial"/>
          <w:b/>
          <w:sz w:val="20"/>
          <w:szCs w:val="20"/>
          <w:u w:val="single"/>
        </w:rPr>
      </w:pPr>
    </w:p>
    <w:p w14:paraId="11E32C0A" w14:textId="77777777" w:rsidR="005B1CDD" w:rsidRPr="00513FBA" w:rsidRDefault="005B1CDD" w:rsidP="005B1CDD">
      <w:pPr>
        <w:autoSpaceDE w:val="0"/>
        <w:autoSpaceDN w:val="0"/>
        <w:adjustRightInd w:val="0"/>
        <w:jc w:val="both"/>
        <w:rPr>
          <w:rFonts w:ascii="Arial" w:hAnsi="Arial" w:cs="Arial"/>
          <w:b/>
          <w:sz w:val="20"/>
          <w:szCs w:val="20"/>
        </w:rPr>
      </w:pPr>
      <w:r w:rsidRPr="00513FBA">
        <w:rPr>
          <w:rFonts w:ascii="Arial" w:hAnsi="Arial" w:cs="Arial"/>
          <w:b/>
          <w:sz w:val="20"/>
          <w:szCs w:val="20"/>
        </w:rPr>
        <w:t>Jezik ponudbe</w:t>
      </w:r>
    </w:p>
    <w:p w14:paraId="531D4450"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Ponudba in ostala dokumentacija, ki se nanaša na ponudbo, mora biti napisana v slovenskem jeziku. Če bo ponudnik predložil del ponudbe v tujem jeziku (v jeziku, ki ni slovenski), mora zraven predložiti tudi uraden prevod v slovenski jezik.</w:t>
      </w:r>
    </w:p>
    <w:p w14:paraId="24D2923F" w14:textId="77777777" w:rsidR="005B1CDD" w:rsidRPr="00513FBA" w:rsidRDefault="005B1CDD" w:rsidP="005B1CDD">
      <w:pPr>
        <w:autoSpaceDE w:val="0"/>
        <w:autoSpaceDN w:val="0"/>
        <w:adjustRightInd w:val="0"/>
        <w:jc w:val="both"/>
        <w:rPr>
          <w:rFonts w:ascii="Arial" w:hAnsi="Arial" w:cs="Arial"/>
          <w:sz w:val="20"/>
          <w:szCs w:val="20"/>
        </w:rPr>
      </w:pPr>
    </w:p>
    <w:p w14:paraId="3D4144EB"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Potrdila tujih organov se predložijo v izvirniku, ki mu je priložen uraden</w:t>
      </w:r>
      <w:r w:rsidRPr="00513FBA">
        <w:rPr>
          <w:rFonts w:ascii="Arial" w:hAnsi="Arial" w:cs="Arial"/>
          <w:color w:val="FF0000"/>
          <w:sz w:val="20"/>
          <w:szCs w:val="20"/>
        </w:rPr>
        <w:t xml:space="preserve"> </w:t>
      </w:r>
      <w:r w:rsidRPr="00513FBA">
        <w:rPr>
          <w:rFonts w:ascii="Arial" w:hAnsi="Arial" w:cs="Arial"/>
          <w:sz w:val="20"/>
          <w:szCs w:val="20"/>
        </w:rPr>
        <w:t>prevod v slovenski jezik. Za tolmačenje vsebine ponudbe se upošteva besedilo ponudbe v slovenskem jeziku oziroma uraden prevod ponudbe v slovenski jezik. Morebitne napake v prevodu gredo izključno v breme ponudnika.</w:t>
      </w:r>
    </w:p>
    <w:p w14:paraId="0BFDB089" w14:textId="77777777" w:rsidR="005B1CDD" w:rsidRPr="00513FBA" w:rsidRDefault="005B1CDD" w:rsidP="005B1CDD">
      <w:pPr>
        <w:jc w:val="both"/>
        <w:rPr>
          <w:rFonts w:ascii="Arial" w:hAnsi="Arial" w:cs="Arial"/>
          <w:sz w:val="20"/>
          <w:szCs w:val="20"/>
        </w:rPr>
      </w:pPr>
    </w:p>
    <w:p w14:paraId="1E6A1DFC" w14:textId="77777777" w:rsidR="005B1CDD" w:rsidRPr="00513FBA" w:rsidRDefault="005B1CDD" w:rsidP="005B1CDD">
      <w:pPr>
        <w:jc w:val="both"/>
        <w:rPr>
          <w:rFonts w:ascii="Arial" w:hAnsi="Arial" w:cs="Arial"/>
          <w:b/>
          <w:sz w:val="20"/>
          <w:szCs w:val="20"/>
        </w:rPr>
      </w:pPr>
      <w:r w:rsidRPr="00513FBA">
        <w:rPr>
          <w:rFonts w:ascii="Arial" w:hAnsi="Arial" w:cs="Arial"/>
          <w:b/>
          <w:sz w:val="20"/>
          <w:szCs w:val="20"/>
        </w:rPr>
        <w:t>Variantne ponudbe</w:t>
      </w:r>
    </w:p>
    <w:p w14:paraId="680D1872" w14:textId="56A93CAA" w:rsidR="005B1CDD" w:rsidRDefault="005B1CDD" w:rsidP="005B1CDD">
      <w:pPr>
        <w:jc w:val="both"/>
        <w:rPr>
          <w:rFonts w:ascii="Arial" w:hAnsi="Arial" w:cs="Arial"/>
          <w:sz w:val="20"/>
          <w:szCs w:val="20"/>
        </w:rPr>
      </w:pPr>
      <w:r w:rsidRPr="00513FBA">
        <w:rPr>
          <w:rFonts w:ascii="Arial" w:hAnsi="Arial" w:cs="Arial"/>
          <w:sz w:val="20"/>
          <w:szCs w:val="20"/>
        </w:rPr>
        <w:t>Variantne ponudbe niso dopustne in se ne bodo upoštevale.</w:t>
      </w:r>
    </w:p>
    <w:p w14:paraId="35892238" w14:textId="77777777" w:rsidR="001D5A08" w:rsidRPr="00513FBA" w:rsidRDefault="001D5A08" w:rsidP="005B1CDD">
      <w:pPr>
        <w:jc w:val="both"/>
        <w:rPr>
          <w:rFonts w:ascii="Arial" w:hAnsi="Arial" w:cs="Arial"/>
          <w:b/>
          <w:sz w:val="20"/>
          <w:szCs w:val="20"/>
        </w:rPr>
      </w:pPr>
    </w:p>
    <w:p w14:paraId="3132D7F1" w14:textId="77777777" w:rsidR="005B1CDD" w:rsidRPr="00513FBA" w:rsidRDefault="005B1CDD" w:rsidP="005B1CDD">
      <w:pPr>
        <w:autoSpaceDE w:val="0"/>
        <w:autoSpaceDN w:val="0"/>
        <w:adjustRightInd w:val="0"/>
        <w:jc w:val="both"/>
        <w:rPr>
          <w:rFonts w:ascii="Arial" w:hAnsi="Arial" w:cs="Arial"/>
          <w:b/>
          <w:sz w:val="20"/>
          <w:szCs w:val="20"/>
        </w:rPr>
      </w:pPr>
      <w:r w:rsidRPr="00513FBA">
        <w:rPr>
          <w:rFonts w:ascii="Arial" w:hAnsi="Arial" w:cs="Arial"/>
          <w:b/>
          <w:sz w:val="20"/>
          <w:szCs w:val="20"/>
        </w:rPr>
        <w:t>Obseg ponudbe</w:t>
      </w:r>
    </w:p>
    <w:p w14:paraId="36920A39" w14:textId="242B157E" w:rsidR="003B25F2" w:rsidRPr="003B25F2" w:rsidRDefault="003B25F2" w:rsidP="003B25F2">
      <w:pPr>
        <w:autoSpaceDE w:val="0"/>
        <w:autoSpaceDN w:val="0"/>
        <w:adjustRightInd w:val="0"/>
        <w:jc w:val="both"/>
        <w:rPr>
          <w:rFonts w:ascii="Arial" w:hAnsi="Arial" w:cs="Arial"/>
          <w:strike/>
          <w:sz w:val="20"/>
          <w:szCs w:val="20"/>
        </w:rPr>
      </w:pPr>
      <w:r w:rsidRPr="003B25F2">
        <w:rPr>
          <w:rFonts w:ascii="Arial" w:hAnsi="Arial" w:cs="Arial"/>
          <w:sz w:val="20"/>
          <w:szCs w:val="20"/>
        </w:rPr>
        <w:t xml:space="preserve">Ponudba se mora nanašati na </w:t>
      </w:r>
      <w:r w:rsidR="00F93860">
        <w:rPr>
          <w:rFonts w:ascii="Arial" w:hAnsi="Arial" w:cs="Arial"/>
          <w:sz w:val="20"/>
          <w:szCs w:val="20"/>
        </w:rPr>
        <w:t>celotno naročilo</w:t>
      </w:r>
      <w:r w:rsidRPr="003B25F2">
        <w:rPr>
          <w:rFonts w:ascii="Arial" w:hAnsi="Arial" w:cs="Arial"/>
          <w:sz w:val="20"/>
          <w:szCs w:val="20"/>
        </w:rPr>
        <w:t>.</w:t>
      </w:r>
    </w:p>
    <w:p w14:paraId="5285FFE3" w14:textId="77777777" w:rsidR="005B1CDD" w:rsidRPr="00513FBA" w:rsidRDefault="005B1CDD" w:rsidP="005B1CDD">
      <w:pPr>
        <w:tabs>
          <w:tab w:val="left" w:pos="1725"/>
        </w:tabs>
        <w:jc w:val="both"/>
        <w:rPr>
          <w:rFonts w:ascii="Arial" w:hAnsi="Arial" w:cs="Arial"/>
          <w:sz w:val="20"/>
          <w:szCs w:val="20"/>
        </w:rPr>
      </w:pPr>
    </w:p>
    <w:p w14:paraId="79B6960E" w14:textId="77777777" w:rsidR="005B1CDD" w:rsidRPr="00513FBA" w:rsidRDefault="005B1CDD" w:rsidP="005B1CDD">
      <w:pPr>
        <w:autoSpaceDE w:val="0"/>
        <w:autoSpaceDN w:val="0"/>
        <w:adjustRightInd w:val="0"/>
        <w:jc w:val="both"/>
        <w:rPr>
          <w:rFonts w:ascii="Arial" w:hAnsi="Arial" w:cs="Arial"/>
          <w:b/>
          <w:bCs/>
          <w:sz w:val="20"/>
          <w:szCs w:val="20"/>
        </w:rPr>
      </w:pPr>
      <w:r w:rsidRPr="00513FBA">
        <w:rPr>
          <w:rFonts w:ascii="Arial" w:hAnsi="Arial" w:cs="Arial"/>
          <w:b/>
          <w:bCs/>
          <w:sz w:val="20"/>
          <w:szCs w:val="20"/>
        </w:rPr>
        <w:t xml:space="preserve">Veljavnost ponudbe </w:t>
      </w:r>
    </w:p>
    <w:p w14:paraId="6CA79B2F" w14:textId="47F2FCCB"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Ponudba mora veljati najmanj </w:t>
      </w:r>
      <w:r w:rsidR="00442EAF" w:rsidRPr="00DF2392">
        <w:rPr>
          <w:rFonts w:ascii="Arial" w:hAnsi="Arial" w:cs="Arial"/>
          <w:sz w:val="20"/>
          <w:szCs w:val="20"/>
        </w:rPr>
        <w:t>150</w:t>
      </w:r>
      <w:r w:rsidR="001D5A08">
        <w:rPr>
          <w:rFonts w:ascii="Arial" w:hAnsi="Arial" w:cs="Arial"/>
          <w:sz w:val="20"/>
          <w:szCs w:val="20"/>
        </w:rPr>
        <w:t xml:space="preserve"> </w:t>
      </w:r>
      <w:r w:rsidR="00442EAF" w:rsidRPr="00513FBA">
        <w:rPr>
          <w:rFonts w:ascii="Arial" w:hAnsi="Arial" w:cs="Arial"/>
          <w:sz w:val="20"/>
          <w:szCs w:val="20"/>
        </w:rPr>
        <w:t>dni,</w:t>
      </w:r>
      <w:r w:rsidRPr="00513FBA">
        <w:rPr>
          <w:rFonts w:ascii="Arial" w:hAnsi="Arial" w:cs="Arial"/>
          <w:sz w:val="20"/>
          <w:szCs w:val="20"/>
        </w:rPr>
        <w:t xml:space="preserve"> od skrajnega roka za predložitev ponudbe. </w:t>
      </w:r>
    </w:p>
    <w:p w14:paraId="74F93CE7" w14:textId="77777777" w:rsidR="005B1CDD" w:rsidRPr="00513FBA" w:rsidRDefault="005B1CDD" w:rsidP="005B1CDD">
      <w:pPr>
        <w:autoSpaceDE w:val="0"/>
        <w:autoSpaceDN w:val="0"/>
        <w:adjustRightInd w:val="0"/>
        <w:jc w:val="both"/>
        <w:rPr>
          <w:rFonts w:ascii="Arial" w:hAnsi="Arial" w:cs="Arial"/>
          <w:b/>
          <w:sz w:val="20"/>
          <w:szCs w:val="20"/>
        </w:rPr>
      </w:pPr>
    </w:p>
    <w:p w14:paraId="18A25A3D" w14:textId="77777777" w:rsidR="005B1CDD" w:rsidRPr="00513FBA" w:rsidRDefault="005B1CDD" w:rsidP="005B1CDD">
      <w:pPr>
        <w:autoSpaceDE w:val="0"/>
        <w:autoSpaceDN w:val="0"/>
        <w:adjustRightInd w:val="0"/>
        <w:jc w:val="both"/>
        <w:rPr>
          <w:rFonts w:ascii="Arial" w:hAnsi="Arial" w:cs="Arial"/>
          <w:b/>
          <w:sz w:val="20"/>
          <w:szCs w:val="20"/>
        </w:rPr>
      </w:pPr>
      <w:r w:rsidRPr="00513FBA">
        <w:rPr>
          <w:rFonts w:ascii="Arial" w:hAnsi="Arial" w:cs="Arial"/>
          <w:b/>
          <w:sz w:val="20"/>
          <w:szCs w:val="20"/>
        </w:rPr>
        <w:t>Plačilni pogoji - rok plačila</w:t>
      </w:r>
    </w:p>
    <w:p w14:paraId="276C946D" w14:textId="719977E2" w:rsidR="005B1CDD" w:rsidRDefault="005B1CDD" w:rsidP="00DF682D">
      <w:pPr>
        <w:jc w:val="both"/>
        <w:rPr>
          <w:rFonts w:ascii="Arial" w:hAnsi="Arial" w:cs="Arial"/>
          <w:sz w:val="20"/>
          <w:szCs w:val="20"/>
        </w:rPr>
      </w:pPr>
      <w:r w:rsidRPr="00513FBA">
        <w:rPr>
          <w:rFonts w:ascii="Arial" w:hAnsi="Arial" w:cs="Arial"/>
          <w:sz w:val="20"/>
          <w:szCs w:val="20"/>
        </w:rPr>
        <w:t xml:space="preserve">Plačilni rok je 30 dni, od datuma prejema računa. </w:t>
      </w:r>
    </w:p>
    <w:p w14:paraId="27990C0B" w14:textId="18DD5EB1" w:rsidR="00DF682D" w:rsidRDefault="00DF682D" w:rsidP="00DF682D">
      <w:pPr>
        <w:jc w:val="both"/>
        <w:rPr>
          <w:rFonts w:ascii="Arial" w:hAnsi="Arial" w:cs="Arial"/>
          <w:sz w:val="20"/>
          <w:szCs w:val="20"/>
        </w:rPr>
      </w:pPr>
    </w:p>
    <w:p w14:paraId="65910D1F" w14:textId="77777777" w:rsidR="005466DC" w:rsidRPr="00513FBA" w:rsidRDefault="005466DC" w:rsidP="00DF682D">
      <w:pPr>
        <w:jc w:val="both"/>
        <w:rPr>
          <w:rFonts w:ascii="Arial" w:hAnsi="Arial" w:cs="Arial"/>
          <w:sz w:val="20"/>
          <w:szCs w:val="20"/>
        </w:rPr>
      </w:pPr>
    </w:p>
    <w:p w14:paraId="52E2851C" w14:textId="1B023AD6" w:rsidR="005B1CDD" w:rsidRPr="00513FBA" w:rsidRDefault="005B1CDD" w:rsidP="002859E1">
      <w:pPr>
        <w:pStyle w:val="Odstavekseznama"/>
        <w:keepNext/>
        <w:numPr>
          <w:ilvl w:val="0"/>
          <w:numId w:val="19"/>
        </w:numPr>
        <w:ind w:left="357" w:hanging="357"/>
        <w:jc w:val="both"/>
        <w:outlineLvl w:val="1"/>
        <w:rPr>
          <w:rFonts w:ascii="Arial" w:eastAsia="SimSun" w:hAnsi="Arial" w:cs="Arial"/>
          <w:b/>
          <w:bCs/>
          <w:sz w:val="20"/>
          <w:lang w:val="x-none" w:eastAsia="x-none"/>
        </w:rPr>
      </w:pPr>
      <w:bookmarkStart w:id="270" w:name="_Toc55479705"/>
      <w:bookmarkStart w:id="271" w:name="_Toc55480063"/>
      <w:bookmarkStart w:id="272" w:name="_Toc64530003"/>
      <w:r w:rsidRPr="00513FBA">
        <w:rPr>
          <w:rFonts w:ascii="Arial" w:eastAsia="SimSun" w:hAnsi="Arial" w:cs="Arial"/>
          <w:b/>
          <w:bCs/>
          <w:sz w:val="20"/>
          <w:lang w:eastAsia="x-none"/>
        </w:rPr>
        <w:t xml:space="preserve"> </w:t>
      </w:r>
      <w:bookmarkStart w:id="273" w:name="_Toc89345079"/>
      <w:bookmarkStart w:id="274" w:name="_Toc176763899"/>
      <w:r w:rsidRPr="00513FBA">
        <w:rPr>
          <w:rFonts w:ascii="Arial" w:eastAsia="SimSun" w:hAnsi="Arial" w:cs="Arial"/>
          <w:b/>
          <w:bCs/>
          <w:sz w:val="20"/>
          <w:lang w:val="x-none" w:eastAsia="x-none"/>
        </w:rPr>
        <w:t>Skupna ponudba</w:t>
      </w:r>
      <w:bookmarkEnd w:id="270"/>
      <w:bookmarkEnd w:id="271"/>
      <w:bookmarkEnd w:id="272"/>
      <w:bookmarkEnd w:id="273"/>
      <w:bookmarkEnd w:id="274"/>
    </w:p>
    <w:p w14:paraId="571960FB" w14:textId="77777777" w:rsidR="005B1CDD" w:rsidRPr="00513FBA" w:rsidRDefault="005B1CDD" w:rsidP="005B1CDD">
      <w:pPr>
        <w:contextualSpacing/>
        <w:jc w:val="both"/>
        <w:rPr>
          <w:rFonts w:ascii="Arial" w:eastAsia="SimSun" w:hAnsi="Arial" w:cs="Arial"/>
          <w:b/>
          <w:bCs/>
          <w:spacing w:val="-7"/>
          <w:sz w:val="20"/>
          <w:szCs w:val="20"/>
          <w:lang w:val="x-none" w:eastAsia="x-none"/>
        </w:rPr>
      </w:pPr>
    </w:p>
    <w:p w14:paraId="03AA66E9"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V primeru, da skupina ponudnikov predloži skupno ponudbo, mora vsak ponudnik predložiti vsa dokazila navedena v točki 5 teh navodil, v kolikor pri posameznih podtočkah poglavja 5 ni določeno drugače.</w:t>
      </w:r>
    </w:p>
    <w:p w14:paraId="3B3AB76F" w14:textId="77777777" w:rsidR="005B1CDD" w:rsidRPr="00513FBA" w:rsidRDefault="005B1CDD" w:rsidP="005B1CDD">
      <w:pPr>
        <w:autoSpaceDE w:val="0"/>
        <w:autoSpaceDN w:val="0"/>
        <w:adjustRightInd w:val="0"/>
        <w:jc w:val="both"/>
        <w:rPr>
          <w:rFonts w:ascii="Arial" w:hAnsi="Arial" w:cs="Arial"/>
          <w:sz w:val="20"/>
          <w:szCs w:val="20"/>
        </w:rPr>
      </w:pPr>
    </w:p>
    <w:p w14:paraId="569BFF68"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Ponudniki v informacijskem sistemu e-JN označijo, da gre za skupno ponudbo ter navedejo vse sodelujoče gospodarske subjekte. </w:t>
      </w:r>
    </w:p>
    <w:p w14:paraId="39A209B4" w14:textId="77777777" w:rsidR="005B1CDD" w:rsidRPr="00513FBA" w:rsidRDefault="005B1CDD" w:rsidP="005B1CDD">
      <w:pPr>
        <w:autoSpaceDE w:val="0"/>
        <w:autoSpaceDN w:val="0"/>
        <w:adjustRightInd w:val="0"/>
        <w:jc w:val="both"/>
        <w:rPr>
          <w:rFonts w:ascii="Arial" w:hAnsi="Arial" w:cs="Arial"/>
          <w:sz w:val="20"/>
          <w:szCs w:val="20"/>
        </w:rPr>
      </w:pPr>
    </w:p>
    <w:p w14:paraId="185B1ED3"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V primeru, da skupina ponudnikov predloži skupno ponudbo, bo naročnik iz postopka javnega naročanja izločil skupno ponudbo, če se izkaže, da je kateri koli izmed skupnih ponudnikov pred ali med postopkom javnega naročanja glede na storjena ali neizvedena dejanja v enem izmed položajev iz točke 5.1 teh navodil. </w:t>
      </w:r>
    </w:p>
    <w:p w14:paraId="7ABA55B9" w14:textId="77777777" w:rsidR="005B1CDD" w:rsidRPr="00513FBA" w:rsidRDefault="005B1CDD" w:rsidP="005B1CDD">
      <w:pPr>
        <w:autoSpaceDE w:val="0"/>
        <w:autoSpaceDN w:val="0"/>
        <w:adjustRightInd w:val="0"/>
        <w:jc w:val="both"/>
        <w:rPr>
          <w:rFonts w:ascii="Arial" w:hAnsi="Arial" w:cs="Arial"/>
          <w:sz w:val="20"/>
          <w:szCs w:val="20"/>
        </w:rPr>
      </w:pPr>
    </w:p>
    <w:p w14:paraId="59778893"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V primeru, da skupina ponudnikov predloži skupno ponudbo, v informacijski sistem e-JN naloži en obrazec »Ponudbeni predračun«.</w:t>
      </w:r>
    </w:p>
    <w:p w14:paraId="59BF5EAB" w14:textId="77777777" w:rsidR="005B1CDD" w:rsidRPr="00513FBA" w:rsidRDefault="005B1CDD" w:rsidP="005B1CDD">
      <w:pPr>
        <w:autoSpaceDE w:val="0"/>
        <w:autoSpaceDN w:val="0"/>
        <w:adjustRightInd w:val="0"/>
        <w:jc w:val="both"/>
        <w:rPr>
          <w:rFonts w:ascii="Arial" w:hAnsi="Arial" w:cs="Arial"/>
          <w:sz w:val="20"/>
          <w:szCs w:val="20"/>
        </w:rPr>
      </w:pPr>
    </w:p>
    <w:p w14:paraId="1D9FBC36"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Finančno zavarovanje predloži glavni oz. vodilni partner v skupini.</w:t>
      </w:r>
    </w:p>
    <w:p w14:paraId="14042149" w14:textId="77777777" w:rsidR="005B1CDD" w:rsidRPr="00513FBA" w:rsidRDefault="005B1CDD" w:rsidP="005B1CDD">
      <w:pPr>
        <w:autoSpaceDE w:val="0"/>
        <w:autoSpaceDN w:val="0"/>
        <w:adjustRightInd w:val="0"/>
        <w:jc w:val="both"/>
        <w:rPr>
          <w:rFonts w:ascii="Arial" w:hAnsi="Arial" w:cs="Arial"/>
          <w:sz w:val="20"/>
          <w:szCs w:val="20"/>
        </w:rPr>
      </w:pPr>
    </w:p>
    <w:p w14:paraId="7D7DB3CD"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V primeru, da bo takšna skupina ponudnikov izbrana za izvedbo predmetnega naročila, bo naročnik zahteval dogovor o skupni izvedbi naročila (na primer pogodbo o sodelovanju), v katerem bodo natančno opredeljene naloge in odgovornost posameznih ponudnikov za izvedbo naročila. Ne glede na to pa ponudniki odgovarjajo naročniku solidarno.</w:t>
      </w:r>
    </w:p>
    <w:p w14:paraId="5A67A7D9" w14:textId="77777777" w:rsidR="005B1CDD" w:rsidRPr="00513FBA" w:rsidRDefault="005B1CDD" w:rsidP="005B1CDD">
      <w:pPr>
        <w:autoSpaceDE w:val="0"/>
        <w:autoSpaceDN w:val="0"/>
        <w:adjustRightInd w:val="0"/>
        <w:jc w:val="both"/>
        <w:rPr>
          <w:rFonts w:ascii="Arial" w:hAnsi="Arial" w:cs="Arial"/>
          <w:sz w:val="20"/>
          <w:szCs w:val="20"/>
        </w:rPr>
      </w:pPr>
    </w:p>
    <w:p w14:paraId="559F0AB8" w14:textId="77777777" w:rsidR="005B1CDD" w:rsidRPr="00513FBA" w:rsidRDefault="005B1CDD" w:rsidP="005B1CDD">
      <w:pPr>
        <w:contextualSpacing/>
        <w:jc w:val="both"/>
        <w:rPr>
          <w:rFonts w:ascii="Arial" w:eastAsia="SimSun" w:hAnsi="Arial" w:cs="Arial"/>
          <w:bCs/>
          <w:spacing w:val="-7"/>
          <w:sz w:val="20"/>
          <w:szCs w:val="20"/>
          <w:lang w:val="x-none" w:eastAsia="x-none"/>
        </w:rPr>
      </w:pPr>
      <w:r w:rsidRPr="00513FBA">
        <w:rPr>
          <w:rFonts w:ascii="Arial" w:eastAsia="SimSun" w:hAnsi="Arial" w:cs="Arial"/>
          <w:bCs/>
          <w:spacing w:val="-7"/>
          <w:sz w:val="20"/>
          <w:szCs w:val="20"/>
          <w:lang w:val="x-none" w:eastAsia="x-none"/>
        </w:rPr>
        <w:lastRenderedPageBreak/>
        <w:t>Gospodarski subjekt je lahko član samo enega skupinskega nastopa (</w:t>
      </w:r>
      <w:proofErr w:type="spellStart"/>
      <w:r w:rsidRPr="00513FBA">
        <w:rPr>
          <w:rFonts w:ascii="Arial" w:eastAsia="SimSun" w:hAnsi="Arial" w:cs="Arial"/>
          <w:bCs/>
          <w:spacing w:val="-7"/>
          <w:sz w:val="20"/>
          <w:szCs w:val="20"/>
          <w:lang w:val="x-none" w:eastAsia="x-none"/>
        </w:rPr>
        <w:t>joint</w:t>
      </w:r>
      <w:proofErr w:type="spellEnd"/>
      <w:r w:rsidRPr="00513FBA">
        <w:rPr>
          <w:rFonts w:ascii="Arial" w:eastAsia="SimSun" w:hAnsi="Arial" w:cs="Arial"/>
          <w:bCs/>
          <w:spacing w:val="-7"/>
          <w:sz w:val="20"/>
          <w:szCs w:val="20"/>
          <w:lang w:val="x-none" w:eastAsia="x-none"/>
        </w:rPr>
        <w:t xml:space="preserve"> </w:t>
      </w:r>
      <w:proofErr w:type="spellStart"/>
      <w:r w:rsidRPr="00513FBA">
        <w:rPr>
          <w:rFonts w:ascii="Arial" w:eastAsia="SimSun" w:hAnsi="Arial" w:cs="Arial"/>
          <w:bCs/>
          <w:spacing w:val="-7"/>
          <w:sz w:val="20"/>
          <w:szCs w:val="20"/>
          <w:lang w:val="x-none" w:eastAsia="x-none"/>
        </w:rPr>
        <w:t>venture</w:t>
      </w:r>
      <w:proofErr w:type="spellEnd"/>
      <w:r w:rsidRPr="00513FBA">
        <w:rPr>
          <w:rFonts w:ascii="Arial" w:eastAsia="SimSun" w:hAnsi="Arial" w:cs="Arial"/>
          <w:bCs/>
          <w:spacing w:val="-7"/>
          <w:sz w:val="20"/>
          <w:szCs w:val="20"/>
          <w:lang w:val="x-none" w:eastAsia="x-none"/>
        </w:rPr>
        <w:t>). Ponudbe, ki jih predložijo skupine družb (</w:t>
      </w:r>
      <w:proofErr w:type="spellStart"/>
      <w:r w:rsidRPr="00513FBA">
        <w:rPr>
          <w:rFonts w:ascii="Arial" w:eastAsia="SimSun" w:hAnsi="Arial" w:cs="Arial"/>
          <w:bCs/>
          <w:spacing w:val="-7"/>
          <w:sz w:val="20"/>
          <w:szCs w:val="20"/>
          <w:lang w:val="x-none" w:eastAsia="x-none"/>
        </w:rPr>
        <w:t>joint</w:t>
      </w:r>
      <w:proofErr w:type="spellEnd"/>
      <w:r w:rsidRPr="00513FBA">
        <w:rPr>
          <w:rFonts w:ascii="Arial" w:eastAsia="SimSun" w:hAnsi="Arial" w:cs="Arial"/>
          <w:bCs/>
          <w:spacing w:val="-7"/>
          <w:sz w:val="20"/>
          <w:szCs w:val="20"/>
          <w:lang w:val="x-none" w:eastAsia="x-none"/>
        </w:rPr>
        <w:t xml:space="preserve"> </w:t>
      </w:r>
      <w:proofErr w:type="spellStart"/>
      <w:r w:rsidRPr="00513FBA">
        <w:rPr>
          <w:rFonts w:ascii="Arial" w:eastAsia="SimSun" w:hAnsi="Arial" w:cs="Arial"/>
          <w:bCs/>
          <w:spacing w:val="-7"/>
          <w:sz w:val="20"/>
          <w:szCs w:val="20"/>
          <w:lang w:val="x-none" w:eastAsia="x-none"/>
        </w:rPr>
        <w:t>venture</w:t>
      </w:r>
      <w:proofErr w:type="spellEnd"/>
      <w:r w:rsidRPr="00513FBA">
        <w:rPr>
          <w:rFonts w:ascii="Arial" w:eastAsia="SimSun" w:hAnsi="Arial" w:cs="Arial"/>
          <w:bCs/>
          <w:spacing w:val="-7"/>
          <w:sz w:val="20"/>
          <w:szCs w:val="20"/>
          <w:lang w:val="x-none" w:eastAsia="x-none"/>
        </w:rPr>
        <w:t>) v katerih se pojavljajo iste družbe bodo zavrnjene.</w:t>
      </w:r>
    </w:p>
    <w:p w14:paraId="516B1B58" w14:textId="77777777" w:rsidR="005B1CDD" w:rsidRPr="00513FBA" w:rsidRDefault="005B1CDD" w:rsidP="005B1CDD">
      <w:pPr>
        <w:contextualSpacing/>
        <w:rPr>
          <w:rFonts w:ascii="Arial" w:eastAsia="SimSun" w:hAnsi="Arial" w:cs="Arial"/>
          <w:bCs/>
          <w:spacing w:val="-7"/>
          <w:sz w:val="20"/>
          <w:szCs w:val="20"/>
          <w:lang w:val="x-none" w:eastAsia="x-none"/>
        </w:rPr>
      </w:pPr>
    </w:p>
    <w:p w14:paraId="1504EB65"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V primeru skupnega nastopa več ponudnikov bo naročnik vso pošto vezano na to javno naročilo naslovil in poslal le vodilnemu (glavnemu) ponudniku v skupini.</w:t>
      </w:r>
    </w:p>
    <w:p w14:paraId="78C72ECC" w14:textId="021A8B8A" w:rsidR="005B1CDD" w:rsidRDefault="005B1CDD" w:rsidP="005B1CDD">
      <w:pPr>
        <w:jc w:val="both"/>
        <w:rPr>
          <w:rFonts w:ascii="Arial" w:hAnsi="Arial" w:cs="Arial"/>
          <w:sz w:val="20"/>
          <w:szCs w:val="20"/>
        </w:rPr>
      </w:pPr>
    </w:p>
    <w:p w14:paraId="4F67D6B8" w14:textId="77777777" w:rsidR="00B2671D" w:rsidRPr="00513FBA" w:rsidRDefault="00B2671D" w:rsidP="005B1CDD">
      <w:pPr>
        <w:jc w:val="both"/>
        <w:rPr>
          <w:rFonts w:ascii="Arial" w:hAnsi="Arial" w:cs="Arial"/>
          <w:sz w:val="20"/>
          <w:szCs w:val="20"/>
        </w:rPr>
      </w:pPr>
    </w:p>
    <w:p w14:paraId="0C5B2F4A" w14:textId="3D1226DE" w:rsidR="005B1CDD" w:rsidRPr="00513FBA" w:rsidRDefault="005B1CDD" w:rsidP="002859E1">
      <w:pPr>
        <w:keepNext/>
        <w:numPr>
          <w:ilvl w:val="0"/>
          <w:numId w:val="19"/>
        </w:numPr>
        <w:spacing w:after="160" w:line="252" w:lineRule="auto"/>
        <w:ind w:left="357" w:hanging="357"/>
        <w:jc w:val="both"/>
        <w:outlineLvl w:val="1"/>
        <w:rPr>
          <w:rFonts w:ascii="Arial" w:eastAsia="SimSun" w:hAnsi="Arial" w:cs="Arial"/>
          <w:b/>
          <w:bCs/>
          <w:sz w:val="20"/>
          <w:szCs w:val="20"/>
          <w:lang w:val="x-none" w:eastAsia="x-none"/>
        </w:rPr>
      </w:pPr>
      <w:bookmarkStart w:id="275" w:name="_Toc461782176"/>
      <w:bookmarkStart w:id="276" w:name="_Toc10194663"/>
      <w:bookmarkStart w:id="277" w:name="_Toc21506091"/>
      <w:r w:rsidRPr="00513FBA">
        <w:rPr>
          <w:rFonts w:ascii="Arial" w:eastAsia="SimSun" w:hAnsi="Arial" w:cs="Arial"/>
          <w:b/>
          <w:bCs/>
          <w:sz w:val="20"/>
          <w:szCs w:val="20"/>
          <w:lang w:eastAsia="x-none"/>
        </w:rPr>
        <w:t xml:space="preserve"> </w:t>
      </w:r>
      <w:bookmarkStart w:id="278" w:name="_Toc55479706"/>
      <w:bookmarkStart w:id="279" w:name="_Toc55480064"/>
      <w:bookmarkStart w:id="280" w:name="_Toc64530004"/>
      <w:bookmarkStart w:id="281" w:name="_Toc89345080"/>
      <w:bookmarkStart w:id="282" w:name="_Toc176763900"/>
      <w:r w:rsidRPr="00513FBA">
        <w:rPr>
          <w:rFonts w:ascii="Arial" w:eastAsia="SimSun" w:hAnsi="Arial" w:cs="Arial"/>
          <w:b/>
          <w:bCs/>
          <w:sz w:val="20"/>
          <w:szCs w:val="20"/>
          <w:lang w:val="x-none" w:eastAsia="x-none"/>
        </w:rPr>
        <w:t>Ponudba s podizvajalci</w:t>
      </w:r>
      <w:bookmarkEnd w:id="275"/>
      <w:bookmarkEnd w:id="276"/>
      <w:bookmarkEnd w:id="277"/>
      <w:bookmarkEnd w:id="278"/>
      <w:bookmarkEnd w:id="279"/>
      <w:bookmarkEnd w:id="280"/>
      <w:bookmarkEnd w:id="281"/>
      <w:bookmarkEnd w:id="282"/>
    </w:p>
    <w:p w14:paraId="11B81C14"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V primeru, da bo ponudnik pri izvedbi naročila sodeloval s podizvajalci, mora navesti vse podizvajalce ter vsak del javnega naročila, ki ga namerava oddati v </w:t>
      </w:r>
      <w:proofErr w:type="spellStart"/>
      <w:r w:rsidRPr="00513FBA">
        <w:rPr>
          <w:rFonts w:ascii="Arial" w:hAnsi="Arial" w:cs="Arial"/>
          <w:sz w:val="20"/>
          <w:szCs w:val="20"/>
        </w:rPr>
        <w:t>podizvajanje</w:t>
      </w:r>
      <w:proofErr w:type="spellEnd"/>
      <w:r w:rsidRPr="00513FBA">
        <w:rPr>
          <w:rFonts w:ascii="Arial" w:hAnsi="Arial" w:cs="Arial"/>
          <w:sz w:val="20"/>
          <w:szCs w:val="20"/>
        </w:rPr>
        <w:t>, kontaktne podatke in zakonite zastopnike predlaganih podizvajalcev. Ponudnik mora v ponudbi predložiti tudi izpolnjene obrazce – dokazila za vsakega podizvajalca, s katerim bo sodeloval pri naročilu.</w:t>
      </w:r>
    </w:p>
    <w:p w14:paraId="5F19EB54" w14:textId="77777777" w:rsidR="005B1CDD" w:rsidRPr="00513FBA" w:rsidRDefault="005B1CDD" w:rsidP="005B1CDD">
      <w:pPr>
        <w:autoSpaceDE w:val="0"/>
        <w:autoSpaceDN w:val="0"/>
        <w:adjustRightInd w:val="0"/>
        <w:jc w:val="both"/>
        <w:rPr>
          <w:rFonts w:ascii="Arial" w:hAnsi="Arial" w:cs="Arial"/>
          <w:sz w:val="20"/>
          <w:szCs w:val="20"/>
        </w:rPr>
      </w:pPr>
    </w:p>
    <w:p w14:paraId="0065DAF9"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V kolikor bodo pri podizvajalcu obstajali razlogi za izključitev oziroma bo v enem od položajev iz točke 5.1 teh navodil, bo naročnik podizvajalca zavrnil.</w:t>
      </w:r>
    </w:p>
    <w:p w14:paraId="2C980162" w14:textId="77777777" w:rsidR="00513FBA" w:rsidRPr="00513FBA" w:rsidRDefault="00513FBA" w:rsidP="005B1CDD">
      <w:pPr>
        <w:keepLines/>
        <w:jc w:val="both"/>
        <w:rPr>
          <w:rFonts w:ascii="Arial" w:hAnsi="Arial" w:cs="Arial"/>
          <w:sz w:val="20"/>
          <w:szCs w:val="20"/>
          <w:lang w:val="x-none" w:eastAsia="x-none"/>
        </w:rPr>
      </w:pPr>
    </w:p>
    <w:p w14:paraId="5E8E33AF" w14:textId="18DE8B70" w:rsidR="005B1CDD" w:rsidRPr="00513FBA" w:rsidRDefault="005B1CDD" w:rsidP="00513FBA">
      <w:pPr>
        <w:keepLines/>
        <w:jc w:val="both"/>
        <w:rPr>
          <w:rFonts w:ascii="Arial" w:hAnsi="Arial" w:cs="Arial"/>
          <w:sz w:val="20"/>
          <w:szCs w:val="20"/>
          <w:lang w:val="x-none" w:eastAsia="x-none"/>
        </w:rPr>
      </w:pPr>
      <w:r w:rsidRPr="00513FBA">
        <w:rPr>
          <w:rFonts w:ascii="Arial" w:hAnsi="Arial" w:cs="Arial"/>
          <w:sz w:val="20"/>
          <w:szCs w:val="20"/>
          <w:lang w:val="x-none" w:eastAsia="x-none"/>
        </w:rPr>
        <w:t xml:space="preserve">Ponudnik, ki nastopa s podizvajalci, mora </w:t>
      </w:r>
      <w:r w:rsidRPr="00513FBA">
        <w:rPr>
          <w:rFonts w:ascii="Arial" w:hAnsi="Arial" w:cs="Arial"/>
          <w:sz w:val="20"/>
          <w:szCs w:val="20"/>
          <w:lang w:eastAsia="x-none"/>
        </w:rPr>
        <w:t xml:space="preserve">v </w:t>
      </w:r>
      <w:r w:rsidRPr="00513FBA">
        <w:rPr>
          <w:rFonts w:ascii="Arial" w:hAnsi="Arial" w:cs="Arial"/>
          <w:sz w:val="20"/>
          <w:szCs w:val="20"/>
          <w:lang w:val="x-none" w:eastAsia="x-none"/>
        </w:rPr>
        <w:t>ponudbi predložiti:</w:t>
      </w:r>
    </w:p>
    <w:p w14:paraId="1061A761" w14:textId="4885D879"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seznam vseh podizvajalcev</w:t>
      </w:r>
      <w:r w:rsidRPr="00513FBA">
        <w:rPr>
          <w:rFonts w:ascii="Arial" w:hAnsi="Arial" w:cs="Arial"/>
          <w:sz w:val="20"/>
          <w:szCs w:val="20"/>
          <w:lang w:eastAsia="x-none"/>
        </w:rPr>
        <w:t xml:space="preserve"> ter vsak </w:t>
      </w:r>
      <w:r w:rsidRPr="00513FBA">
        <w:rPr>
          <w:rFonts w:ascii="Arial" w:hAnsi="Arial" w:cs="Arial"/>
          <w:sz w:val="20"/>
          <w:szCs w:val="20"/>
          <w:lang w:val="x-none" w:eastAsia="x-none"/>
        </w:rPr>
        <w:t xml:space="preserve">del </w:t>
      </w:r>
      <w:r w:rsidRPr="00513FBA">
        <w:rPr>
          <w:rFonts w:ascii="Arial" w:hAnsi="Arial" w:cs="Arial"/>
          <w:sz w:val="20"/>
          <w:szCs w:val="20"/>
          <w:lang w:eastAsia="x-none"/>
        </w:rPr>
        <w:t xml:space="preserve">javnega </w:t>
      </w:r>
      <w:r w:rsidRPr="00513FBA">
        <w:rPr>
          <w:rFonts w:ascii="Arial" w:hAnsi="Arial" w:cs="Arial"/>
          <w:sz w:val="20"/>
          <w:szCs w:val="20"/>
          <w:lang w:val="x-none" w:eastAsia="x-none"/>
        </w:rPr>
        <w:t>naročila</w:t>
      </w:r>
      <w:r w:rsidRPr="00513FBA">
        <w:rPr>
          <w:rFonts w:ascii="Arial" w:hAnsi="Arial" w:cs="Arial"/>
          <w:sz w:val="20"/>
          <w:szCs w:val="20"/>
          <w:lang w:eastAsia="x-none"/>
        </w:rPr>
        <w:t xml:space="preserve"> (z navedbo storitve in deleža v %)</w:t>
      </w:r>
      <w:r w:rsidRPr="00513FBA">
        <w:rPr>
          <w:rFonts w:ascii="Arial" w:hAnsi="Arial" w:cs="Arial"/>
          <w:sz w:val="20"/>
          <w:szCs w:val="20"/>
          <w:lang w:val="x-none" w:eastAsia="x-none"/>
        </w:rPr>
        <w:t>, ki ga namerava izvesti podizvajalec, kontaktne podatke in zakonite zastopnike predlaganih podizvajalcev,</w:t>
      </w:r>
    </w:p>
    <w:p w14:paraId="0D5EFE32" w14:textId="77777777"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izpolnjene, podpisane in potrjene obrazce – dokazila, ki so zahtevana v tej RD,</w:t>
      </w:r>
    </w:p>
    <w:p w14:paraId="104A825C" w14:textId="77777777"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priložiti zahtevo podizvajalca za neposredno plačilo, če podizvajalec to zahteva.</w:t>
      </w:r>
    </w:p>
    <w:p w14:paraId="1577ADC2" w14:textId="77777777" w:rsidR="005B1CDD" w:rsidRPr="00513FBA" w:rsidRDefault="005B1CDD" w:rsidP="00513FBA">
      <w:pPr>
        <w:keepLines/>
        <w:ind w:left="360"/>
        <w:jc w:val="both"/>
        <w:rPr>
          <w:rFonts w:ascii="Arial" w:hAnsi="Arial" w:cs="Arial"/>
          <w:color w:val="00B050"/>
          <w:sz w:val="20"/>
          <w:szCs w:val="20"/>
          <w:lang w:val="x-none" w:eastAsia="x-none"/>
        </w:rPr>
      </w:pPr>
    </w:p>
    <w:p w14:paraId="2B51B702" w14:textId="77777777" w:rsidR="005B1CDD" w:rsidRPr="00513FBA" w:rsidRDefault="005B1CDD" w:rsidP="00513FBA">
      <w:pPr>
        <w:keepLines/>
        <w:jc w:val="both"/>
        <w:rPr>
          <w:rFonts w:ascii="Arial" w:hAnsi="Arial" w:cs="Arial"/>
          <w:sz w:val="20"/>
          <w:szCs w:val="20"/>
          <w:lang w:val="x-none" w:eastAsia="x-none"/>
        </w:rPr>
      </w:pPr>
      <w:r w:rsidRPr="00513FBA">
        <w:rPr>
          <w:rFonts w:ascii="Arial" w:hAnsi="Arial" w:cs="Arial"/>
          <w:sz w:val="20"/>
          <w:szCs w:val="20"/>
          <w:lang w:val="x-none" w:eastAsia="x-none"/>
        </w:rPr>
        <w:t>Kadar namerava ponudnik izvesti javno naročilo s podizvajalcem, ki zahteva neposredno plačilo, mora:</w:t>
      </w:r>
    </w:p>
    <w:p w14:paraId="78E67ECC" w14:textId="77777777"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Glavni izvajalec v pogodbi pooblastiti naročnika, da na podlagi potrjenega računa oziroma situacije s strani glavnega izvajalca neposredno plačuje podizvajalcu,</w:t>
      </w:r>
    </w:p>
    <w:p w14:paraId="3D9B455B" w14:textId="77777777"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Podizvajalec predložiti soglasje, na podlagi katerega naročnik namesto ponudnika poravna podizvajalčevo terjatev do ponudnika,</w:t>
      </w:r>
    </w:p>
    <w:p w14:paraId="08C0879B" w14:textId="77777777"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Glavni izvajalec svojemu računu ali situaciji priložiti račun ali situacijo podizvajalca, ki ga je predhodno potrdil.</w:t>
      </w:r>
    </w:p>
    <w:p w14:paraId="5D1F0D17" w14:textId="77777777"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Če neposredno plačilo podizvajalcu ni obvezno, bo naročnik od glavnega izvajalca zahteval, da mu najpozneje v 60 dneh od plačila končnega računa oz. situacije pošlje svojo pisno izjavo in pisno izjavo podizvajalca, da je podizvajalec prejel plačilo za izvedeno storitev.</w:t>
      </w:r>
    </w:p>
    <w:p w14:paraId="0B4605A6" w14:textId="77777777" w:rsidR="005B1CDD" w:rsidRPr="00513FBA" w:rsidRDefault="005B1CDD" w:rsidP="005B1CDD">
      <w:pPr>
        <w:keepLines/>
        <w:jc w:val="both"/>
        <w:rPr>
          <w:rFonts w:ascii="Arial" w:hAnsi="Arial" w:cs="Arial"/>
          <w:sz w:val="20"/>
          <w:szCs w:val="20"/>
          <w:lang w:val="x-none" w:eastAsia="x-none"/>
        </w:rPr>
      </w:pPr>
    </w:p>
    <w:p w14:paraId="18536010"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 xml:space="preserve">Ponudnik, ki bo naročilo izvedel z enim ali več podizvajalci, mora imeti ob sklenitvi pogodbe z naročnikom sklenjene pogodbe s podizvajalci, za celotno obdobje tega predmetnega naročila. </w:t>
      </w:r>
    </w:p>
    <w:p w14:paraId="5199067A" w14:textId="77777777" w:rsidR="005B1CDD" w:rsidRPr="00513FBA" w:rsidRDefault="005B1CDD" w:rsidP="005B1CDD">
      <w:pPr>
        <w:keepLines/>
        <w:jc w:val="both"/>
        <w:rPr>
          <w:rFonts w:ascii="Arial" w:hAnsi="Arial" w:cs="Arial"/>
          <w:i/>
          <w:sz w:val="20"/>
          <w:szCs w:val="20"/>
          <w:lang w:val="x-none" w:eastAsia="x-none"/>
        </w:rPr>
      </w:pPr>
      <w:r w:rsidRPr="00513FBA">
        <w:rPr>
          <w:rFonts w:ascii="Arial" w:hAnsi="Arial" w:cs="Arial"/>
          <w:i/>
          <w:sz w:val="20"/>
          <w:szCs w:val="20"/>
          <w:lang w:val="x-none" w:eastAsia="x-none"/>
        </w:rPr>
        <w:t xml:space="preserve"> </w:t>
      </w:r>
    </w:p>
    <w:p w14:paraId="769A46CA" w14:textId="77777777" w:rsidR="005B1CDD" w:rsidRPr="00513FBA" w:rsidRDefault="005B1CDD" w:rsidP="005B1CDD">
      <w:pPr>
        <w:keepLines/>
        <w:jc w:val="both"/>
        <w:rPr>
          <w:rFonts w:ascii="Arial" w:hAnsi="Arial" w:cs="Arial"/>
          <w:sz w:val="20"/>
          <w:szCs w:val="20"/>
          <w:lang w:val="x-none" w:eastAsia="x-none"/>
        </w:rPr>
      </w:pPr>
      <w:r w:rsidRPr="00513FBA">
        <w:rPr>
          <w:rFonts w:ascii="Arial" w:hAnsi="Arial" w:cs="Arial"/>
          <w:sz w:val="20"/>
          <w:szCs w:val="20"/>
          <w:lang w:val="x-none" w:eastAsia="x-none"/>
        </w:rPr>
        <w:t>Podizvajalec, ki bo v ponudbi zahteval neposredno plačilo v skladu z 94. členom ZJN-3, bo moral naročniku posredovati kopijo pogodbe, ki jo je sklenil z izvajalcem, v petih (5) dneh od sklenitve te pogodbe. Ta obveznost bo izpolnjena tudi, če to pogodbo naročniku posreduje ponudnik.</w:t>
      </w:r>
    </w:p>
    <w:p w14:paraId="179AB6BC" w14:textId="77777777" w:rsidR="005B1CDD" w:rsidRPr="00513FBA" w:rsidRDefault="005B1CDD" w:rsidP="005B1CDD">
      <w:pPr>
        <w:keepLines/>
        <w:jc w:val="both"/>
        <w:rPr>
          <w:rFonts w:ascii="Arial" w:hAnsi="Arial" w:cs="Arial"/>
          <w:sz w:val="20"/>
          <w:szCs w:val="20"/>
          <w:lang w:val="x-none" w:eastAsia="x-none"/>
        </w:rPr>
      </w:pPr>
    </w:p>
    <w:p w14:paraId="25610DCF"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Če se po sklenitvi pogodbe o izvedbi naročila zamenja podizvajalec ali če ponudnik sklene pogodbo z novim podizvajalcem, mora ponudnik, ki je sklenil pogodbo z naročnikom, naročniku v 5 dneh po spremembi predložiti vsa dokazila za novega podizvajalca.</w:t>
      </w:r>
    </w:p>
    <w:p w14:paraId="175B8AEE" w14:textId="4B5B9C2E" w:rsidR="005B1CDD" w:rsidRDefault="005B1CDD" w:rsidP="005B1CDD">
      <w:pPr>
        <w:widowControl w:val="0"/>
        <w:jc w:val="both"/>
        <w:rPr>
          <w:rFonts w:ascii="Arial" w:hAnsi="Arial" w:cs="Arial"/>
          <w:sz w:val="20"/>
          <w:szCs w:val="20"/>
        </w:rPr>
      </w:pPr>
    </w:p>
    <w:p w14:paraId="148361C9" w14:textId="77777777" w:rsidR="00B2671D" w:rsidRPr="00513FBA" w:rsidRDefault="00B2671D" w:rsidP="005B1CDD">
      <w:pPr>
        <w:widowControl w:val="0"/>
        <w:jc w:val="both"/>
        <w:rPr>
          <w:rFonts w:ascii="Arial" w:hAnsi="Arial" w:cs="Arial"/>
          <w:sz w:val="20"/>
          <w:szCs w:val="20"/>
        </w:rPr>
      </w:pPr>
    </w:p>
    <w:p w14:paraId="2DED7FF0" w14:textId="77777777" w:rsidR="005B1CDD" w:rsidRPr="00513FBA" w:rsidRDefault="005B1CDD" w:rsidP="002859E1">
      <w:pPr>
        <w:keepNext/>
        <w:numPr>
          <w:ilvl w:val="0"/>
          <w:numId w:val="19"/>
        </w:numPr>
        <w:ind w:left="357" w:hanging="357"/>
        <w:jc w:val="both"/>
        <w:outlineLvl w:val="1"/>
        <w:rPr>
          <w:rFonts w:ascii="Arial" w:eastAsia="SimSun" w:hAnsi="Arial" w:cs="Arial"/>
          <w:b/>
          <w:bCs/>
          <w:sz w:val="20"/>
          <w:szCs w:val="20"/>
          <w:lang w:val="x-none" w:eastAsia="x-none"/>
        </w:rPr>
      </w:pPr>
      <w:bookmarkStart w:id="283" w:name="_Toc10194664"/>
      <w:bookmarkStart w:id="284" w:name="_Toc21506092"/>
      <w:bookmarkStart w:id="285" w:name="_Toc55479707"/>
      <w:bookmarkStart w:id="286" w:name="_Toc55480065"/>
      <w:bookmarkStart w:id="287" w:name="_Toc64530005"/>
      <w:bookmarkStart w:id="288" w:name="_Toc89345081"/>
      <w:bookmarkStart w:id="289" w:name="_Toc176763901"/>
      <w:bookmarkStart w:id="290" w:name="_Toc462320999"/>
      <w:bookmarkStart w:id="291" w:name="_Toc522712045"/>
      <w:bookmarkStart w:id="292" w:name="_Toc522712162"/>
      <w:bookmarkStart w:id="293" w:name="_Toc522712318"/>
      <w:bookmarkStart w:id="294" w:name="_Toc522712382"/>
      <w:bookmarkStart w:id="295" w:name="_Toc522878590"/>
      <w:bookmarkStart w:id="296" w:name="_Toc522879556"/>
      <w:r w:rsidRPr="00513FBA">
        <w:rPr>
          <w:rFonts w:ascii="Arial" w:eastAsia="SimSun" w:hAnsi="Arial" w:cs="Arial"/>
          <w:b/>
          <w:bCs/>
          <w:sz w:val="20"/>
          <w:szCs w:val="20"/>
          <w:lang w:val="x-none" w:eastAsia="x-none"/>
        </w:rPr>
        <w:t>Tuji ponudnik</w:t>
      </w:r>
      <w:bookmarkEnd w:id="283"/>
      <w:bookmarkEnd w:id="284"/>
      <w:bookmarkEnd w:id="285"/>
      <w:bookmarkEnd w:id="286"/>
      <w:bookmarkEnd w:id="287"/>
      <w:bookmarkEnd w:id="288"/>
      <w:bookmarkEnd w:id="289"/>
    </w:p>
    <w:p w14:paraId="0B51EBDD" w14:textId="77777777" w:rsidR="005B1CDD" w:rsidRPr="00513FBA" w:rsidRDefault="005B1CDD" w:rsidP="00B2671D">
      <w:pPr>
        <w:jc w:val="both"/>
        <w:rPr>
          <w:rFonts w:ascii="Arial" w:hAnsi="Arial" w:cs="Arial"/>
          <w:b/>
          <w:sz w:val="20"/>
          <w:szCs w:val="20"/>
        </w:rPr>
      </w:pPr>
    </w:p>
    <w:p w14:paraId="60D2304F" w14:textId="77777777" w:rsidR="005B1CDD" w:rsidRPr="00513FBA" w:rsidRDefault="005B1CDD" w:rsidP="00B2671D">
      <w:pPr>
        <w:jc w:val="both"/>
        <w:rPr>
          <w:rFonts w:ascii="Arial" w:hAnsi="Arial" w:cs="Arial"/>
          <w:sz w:val="20"/>
          <w:szCs w:val="20"/>
        </w:rPr>
      </w:pPr>
      <w:r w:rsidRPr="00513FBA">
        <w:rPr>
          <w:rFonts w:ascii="Arial" w:hAnsi="Arial" w:cs="Arial"/>
          <w:sz w:val="20"/>
          <w:szCs w:val="20"/>
        </w:rPr>
        <w:t>Tuji ponudnik, ki nastopa samostojno ali kot partner v skupini izvajalcev, mora ob zgoraj navedenih dokumentih predložiti še:</w:t>
      </w:r>
    </w:p>
    <w:p w14:paraId="7A943B49" w14:textId="77777777" w:rsidR="005B1CDD" w:rsidRPr="00513FBA" w:rsidRDefault="005B1CDD" w:rsidP="00513FBA">
      <w:pPr>
        <w:numPr>
          <w:ilvl w:val="0"/>
          <w:numId w:val="7"/>
        </w:numPr>
        <w:ind w:left="357" w:hanging="357"/>
        <w:jc w:val="both"/>
        <w:rPr>
          <w:rFonts w:ascii="Arial" w:hAnsi="Arial" w:cs="Arial"/>
          <w:sz w:val="20"/>
          <w:szCs w:val="20"/>
        </w:rPr>
      </w:pPr>
      <w:r w:rsidRPr="00513FBA">
        <w:rPr>
          <w:rFonts w:ascii="Arial" w:hAnsi="Arial" w:cs="Arial"/>
          <w:sz w:val="20"/>
          <w:szCs w:val="20"/>
        </w:rPr>
        <w:t>Pisno izjavo pooblaščene osebe ponudnika, s katero potrjuje, da je ponudnik seznanjen s predpisi, veljavnimi v Republiki Sloveniji. Ponudnik mora spoštovati veljavne zakone RS in priznati veljavnost pravnega reda RS, vezano na izvedbo razpisanega javnega naročila,</w:t>
      </w:r>
    </w:p>
    <w:p w14:paraId="23B351A3" w14:textId="77777777" w:rsidR="005B1CDD" w:rsidRPr="00513FBA" w:rsidRDefault="005B1CDD" w:rsidP="00513FBA">
      <w:pPr>
        <w:numPr>
          <w:ilvl w:val="0"/>
          <w:numId w:val="7"/>
        </w:numPr>
        <w:ind w:left="357" w:hanging="357"/>
        <w:jc w:val="both"/>
        <w:rPr>
          <w:rFonts w:ascii="Arial" w:hAnsi="Arial" w:cs="Arial"/>
          <w:sz w:val="20"/>
          <w:szCs w:val="20"/>
        </w:rPr>
      </w:pPr>
      <w:r w:rsidRPr="00513FBA">
        <w:rPr>
          <w:rFonts w:ascii="Arial" w:hAnsi="Arial" w:cs="Arial"/>
          <w:sz w:val="20"/>
          <w:szCs w:val="20"/>
        </w:rPr>
        <w:t>Tuji ponudnik, ki nima sedeža v RS mora s posebno izjavo, ki jo predloži k razpisni dokumentaciji, imenovati fizično ali pravno osebo s sedežem v RS, ki bo po veljavni zakonodaji na področju javnega naročanja in po Zakonu o upravnem postopku (ZUP), v njegovem imenu in zanj prevzela vso pošto naslovljeno nanj.</w:t>
      </w:r>
    </w:p>
    <w:p w14:paraId="314FA645" w14:textId="5452D0A1" w:rsidR="005B1CDD" w:rsidRDefault="005B1CDD" w:rsidP="005B1CDD">
      <w:pPr>
        <w:autoSpaceDE w:val="0"/>
        <w:autoSpaceDN w:val="0"/>
        <w:adjustRightInd w:val="0"/>
        <w:jc w:val="both"/>
        <w:rPr>
          <w:rFonts w:ascii="Arial" w:hAnsi="Arial" w:cs="Arial"/>
          <w:sz w:val="20"/>
          <w:szCs w:val="20"/>
        </w:rPr>
      </w:pPr>
    </w:p>
    <w:p w14:paraId="081A98A4" w14:textId="77777777" w:rsidR="00B2671D" w:rsidRPr="00513FBA" w:rsidRDefault="00B2671D" w:rsidP="005B1CDD">
      <w:pPr>
        <w:autoSpaceDE w:val="0"/>
        <w:autoSpaceDN w:val="0"/>
        <w:adjustRightInd w:val="0"/>
        <w:jc w:val="both"/>
        <w:rPr>
          <w:rFonts w:ascii="Arial" w:hAnsi="Arial" w:cs="Arial"/>
          <w:sz w:val="20"/>
          <w:szCs w:val="20"/>
        </w:rPr>
      </w:pPr>
    </w:p>
    <w:p w14:paraId="57AA668D" w14:textId="77777777" w:rsidR="005B1CDD" w:rsidRPr="00513FBA" w:rsidRDefault="005B1CDD" w:rsidP="002859E1">
      <w:pPr>
        <w:keepNext/>
        <w:numPr>
          <w:ilvl w:val="0"/>
          <w:numId w:val="19"/>
        </w:numPr>
        <w:ind w:left="357" w:hanging="357"/>
        <w:jc w:val="both"/>
        <w:outlineLvl w:val="1"/>
        <w:rPr>
          <w:rFonts w:ascii="Arial" w:eastAsia="SimSun" w:hAnsi="Arial" w:cs="Arial"/>
          <w:b/>
          <w:bCs/>
          <w:sz w:val="20"/>
          <w:szCs w:val="20"/>
          <w:lang w:val="x-none" w:eastAsia="x-none"/>
        </w:rPr>
      </w:pPr>
      <w:bookmarkStart w:id="297" w:name="_Toc462320995"/>
      <w:bookmarkStart w:id="298" w:name="_Toc10194665"/>
      <w:r w:rsidRPr="00513FBA">
        <w:rPr>
          <w:rFonts w:ascii="Arial" w:eastAsia="SimSun" w:hAnsi="Arial" w:cs="Arial"/>
          <w:b/>
          <w:bCs/>
          <w:sz w:val="20"/>
          <w:szCs w:val="20"/>
          <w:lang w:val="x-none" w:eastAsia="x-none"/>
        </w:rPr>
        <w:t xml:space="preserve"> </w:t>
      </w:r>
      <w:bookmarkStart w:id="299" w:name="_Toc21506093"/>
      <w:bookmarkStart w:id="300" w:name="_Toc55479708"/>
      <w:bookmarkStart w:id="301" w:name="_Toc55480066"/>
      <w:bookmarkStart w:id="302" w:name="_Toc64530006"/>
      <w:bookmarkStart w:id="303" w:name="_Toc89345082"/>
      <w:bookmarkStart w:id="304" w:name="_Toc176763902"/>
      <w:r w:rsidRPr="00513FBA">
        <w:rPr>
          <w:rFonts w:ascii="Arial" w:eastAsia="SimSun" w:hAnsi="Arial" w:cs="Arial"/>
          <w:b/>
          <w:bCs/>
          <w:sz w:val="20"/>
          <w:szCs w:val="20"/>
          <w:lang w:val="x-none" w:eastAsia="x-none"/>
        </w:rPr>
        <w:t>Neobičajno nizka ponudba</w:t>
      </w:r>
      <w:bookmarkEnd w:id="297"/>
      <w:bookmarkEnd w:id="298"/>
      <w:bookmarkEnd w:id="299"/>
      <w:bookmarkEnd w:id="300"/>
      <w:bookmarkEnd w:id="301"/>
      <w:bookmarkEnd w:id="302"/>
      <w:bookmarkEnd w:id="303"/>
      <w:bookmarkEnd w:id="304"/>
    </w:p>
    <w:p w14:paraId="3F2D25FC" w14:textId="77777777" w:rsidR="005B1CDD" w:rsidRPr="00513FBA" w:rsidRDefault="005B1CDD" w:rsidP="00B2671D">
      <w:pPr>
        <w:jc w:val="both"/>
        <w:rPr>
          <w:rFonts w:ascii="Arial" w:hAnsi="Arial" w:cs="Arial"/>
          <w:color w:val="333333"/>
          <w:sz w:val="20"/>
          <w:szCs w:val="20"/>
        </w:rPr>
      </w:pPr>
    </w:p>
    <w:p w14:paraId="42170A91" w14:textId="77777777" w:rsidR="005B1CDD" w:rsidRPr="00513FBA" w:rsidRDefault="005B1CDD" w:rsidP="00B2671D">
      <w:pPr>
        <w:jc w:val="both"/>
        <w:rPr>
          <w:rFonts w:ascii="Arial" w:hAnsi="Arial" w:cs="Arial"/>
          <w:sz w:val="20"/>
          <w:szCs w:val="20"/>
        </w:rPr>
      </w:pPr>
      <w:r w:rsidRPr="00513FBA">
        <w:rPr>
          <w:rFonts w:ascii="Arial" w:hAnsi="Arial" w:cs="Arial"/>
          <w:sz w:val="20"/>
          <w:szCs w:val="20"/>
        </w:rPr>
        <w:lastRenderedPageBreak/>
        <w:t>Naročnik bo, v kolikor meni, da je pri določenem naročilu glede na njegove zahteve ponudba neobičajno nizka glede na cene na trgu ali v zvezi z njo obstaja dvom o možnosti izpolnitve naročila, preveril, ali je neobičajno nizka in od ponudnika zahteval, da pojasni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08FD243C" w14:textId="77777777" w:rsidR="005B1CDD" w:rsidRPr="00513FBA" w:rsidRDefault="005B1CDD" w:rsidP="005B1CDD">
      <w:pPr>
        <w:jc w:val="both"/>
        <w:rPr>
          <w:rFonts w:ascii="Arial" w:hAnsi="Arial" w:cs="Arial"/>
          <w:sz w:val="20"/>
          <w:szCs w:val="20"/>
        </w:rPr>
      </w:pPr>
    </w:p>
    <w:p w14:paraId="7263D72D" w14:textId="77777777" w:rsidR="005B1CDD" w:rsidRDefault="005B1CDD" w:rsidP="005B1CDD">
      <w:pPr>
        <w:jc w:val="both"/>
        <w:rPr>
          <w:rFonts w:ascii="Arial" w:hAnsi="Arial" w:cs="Arial"/>
          <w:sz w:val="20"/>
          <w:szCs w:val="20"/>
        </w:rPr>
      </w:pPr>
      <w:r w:rsidRPr="00513FBA">
        <w:rPr>
          <w:rFonts w:ascii="Arial" w:hAnsi="Arial" w:cs="Arial"/>
          <w:sz w:val="20"/>
          <w:szCs w:val="20"/>
        </w:rPr>
        <w:t xml:space="preserve">Preden naročnik zavrne neobičajno nizko ponudbo bo od ponudnika pisno zahteval podrobne podatke in utemeljitev o elementih ponudbe, za katere meni, da so odločilni za izpolnitev naročila oziroma vplivajo na razvrstitev ponudb. </w:t>
      </w:r>
    </w:p>
    <w:p w14:paraId="6616AD03" w14:textId="77777777" w:rsidR="00086C43" w:rsidRDefault="00086C43" w:rsidP="005B1CDD">
      <w:pPr>
        <w:jc w:val="both"/>
        <w:rPr>
          <w:rFonts w:ascii="Arial" w:hAnsi="Arial" w:cs="Arial"/>
          <w:sz w:val="20"/>
          <w:szCs w:val="20"/>
        </w:rPr>
      </w:pPr>
    </w:p>
    <w:p w14:paraId="65269B57" w14:textId="77777777" w:rsidR="00086C43" w:rsidRPr="00513FBA" w:rsidRDefault="00086C43" w:rsidP="005B1CDD">
      <w:pPr>
        <w:jc w:val="both"/>
        <w:rPr>
          <w:rFonts w:ascii="Arial" w:hAnsi="Arial" w:cs="Arial"/>
          <w:sz w:val="20"/>
          <w:szCs w:val="20"/>
        </w:rPr>
      </w:pPr>
    </w:p>
    <w:p w14:paraId="4FC5FAC7" w14:textId="77777777" w:rsidR="005B1CDD" w:rsidRPr="00513FBA" w:rsidRDefault="005B1CDD" w:rsidP="002859E1">
      <w:pPr>
        <w:keepNext/>
        <w:numPr>
          <w:ilvl w:val="0"/>
          <w:numId w:val="19"/>
        </w:numPr>
        <w:ind w:left="357" w:hanging="357"/>
        <w:jc w:val="both"/>
        <w:outlineLvl w:val="1"/>
        <w:rPr>
          <w:rFonts w:ascii="Arial" w:eastAsia="SimSun" w:hAnsi="Arial" w:cs="Arial"/>
          <w:b/>
          <w:bCs/>
          <w:sz w:val="20"/>
          <w:szCs w:val="20"/>
          <w:shd w:val="clear" w:color="auto" w:fill="FFFFFF"/>
          <w:lang w:val="x-none" w:eastAsia="x-none"/>
        </w:rPr>
      </w:pPr>
      <w:bookmarkStart w:id="305" w:name="_Toc462320998"/>
      <w:bookmarkStart w:id="306" w:name="_Toc10194666"/>
      <w:r w:rsidRPr="00513FBA">
        <w:rPr>
          <w:rFonts w:ascii="Arial" w:eastAsia="SimSun" w:hAnsi="Arial" w:cs="Arial"/>
          <w:b/>
          <w:bCs/>
          <w:sz w:val="20"/>
          <w:szCs w:val="20"/>
          <w:shd w:val="clear" w:color="auto" w:fill="FFFFFF"/>
          <w:lang w:val="x-none" w:eastAsia="x-none"/>
        </w:rPr>
        <w:t xml:space="preserve"> </w:t>
      </w:r>
      <w:bookmarkStart w:id="307" w:name="_Toc21506094"/>
      <w:bookmarkStart w:id="308" w:name="_Toc55479709"/>
      <w:bookmarkStart w:id="309" w:name="_Toc55480067"/>
      <w:bookmarkStart w:id="310" w:name="_Toc64530007"/>
      <w:bookmarkStart w:id="311" w:name="_Toc89345083"/>
      <w:bookmarkStart w:id="312" w:name="_Toc176763903"/>
      <w:r w:rsidRPr="00513FBA">
        <w:rPr>
          <w:rFonts w:ascii="Arial" w:eastAsia="SimSun" w:hAnsi="Arial" w:cs="Arial"/>
          <w:b/>
          <w:bCs/>
          <w:sz w:val="20"/>
          <w:szCs w:val="20"/>
          <w:shd w:val="clear" w:color="auto" w:fill="FFFFFF"/>
          <w:lang w:val="x-none" w:eastAsia="x-none"/>
        </w:rPr>
        <w:t>Pregled ponudb</w:t>
      </w:r>
      <w:bookmarkEnd w:id="305"/>
      <w:bookmarkEnd w:id="306"/>
      <w:bookmarkEnd w:id="307"/>
      <w:bookmarkEnd w:id="308"/>
      <w:bookmarkEnd w:id="309"/>
      <w:bookmarkEnd w:id="310"/>
      <w:bookmarkEnd w:id="311"/>
      <w:bookmarkEnd w:id="312"/>
    </w:p>
    <w:p w14:paraId="7932865F" w14:textId="77777777" w:rsidR="005B1CDD" w:rsidRPr="00513FBA" w:rsidRDefault="005B1CDD" w:rsidP="00B2671D">
      <w:pPr>
        <w:jc w:val="both"/>
        <w:rPr>
          <w:rFonts w:ascii="Arial" w:hAnsi="Arial" w:cs="Arial"/>
          <w:sz w:val="20"/>
          <w:szCs w:val="20"/>
        </w:rPr>
      </w:pPr>
    </w:p>
    <w:p w14:paraId="2259E1CD" w14:textId="77777777" w:rsidR="005B1CDD" w:rsidRPr="00513FBA" w:rsidRDefault="005B1CDD" w:rsidP="00B2671D">
      <w:pPr>
        <w:widowControl w:val="0"/>
        <w:jc w:val="both"/>
        <w:rPr>
          <w:rFonts w:ascii="Arial" w:hAnsi="Arial" w:cs="Arial"/>
          <w:sz w:val="20"/>
          <w:szCs w:val="20"/>
        </w:rPr>
      </w:pPr>
      <w:r w:rsidRPr="00513FBA">
        <w:rPr>
          <w:rFonts w:ascii="Arial" w:hAnsi="Arial" w:cs="Arial"/>
          <w:sz w:val="20"/>
          <w:szCs w:val="2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6D382F8A" w14:textId="77777777" w:rsidR="005B1CDD" w:rsidRPr="00513FBA" w:rsidRDefault="005B1CDD" w:rsidP="005B1CDD">
      <w:pPr>
        <w:widowControl w:val="0"/>
        <w:jc w:val="both"/>
        <w:rPr>
          <w:rFonts w:ascii="Arial" w:hAnsi="Arial" w:cs="Arial"/>
          <w:sz w:val="20"/>
          <w:szCs w:val="20"/>
        </w:rPr>
      </w:pPr>
    </w:p>
    <w:p w14:paraId="1F84B892" w14:textId="658587F4" w:rsidR="005B1CDD" w:rsidRPr="00513FBA" w:rsidRDefault="005B1CDD" w:rsidP="005B1CDD">
      <w:pPr>
        <w:jc w:val="both"/>
        <w:rPr>
          <w:rFonts w:ascii="Arial" w:hAnsi="Arial" w:cs="Arial"/>
          <w:iCs/>
          <w:sz w:val="20"/>
          <w:szCs w:val="20"/>
        </w:rPr>
      </w:pPr>
      <w:r w:rsidRPr="00513FBA">
        <w:rPr>
          <w:rFonts w:ascii="Arial" w:hAnsi="Arial" w:cs="Arial"/>
          <w:iCs/>
          <w:sz w:val="20"/>
          <w:szCs w:val="20"/>
        </w:rPr>
        <w:t>Naročnik bo najprej razvrstil vse pravočasne ponudbe</w:t>
      </w:r>
      <w:r w:rsidR="00FD145B">
        <w:rPr>
          <w:rFonts w:ascii="Arial" w:hAnsi="Arial" w:cs="Arial"/>
          <w:iCs/>
          <w:sz w:val="20"/>
          <w:szCs w:val="20"/>
        </w:rPr>
        <w:t xml:space="preserve"> </w:t>
      </w:r>
      <w:r w:rsidRPr="008F7E59">
        <w:rPr>
          <w:rFonts w:ascii="Arial" w:hAnsi="Arial" w:cs="Arial"/>
          <w:iCs/>
          <w:sz w:val="20"/>
          <w:szCs w:val="20"/>
        </w:rPr>
        <w:t xml:space="preserve">glede </w:t>
      </w:r>
      <w:r w:rsidRPr="00513FBA">
        <w:rPr>
          <w:rFonts w:ascii="Arial" w:hAnsi="Arial" w:cs="Arial"/>
          <w:iCs/>
          <w:sz w:val="20"/>
          <w:szCs w:val="20"/>
        </w:rPr>
        <w:t xml:space="preserve">na merilo ekonomsko najugodnejša ponudba, določena na podlagi najnižje cene. V nadaljevanju bo nato naročnik po razvrstitvi pravočasnih ponudb glede na merilo, preveril ekonomsko najugodnejšo ponudbo z vidika ustreznosti zagotavljanja naročnikovih zahtev glede predmeta javnega naročila in glede ne izpolnjevanja razlogov za izključitev ponudnikov ter izpolnjevanja pogojev za sodelovanje in izpolnjevanja vseh ostalih zahtev in pogojev, ki so določeni v razpisni dokumentaciji. </w:t>
      </w:r>
    </w:p>
    <w:p w14:paraId="41A98132" w14:textId="77777777" w:rsidR="005B1CDD" w:rsidRPr="00513FBA" w:rsidRDefault="005B1CDD" w:rsidP="005B1CDD">
      <w:pPr>
        <w:jc w:val="both"/>
        <w:rPr>
          <w:rFonts w:ascii="Arial" w:hAnsi="Arial" w:cs="Arial"/>
          <w:iCs/>
          <w:sz w:val="20"/>
          <w:szCs w:val="20"/>
        </w:rPr>
      </w:pPr>
    </w:p>
    <w:p w14:paraId="1ECE31EF" w14:textId="4FD8D6AE" w:rsidR="005B1CDD" w:rsidRDefault="005B1CDD" w:rsidP="005B1CDD">
      <w:pPr>
        <w:jc w:val="both"/>
        <w:rPr>
          <w:rFonts w:ascii="Arial" w:hAnsi="Arial" w:cs="Arial"/>
          <w:iCs/>
          <w:sz w:val="20"/>
          <w:szCs w:val="20"/>
        </w:rPr>
      </w:pPr>
      <w:r w:rsidRPr="00513FBA">
        <w:rPr>
          <w:rFonts w:ascii="Arial" w:hAnsi="Arial" w:cs="Arial"/>
          <w:iCs/>
          <w:sz w:val="20"/>
          <w:szCs w:val="20"/>
        </w:rPr>
        <w:t>V kolikor bo naročnik pri pregledu ugotovil, da je ekonomsko najugodnejša ponudba nedopustna, bo tako ponudbo izločil. Naročnik bo nato ostale pravočasne ponudbe ponovno razvrstil glede na merilo ter preveril ekonomsko najugodnejšo ponudbo glede predmeta javnega naročila in glede ne izpolnjevanja razlogov za izključitev ponudnikov ter izpolnjevanja pogojev za sodelovanje in izpolnjevanja vseh ostalih zahtev in pogojev, ki so določeni v razpisni dokumentaciji.</w:t>
      </w:r>
    </w:p>
    <w:p w14:paraId="4CB0B05F" w14:textId="77777777" w:rsidR="00DF2392" w:rsidRPr="00513FBA" w:rsidRDefault="00DF2392" w:rsidP="005B1CDD">
      <w:pPr>
        <w:jc w:val="both"/>
        <w:rPr>
          <w:rFonts w:ascii="Arial" w:hAnsi="Arial" w:cs="Arial"/>
          <w:iCs/>
          <w:sz w:val="20"/>
          <w:szCs w:val="20"/>
        </w:rPr>
      </w:pPr>
    </w:p>
    <w:p w14:paraId="2A55F225" w14:textId="77777777" w:rsidR="005B1CDD" w:rsidRPr="00513FBA" w:rsidRDefault="005B1CDD" w:rsidP="005B1CDD">
      <w:pPr>
        <w:jc w:val="both"/>
        <w:rPr>
          <w:rFonts w:ascii="Arial" w:hAnsi="Arial" w:cs="Arial"/>
          <w:iCs/>
          <w:sz w:val="20"/>
          <w:szCs w:val="20"/>
        </w:rPr>
      </w:pPr>
      <w:r w:rsidRPr="00513FBA">
        <w:rPr>
          <w:rFonts w:ascii="Arial" w:hAnsi="Arial" w:cs="Arial"/>
          <w:iCs/>
          <w:sz w:val="20"/>
          <w:szCs w:val="20"/>
        </w:rPr>
        <w:t>Naročnik bo opisani postopek ocenjevanja in pregleda ponudb ponavljal, vse dokler za prvouvrščeno ponudbo ne bo ugotovil, da je dopustna.</w:t>
      </w:r>
    </w:p>
    <w:p w14:paraId="3E37344F" w14:textId="77777777" w:rsidR="005B1CDD" w:rsidRPr="00513FBA" w:rsidRDefault="005B1CDD" w:rsidP="005B1CDD">
      <w:pPr>
        <w:jc w:val="both"/>
        <w:rPr>
          <w:rFonts w:ascii="Arial" w:hAnsi="Arial" w:cs="Arial"/>
          <w:iCs/>
          <w:sz w:val="20"/>
          <w:szCs w:val="20"/>
        </w:rPr>
      </w:pPr>
    </w:p>
    <w:p w14:paraId="66DE7D62" w14:textId="77777777" w:rsidR="005B1CDD" w:rsidRPr="00513FBA" w:rsidRDefault="005B1CDD" w:rsidP="005B1CDD">
      <w:pPr>
        <w:jc w:val="both"/>
        <w:rPr>
          <w:rFonts w:ascii="Arial" w:hAnsi="Arial" w:cs="Arial"/>
          <w:iCs/>
          <w:sz w:val="20"/>
          <w:szCs w:val="20"/>
        </w:rPr>
      </w:pPr>
      <w:r w:rsidRPr="00513FBA">
        <w:rPr>
          <w:rFonts w:ascii="Arial" w:hAnsi="Arial" w:cs="Arial"/>
          <w:iCs/>
          <w:sz w:val="20"/>
          <w:szCs w:val="20"/>
        </w:rPr>
        <w:t>V kolikor bo naročnik ugotovil, da nobena od pravočasnih ponudb ni dopustna, predmetnega javnega naročila ne bo oddal.</w:t>
      </w:r>
    </w:p>
    <w:p w14:paraId="007D0BC5" w14:textId="77777777" w:rsidR="005B1CDD" w:rsidRPr="00513FBA" w:rsidRDefault="005B1CDD" w:rsidP="005B1CDD">
      <w:pPr>
        <w:widowControl w:val="0"/>
        <w:jc w:val="both"/>
        <w:rPr>
          <w:rFonts w:ascii="Arial" w:hAnsi="Arial" w:cs="Arial"/>
          <w:sz w:val="20"/>
          <w:szCs w:val="20"/>
        </w:rPr>
      </w:pPr>
    </w:p>
    <w:p w14:paraId="58393F02"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Pri ponudbah, pri katerih bo naročnik ocenil, da ponujeni predmet javnega naročila ne ustreza zahtevam naročnika glede predmeta javnega naročila, te ne bo preverjal glede izpolnjevanja razlogov za izključitev ponudnikov in pogojev za sodelovanje</w:t>
      </w:r>
      <w:r w:rsidRPr="00513FBA">
        <w:rPr>
          <w:rFonts w:ascii="Arial" w:hAnsi="Arial" w:cs="Arial"/>
          <w:color w:val="00B050"/>
          <w:sz w:val="20"/>
          <w:szCs w:val="20"/>
        </w:rPr>
        <w:t>.</w:t>
      </w:r>
      <w:r w:rsidRPr="00513FBA">
        <w:rPr>
          <w:rFonts w:ascii="Arial" w:hAnsi="Arial" w:cs="Arial"/>
          <w:sz w:val="20"/>
          <w:szCs w:val="20"/>
        </w:rPr>
        <w:t xml:space="preserve"> </w:t>
      </w:r>
    </w:p>
    <w:p w14:paraId="273323A5" w14:textId="77777777" w:rsidR="005B1CDD" w:rsidRPr="00513FBA" w:rsidRDefault="005B1CDD" w:rsidP="005B1CDD">
      <w:pPr>
        <w:widowControl w:val="0"/>
        <w:jc w:val="both"/>
        <w:rPr>
          <w:rFonts w:ascii="Arial" w:hAnsi="Arial" w:cs="Arial"/>
          <w:sz w:val="20"/>
          <w:szCs w:val="20"/>
        </w:rPr>
      </w:pPr>
    </w:p>
    <w:p w14:paraId="6FEB2FCE"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Naročnik bo izbral ekonomsko najugodnejšo dopustno ponudbo.</w:t>
      </w:r>
    </w:p>
    <w:p w14:paraId="2C95DAE3" w14:textId="537F769C" w:rsidR="005B1CDD" w:rsidRDefault="005B1CDD" w:rsidP="005B1CDD">
      <w:pPr>
        <w:widowControl w:val="0"/>
        <w:jc w:val="both"/>
        <w:rPr>
          <w:rFonts w:ascii="Arial" w:hAnsi="Arial" w:cs="Arial"/>
          <w:sz w:val="20"/>
          <w:szCs w:val="20"/>
        </w:rPr>
      </w:pPr>
    </w:p>
    <w:p w14:paraId="5BF616A3" w14:textId="77777777" w:rsidR="00B2671D" w:rsidRPr="00513FBA" w:rsidRDefault="00B2671D" w:rsidP="005B1CDD">
      <w:pPr>
        <w:widowControl w:val="0"/>
        <w:jc w:val="both"/>
        <w:rPr>
          <w:rFonts w:ascii="Arial" w:hAnsi="Arial" w:cs="Arial"/>
          <w:sz w:val="20"/>
          <w:szCs w:val="20"/>
        </w:rPr>
      </w:pPr>
    </w:p>
    <w:p w14:paraId="0BFB036B" w14:textId="6B5014E1" w:rsidR="005B1CDD" w:rsidRPr="00513FBA" w:rsidRDefault="005B1CDD" w:rsidP="002859E1">
      <w:pPr>
        <w:keepNext/>
        <w:keepLines/>
        <w:numPr>
          <w:ilvl w:val="0"/>
          <w:numId w:val="19"/>
        </w:numPr>
        <w:ind w:left="357" w:hanging="357"/>
        <w:jc w:val="both"/>
        <w:outlineLvl w:val="1"/>
        <w:rPr>
          <w:rFonts w:ascii="Arial" w:eastAsia="SimSun" w:hAnsi="Arial" w:cs="Arial"/>
          <w:b/>
          <w:bCs/>
          <w:sz w:val="20"/>
          <w:szCs w:val="20"/>
          <w:shd w:val="clear" w:color="auto" w:fill="FFFFFF"/>
          <w:lang w:val="x-none" w:eastAsia="x-none"/>
        </w:rPr>
      </w:pPr>
      <w:r w:rsidRPr="00513FBA">
        <w:rPr>
          <w:rFonts w:ascii="Arial" w:eastAsia="SimSun" w:hAnsi="Arial" w:cs="Arial"/>
          <w:b/>
          <w:bCs/>
          <w:sz w:val="20"/>
          <w:szCs w:val="20"/>
          <w:shd w:val="clear" w:color="auto" w:fill="FFFFFF"/>
          <w:lang w:eastAsia="x-none"/>
        </w:rPr>
        <w:t xml:space="preserve"> </w:t>
      </w:r>
      <w:bookmarkStart w:id="313" w:name="_Toc55479710"/>
      <w:bookmarkStart w:id="314" w:name="_Toc55480068"/>
      <w:bookmarkStart w:id="315" w:name="_Toc64530008"/>
      <w:bookmarkStart w:id="316" w:name="_Toc89345084"/>
      <w:bookmarkStart w:id="317" w:name="_Toc176763904"/>
      <w:r w:rsidRPr="00513FBA">
        <w:rPr>
          <w:rFonts w:ascii="Arial" w:eastAsia="SimSun" w:hAnsi="Arial" w:cs="Arial"/>
          <w:b/>
          <w:bCs/>
          <w:sz w:val="20"/>
          <w:szCs w:val="20"/>
          <w:shd w:val="clear" w:color="auto" w:fill="FFFFFF"/>
          <w:lang w:eastAsia="x-none"/>
        </w:rPr>
        <w:t>Dopustne</w:t>
      </w:r>
      <w:r w:rsidRPr="00513FBA">
        <w:rPr>
          <w:rFonts w:ascii="Arial" w:eastAsia="SimSun" w:hAnsi="Arial" w:cs="Arial"/>
          <w:b/>
          <w:bCs/>
          <w:sz w:val="20"/>
          <w:szCs w:val="20"/>
          <w:shd w:val="clear" w:color="auto" w:fill="FFFFFF"/>
          <w:lang w:val="x-none" w:eastAsia="x-none"/>
        </w:rPr>
        <w:t xml:space="preserve"> dopolnitve in popravki ponudbe</w:t>
      </w:r>
      <w:bookmarkEnd w:id="290"/>
      <w:bookmarkEnd w:id="291"/>
      <w:bookmarkEnd w:id="292"/>
      <w:bookmarkEnd w:id="293"/>
      <w:bookmarkEnd w:id="294"/>
      <w:bookmarkEnd w:id="295"/>
      <w:bookmarkEnd w:id="296"/>
      <w:bookmarkEnd w:id="313"/>
      <w:bookmarkEnd w:id="314"/>
      <w:bookmarkEnd w:id="315"/>
      <w:bookmarkEnd w:id="316"/>
      <w:bookmarkEnd w:id="317"/>
    </w:p>
    <w:p w14:paraId="37BEE841" w14:textId="77777777" w:rsidR="005B1CDD" w:rsidRPr="00513FBA" w:rsidRDefault="005B1CDD" w:rsidP="00B2671D">
      <w:pPr>
        <w:widowControl w:val="0"/>
        <w:jc w:val="both"/>
        <w:rPr>
          <w:rFonts w:ascii="Arial" w:hAnsi="Arial" w:cs="Arial"/>
          <w:sz w:val="20"/>
          <w:szCs w:val="20"/>
        </w:rPr>
      </w:pPr>
    </w:p>
    <w:p w14:paraId="31E0CAEC" w14:textId="77777777" w:rsidR="005B1CDD" w:rsidRPr="00513FBA" w:rsidRDefault="005B1CDD" w:rsidP="00B2671D">
      <w:pPr>
        <w:widowControl w:val="0"/>
        <w:jc w:val="both"/>
        <w:rPr>
          <w:rFonts w:ascii="Arial" w:hAnsi="Arial" w:cs="Arial"/>
          <w:sz w:val="20"/>
          <w:szCs w:val="20"/>
        </w:rPr>
      </w:pPr>
      <w:r w:rsidRPr="00513FBA">
        <w:rPr>
          <w:rFonts w:ascii="Arial" w:hAnsi="Arial" w:cs="Arial"/>
          <w:sz w:val="20"/>
          <w:szCs w:val="20"/>
        </w:rPr>
        <w:t>Naročnik sme skladno s 5. in 6. odstavkom 89. člena ZJN-3 od ponudnika zahtevati, da v zahtevanem roku svojo ponudbo dopolni, popravi ali pojasni ustrezne informacije ali dokumentacijo.</w:t>
      </w:r>
    </w:p>
    <w:p w14:paraId="17D59A40" w14:textId="77777777" w:rsidR="005B1CDD" w:rsidRPr="00513FBA" w:rsidRDefault="005B1CDD" w:rsidP="005B1CDD">
      <w:pPr>
        <w:widowControl w:val="0"/>
        <w:jc w:val="both"/>
        <w:rPr>
          <w:rFonts w:ascii="Arial" w:hAnsi="Arial" w:cs="Arial"/>
          <w:sz w:val="20"/>
          <w:szCs w:val="20"/>
        </w:rPr>
      </w:pPr>
    </w:p>
    <w:p w14:paraId="788B4CE8"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Razen kadar gre za popravek ali dopolnitev očitne napake, če zaradi tega popravka ali dopolnitve ni dejansko predlagana nova ponudba, ponudnik ne sme dopolnjevati ali popravljati:</w:t>
      </w:r>
    </w:p>
    <w:p w14:paraId="67F24408" w14:textId="71DB7196" w:rsidR="005B1CDD" w:rsidRPr="006022AD" w:rsidRDefault="005B1CDD" w:rsidP="00015DFC">
      <w:pPr>
        <w:widowControl w:val="0"/>
        <w:numPr>
          <w:ilvl w:val="0"/>
          <w:numId w:val="12"/>
        </w:numPr>
        <w:spacing w:after="160" w:line="252" w:lineRule="auto"/>
        <w:contextualSpacing/>
        <w:jc w:val="both"/>
        <w:rPr>
          <w:rFonts w:ascii="Arial" w:hAnsi="Arial" w:cs="Arial"/>
          <w:sz w:val="20"/>
          <w:szCs w:val="20"/>
        </w:rPr>
      </w:pPr>
      <w:r w:rsidRPr="006022AD">
        <w:rPr>
          <w:rFonts w:ascii="Arial" w:hAnsi="Arial" w:cs="Arial"/>
          <w:sz w:val="20"/>
          <w:szCs w:val="20"/>
        </w:rPr>
        <w:t>svoje cene brez DDV na enoto, vrednosti postavke brez DDV, skupne vrednosti ponudbe brez DDV, razen kadar se skupna vrednost spremeni v skladu s sedmim odstavkom</w:t>
      </w:r>
      <w:r w:rsidR="00865DCE" w:rsidRPr="006022AD">
        <w:rPr>
          <w:rFonts w:ascii="Arial" w:hAnsi="Arial" w:cs="Arial"/>
          <w:sz w:val="20"/>
          <w:szCs w:val="20"/>
        </w:rPr>
        <w:t xml:space="preserve"> 89. člena ZJN-3, in tistega dela ponudbe, ki se veže na tehnične specifikacije predmeta javnega naročila.</w:t>
      </w:r>
      <w:r w:rsidRPr="006022AD">
        <w:rPr>
          <w:rFonts w:ascii="Arial" w:hAnsi="Arial" w:cs="Arial"/>
          <w:sz w:val="20"/>
          <w:szCs w:val="20"/>
        </w:rPr>
        <w:t xml:space="preserve"> </w:t>
      </w:r>
    </w:p>
    <w:p w14:paraId="0AA1711A" w14:textId="77777777" w:rsidR="006022AD" w:rsidRPr="00513FBA" w:rsidRDefault="006022AD" w:rsidP="006022AD">
      <w:pPr>
        <w:widowControl w:val="0"/>
        <w:spacing w:after="160" w:line="252" w:lineRule="auto"/>
        <w:ind w:left="360"/>
        <w:contextualSpacing/>
        <w:jc w:val="both"/>
        <w:rPr>
          <w:rFonts w:ascii="Arial" w:hAnsi="Arial" w:cs="Arial"/>
          <w:sz w:val="20"/>
          <w:szCs w:val="20"/>
        </w:rPr>
      </w:pPr>
    </w:p>
    <w:p w14:paraId="5428D965"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 xml:space="preserve">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w:t>
      </w:r>
      <w:r w:rsidRPr="00513FBA">
        <w:rPr>
          <w:rFonts w:ascii="Arial" w:hAnsi="Arial" w:cs="Arial"/>
          <w:sz w:val="20"/>
          <w:szCs w:val="20"/>
        </w:rPr>
        <w:lastRenderedPageBreak/>
        <w:t>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3E28E683" w14:textId="77777777" w:rsidR="005B1CDD" w:rsidRPr="00513FBA" w:rsidRDefault="005B1CDD" w:rsidP="005B1CDD">
      <w:pPr>
        <w:jc w:val="both"/>
        <w:rPr>
          <w:rFonts w:ascii="Arial" w:hAnsi="Arial" w:cs="Arial"/>
          <w:sz w:val="20"/>
          <w:szCs w:val="20"/>
        </w:rPr>
      </w:pPr>
    </w:p>
    <w:p w14:paraId="421FFBDE"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Ravno tako sme naročnik od ponudnika zahtevati, da v zahtevanem roku pojasni dokumente, ki jih je že predložil.</w:t>
      </w:r>
    </w:p>
    <w:p w14:paraId="600E4A0A" w14:textId="6AA73916" w:rsidR="005B1CDD" w:rsidRDefault="005B1CDD" w:rsidP="005B1CDD">
      <w:pPr>
        <w:widowControl w:val="0"/>
        <w:jc w:val="both"/>
        <w:rPr>
          <w:rFonts w:ascii="Arial" w:hAnsi="Arial" w:cs="Arial"/>
          <w:sz w:val="20"/>
          <w:szCs w:val="20"/>
        </w:rPr>
      </w:pPr>
    </w:p>
    <w:p w14:paraId="2C45FE6C" w14:textId="77777777" w:rsidR="00B2671D" w:rsidRPr="00513FBA" w:rsidRDefault="00B2671D" w:rsidP="005B1CDD">
      <w:pPr>
        <w:widowControl w:val="0"/>
        <w:jc w:val="both"/>
        <w:rPr>
          <w:rFonts w:ascii="Arial" w:hAnsi="Arial" w:cs="Arial"/>
          <w:sz w:val="20"/>
          <w:szCs w:val="20"/>
        </w:rPr>
      </w:pPr>
    </w:p>
    <w:p w14:paraId="1F3B4C09" w14:textId="6F2CDFEC" w:rsidR="005B1CDD" w:rsidRPr="00513FBA" w:rsidRDefault="005B1CDD" w:rsidP="004B52DD">
      <w:pPr>
        <w:keepNext/>
        <w:numPr>
          <w:ilvl w:val="0"/>
          <w:numId w:val="19"/>
        </w:numPr>
        <w:ind w:left="357" w:hanging="357"/>
        <w:jc w:val="both"/>
        <w:outlineLvl w:val="1"/>
        <w:rPr>
          <w:rFonts w:ascii="Arial" w:eastAsia="SimSun" w:hAnsi="Arial" w:cs="Arial"/>
          <w:b/>
          <w:bCs/>
          <w:sz w:val="20"/>
          <w:szCs w:val="20"/>
          <w:lang w:val="x-none" w:eastAsia="x-none"/>
        </w:rPr>
      </w:pPr>
      <w:bookmarkStart w:id="318" w:name="_Toc21506096"/>
      <w:r w:rsidRPr="00513FBA">
        <w:rPr>
          <w:rFonts w:ascii="Arial" w:eastAsia="SimSun" w:hAnsi="Arial" w:cs="Arial"/>
          <w:b/>
          <w:bCs/>
          <w:sz w:val="20"/>
          <w:szCs w:val="20"/>
          <w:lang w:eastAsia="x-none"/>
        </w:rPr>
        <w:t xml:space="preserve"> </w:t>
      </w:r>
      <w:bookmarkStart w:id="319" w:name="_Toc55479711"/>
      <w:bookmarkStart w:id="320" w:name="_Toc55480069"/>
      <w:bookmarkStart w:id="321" w:name="_Toc64530009"/>
      <w:bookmarkStart w:id="322" w:name="_Toc89345085"/>
      <w:bookmarkStart w:id="323" w:name="_Toc176763905"/>
      <w:r w:rsidRPr="00513FBA">
        <w:rPr>
          <w:rFonts w:ascii="Arial" w:eastAsia="SimSun" w:hAnsi="Arial" w:cs="Arial"/>
          <w:b/>
          <w:bCs/>
          <w:sz w:val="20"/>
          <w:szCs w:val="20"/>
          <w:lang w:val="x-none" w:eastAsia="x-none"/>
        </w:rPr>
        <w:t>Oddaja javnega naročila</w:t>
      </w:r>
      <w:bookmarkEnd w:id="318"/>
      <w:bookmarkEnd w:id="319"/>
      <w:bookmarkEnd w:id="320"/>
      <w:bookmarkEnd w:id="321"/>
      <w:bookmarkEnd w:id="322"/>
      <w:bookmarkEnd w:id="323"/>
    </w:p>
    <w:p w14:paraId="1CC9928E" w14:textId="77777777" w:rsidR="004B52DD" w:rsidRDefault="004B52DD" w:rsidP="004B52DD">
      <w:pPr>
        <w:widowControl w:val="0"/>
        <w:jc w:val="both"/>
        <w:rPr>
          <w:rFonts w:ascii="Arial" w:hAnsi="Arial" w:cs="Arial"/>
          <w:sz w:val="20"/>
          <w:szCs w:val="20"/>
        </w:rPr>
      </w:pPr>
    </w:p>
    <w:p w14:paraId="054EFDB8" w14:textId="1090C45B" w:rsidR="005B1CDD" w:rsidRPr="00513FBA" w:rsidRDefault="005B1CDD" w:rsidP="004B52DD">
      <w:pPr>
        <w:widowControl w:val="0"/>
        <w:jc w:val="both"/>
        <w:rPr>
          <w:rFonts w:ascii="Arial" w:hAnsi="Arial" w:cs="Arial"/>
          <w:sz w:val="20"/>
          <w:szCs w:val="20"/>
        </w:rPr>
      </w:pPr>
      <w:r w:rsidRPr="00513FBA">
        <w:rPr>
          <w:rFonts w:ascii="Arial" w:hAnsi="Arial" w:cs="Arial"/>
          <w:sz w:val="20"/>
          <w:szCs w:val="20"/>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426829C6" w14:textId="77777777" w:rsidR="005B1CDD" w:rsidRPr="00513FBA" w:rsidRDefault="005B1CDD" w:rsidP="005B1CDD">
      <w:pPr>
        <w:widowControl w:val="0"/>
        <w:jc w:val="both"/>
        <w:rPr>
          <w:rFonts w:ascii="Arial" w:hAnsi="Arial" w:cs="Arial"/>
          <w:sz w:val="20"/>
          <w:szCs w:val="20"/>
        </w:rPr>
      </w:pPr>
    </w:p>
    <w:p w14:paraId="31177808"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Ponudnike opozarjamo, da so sami dolžni spremljati objave odločitev na portalu javnih naročil.</w:t>
      </w:r>
    </w:p>
    <w:p w14:paraId="6C64A258" w14:textId="77777777" w:rsidR="005B1CDD" w:rsidRPr="00513FBA" w:rsidRDefault="005B1CDD" w:rsidP="005B1CDD">
      <w:pPr>
        <w:widowControl w:val="0"/>
        <w:jc w:val="both"/>
        <w:rPr>
          <w:rFonts w:ascii="Arial" w:hAnsi="Arial" w:cs="Arial"/>
          <w:sz w:val="20"/>
          <w:szCs w:val="20"/>
        </w:rPr>
      </w:pPr>
    </w:p>
    <w:p w14:paraId="6BB50932"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1B2EAD7D" w14:textId="77777777" w:rsidR="005B1CDD" w:rsidRPr="00513FBA" w:rsidRDefault="005B1CDD" w:rsidP="005B1CDD">
      <w:pPr>
        <w:widowControl w:val="0"/>
        <w:jc w:val="both"/>
        <w:rPr>
          <w:rFonts w:ascii="Arial" w:hAnsi="Arial" w:cs="Arial"/>
          <w:sz w:val="20"/>
          <w:szCs w:val="20"/>
        </w:rPr>
      </w:pPr>
    </w:p>
    <w:p w14:paraId="68C264A8"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Naročnik lahko do pravnomočnosti odločitve o oddaji javnega naročila z namenom odprave nezakonitosti po predhodni ugotovitvi utemeljenosti, svojo odločitev na lastno pobudo spremeni in sprejme novo odločitev, s katero nadomesti prejšnjo.</w:t>
      </w:r>
    </w:p>
    <w:p w14:paraId="006D6B20" w14:textId="696EE1A9" w:rsidR="005B1CDD" w:rsidRPr="00513FBA" w:rsidRDefault="005B1CDD" w:rsidP="002859E1">
      <w:pPr>
        <w:keepNext/>
        <w:numPr>
          <w:ilvl w:val="0"/>
          <w:numId w:val="19"/>
        </w:numPr>
        <w:ind w:left="357" w:hanging="357"/>
        <w:jc w:val="both"/>
        <w:outlineLvl w:val="1"/>
        <w:rPr>
          <w:rFonts w:ascii="Arial" w:eastAsia="SimSun" w:hAnsi="Arial" w:cs="Arial"/>
          <w:b/>
          <w:bCs/>
          <w:sz w:val="20"/>
          <w:szCs w:val="20"/>
          <w:lang w:val="x-none" w:eastAsia="x-none"/>
        </w:rPr>
      </w:pPr>
      <w:bookmarkStart w:id="324" w:name="_Toc130197590"/>
      <w:bookmarkStart w:id="325" w:name="_Toc130198091"/>
      <w:bookmarkStart w:id="326" w:name="_Toc130198151"/>
      <w:bookmarkStart w:id="327" w:name="_Toc130799612"/>
      <w:bookmarkStart w:id="328" w:name="_Toc132106383"/>
      <w:bookmarkStart w:id="329" w:name="_Toc132424997"/>
      <w:bookmarkStart w:id="330" w:name="_Toc132432246"/>
      <w:bookmarkStart w:id="331" w:name="_Toc157334783"/>
      <w:bookmarkStart w:id="332" w:name="_Toc462321001"/>
      <w:bookmarkStart w:id="333" w:name="_Toc10194669"/>
      <w:r w:rsidRPr="00513FBA">
        <w:rPr>
          <w:rFonts w:ascii="Arial" w:eastAsia="SimSun" w:hAnsi="Arial" w:cs="Arial"/>
          <w:b/>
          <w:bCs/>
          <w:sz w:val="20"/>
          <w:szCs w:val="20"/>
          <w:lang w:val="x-none" w:eastAsia="x-none"/>
        </w:rPr>
        <w:t xml:space="preserve"> </w:t>
      </w:r>
      <w:bookmarkStart w:id="334" w:name="_Toc21506097"/>
      <w:bookmarkStart w:id="335" w:name="_Toc55479712"/>
      <w:bookmarkStart w:id="336" w:name="_Toc55480070"/>
      <w:bookmarkStart w:id="337" w:name="_Toc64530010"/>
      <w:bookmarkStart w:id="338" w:name="_Toc89345086"/>
      <w:bookmarkStart w:id="339" w:name="_Toc176763906"/>
      <w:r w:rsidRPr="00513FBA">
        <w:rPr>
          <w:rFonts w:ascii="Arial" w:eastAsia="SimSun" w:hAnsi="Arial" w:cs="Arial"/>
          <w:b/>
          <w:bCs/>
          <w:sz w:val="20"/>
          <w:szCs w:val="20"/>
          <w:lang w:val="x-none" w:eastAsia="x-none"/>
        </w:rPr>
        <w:t>Sklenitev pogodbe</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r w:rsidRPr="00513FBA">
        <w:rPr>
          <w:rFonts w:ascii="Arial" w:eastAsia="SimSun" w:hAnsi="Arial" w:cs="Arial"/>
          <w:b/>
          <w:bCs/>
          <w:sz w:val="20"/>
          <w:szCs w:val="20"/>
          <w:lang w:val="x-none" w:eastAsia="x-none"/>
        </w:rPr>
        <w:t xml:space="preserve"> </w:t>
      </w:r>
    </w:p>
    <w:p w14:paraId="04E8B038" w14:textId="77777777" w:rsidR="002F56EE" w:rsidRDefault="002F56EE" w:rsidP="002F56EE">
      <w:pPr>
        <w:widowControl w:val="0"/>
        <w:jc w:val="both"/>
        <w:rPr>
          <w:rFonts w:ascii="Arial" w:hAnsi="Arial" w:cs="Arial"/>
          <w:sz w:val="20"/>
          <w:szCs w:val="20"/>
        </w:rPr>
      </w:pPr>
    </w:p>
    <w:p w14:paraId="790061B7" w14:textId="518F637E" w:rsidR="005B1CDD" w:rsidRPr="00513FBA" w:rsidRDefault="005B1CDD" w:rsidP="002F56EE">
      <w:pPr>
        <w:widowControl w:val="0"/>
        <w:jc w:val="both"/>
        <w:rPr>
          <w:rFonts w:ascii="Arial" w:hAnsi="Arial" w:cs="Arial"/>
          <w:sz w:val="20"/>
          <w:szCs w:val="20"/>
        </w:rPr>
      </w:pPr>
      <w:r w:rsidRPr="00513FBA">
        <w:rPr>
          <w:rFonts w:ascii="Arial" w:hAnsi="Arial" w:cs="Arial"/>
          <w:sz w:val="20"/>
          <w:szCs w:val="20"/>
        </w:rPr>
        <w:t>Po pravnomočnosti odločitve o oddaji javnega naročila bo naročnik poslal izbranemu ponudniku pogodbo v podpis. Izbrani ponudnik mora vrniti podpisano pogodbo najkasneje v roku 10 dni od prejema. Če naročnik v postavljenem roku ne prejme podpisane pogodbe, se šteje, da je izbrani ponudnik odstopil od ponudbe. Pogodba bo pričela veljati, ko jo bo podpisal tudi naročnik in pod pogojem, da bo ponudnik predložil zavarovanje za dobro izvedbo pogodbenih obveznosti.</w:t>
      </w:r>
    </w:p>
    <w:p w14:paraId="1EB19DBB" w14:textId="77777777" w:rsidR="005B1CDD" w:rsidRPr="00513FBA" w:rsidRDefault="005B1CDD" w:rsidP="005B1CDD">
      <w:pPr>
        <w:widowControl w:val="0"/>
        <w:jc w:val="both"/>
        <w:rPr>
          <w:rFonts w:ascii="Arial" w:hAnsi="Arial" w:cs="Arial"/>
          <w:sz w:val="20"/>
          <w:szCs w:val="20"/>
        </w:rPr>
      </w:pPr>
    </w:p>
    <w:p w14:paraId="0DC46B2C" w14:textId="77777777" w:rsidR="00F652E7" w:rsidRDefault="00F652E7" w:rsidP="005B1CDD">
      <w:pPr>
        <w:widowControl w:val="0"/>
        <w:jc w:val="both"/>
        <w:rPr>
          <w:rFonts w:ascii="Arial" w:hAnsi="Arial" w:cs="Arial"/>
          <w:sz w:val="20"/>
          <w:szCs w:val="20"/>
        </w:rPr>
      </w:pPr>
    </w:p>
    <w:p w14:paraId="645FEE14" w14:textId="62C7927A" w:rsidR="005B1CDD" w:rsidRPr="00513FBA" w:rsidRDefault="005B1CDD" w:rsidP="004B52DD">
      <w:pPr>
        <w:keepNext/>
        <w:numPr>
          <w:ilvl w:val="0"/>
          <w:numId w:val="19"/>
        </w:numPr>
        <w:ind w:left="357" w:hanging="357"/>
        <w:jc w:val="both"/>
        <w:outlineLvl w:val="1"/>
        <w:rPr>
          <w:rFonts w:ascii="Arial" w:eastAsia="SimSun" w:hAnsi="Arial" w:cs="Arial"/>
          <w:b/>
          <w:bCs/>
          <w:sz w:val="20"/>
          <w:szCs w:val="20"/>
          <w:lang w:val="x-none" w:eastAsia="x-none"/>
        </w:rPr>
      </w:pPr>
      <w:bookmarkStart w:id="340" w:name="_Toc462321002"/>
      <w:bookmarkStart w:id="341" w:name="_Toc10194670"/>
      <w:r w:rsidRPr="00513FBA">
        <w:rPr>
          <w:rFonts w:ascii="Arial" w:eastAsia="SimSun" w:hAnsi="Arial" w:cs="Arial"/>
          <w:b/>
          <w:bCs/>
          <w:sz w:val="20"/>
          <w:szCs w:val="20"/>
          <w:lang w:val="x-none" w:eastAsia="x-none"/>
        </w:rPr>
        <w:t xml:space="preserve"> </w:t>
      </w:r>
      <w:bookmarkStart w:id="342" w:name="_Toc21506098"/>
      <w:bookmarkStart w:id="343" w:name="_Toc55479713"/>
      <w:bookmarkStart w:id="344" w:name="_Toc55480071"/>
      <w:bookmarkStart w:id="345" w:name="_Toc64530011"/>
      <w:bookmarkStart w:id="346" w:name="_Toc89345087"/>
      <w:bookmarkStart w:id="347" w:name="_Toc176763907"/>
      <w:r w:rsidRPr="00513FBA">
        <w:rPr>
          <w:rFonts w:ascii="Arial" w:eastAsia="SimSun" w:hAnsi="Arial" w:cs="Arial"/>
          <w:b/>
          <w:bCs/>
          <w:sz w:val="20"/>
          <w:szCs w:val="20"/>
          <w:lang w:val="x-none" w:eastAsia="x-none"/>
        </w:rPr>
        <w:t>Ustavitev postopka, zavrnitev vseh ponudb, odstop od izvedbe javnega naročila</w:t>
      </w:r>
      <w:bookmarkEnd w:id="340"/>
      <w:bookmarkEnd w:id="341"/>
      <w:bookmarkEnd w:id="342"/>
      <w:bookmarkEnd w:id="343"/>
      <w:bookmarkEnd w:id="344"/>
      <w:bookmarkEnd w:id="345"/>
      <w:bookmarkEnd w:id="346"/>
      <w:bookmarkEnd w:id="347"/>
    </w:p>
    <w:p w14:paraId="184C44C3" w14:textId="77777777" w:rsidR="004B52DD" w:rsidRDefault="004B52DD" w:rsidP="004B52DD">
      <w:pPr>
        <w:jc w:val="both"/>
        <w:rPr>
          <w:rFonts w:ascii="Arial" w:hAnsi="Arial" w:cs="Arial"/>
          <w:sz w:val="20"/>
          <w:szCs w:val="20"/>
        </w:rPr>
      </w:pPr>
    </w:p>
    <w:p w14:paraId="7FBCDD35" w14:textId="3276F2C5" w:rsidR="005B1CDD" w:rsidRPr="00513FBA" w:rsidRDefault="005B1CDD" w:rsidP="004B52DD">
      <w:pPr>
        <w:jc w:val="both"/>
        <w:rPr>
          <w:rFonts w:ascii="Arial" w:hAnsi="Arial" w:cs="Arial"/>
          <w:sz w:val="20"/>
          <w:szCs w:val="20"/>
        </w:rPr>
      </w:pPr>
      <w:r w:rsidRPr="00513FBA">
        <w:rPr>
          <w:rFonts w:ascii="Arial" w:hAnsi="Arial" w:cs="Arial"/>
          <w:sz w:val="20"/>
          <w:szCs w:val="20"/>
        </w:rPr>
        <w:t>Naročnik lahko do roka za oddajo ponudb kadar koli ustavi postopek oddaje javnega naročila.</w:t>
      </w:r>
    </w:p>
    <w:p w14:paraId="0B7F39C9" w14:textId="77777777" w:rsidR="005B1CDD" w:rsidRPr="00513FBA" w:rsidRDefault="005B1CDD" w:rsidP="005B1CDD">
      <w:pPr>
        <w:jc w:val="both"/>
        <w:rPr>
          <w:rFonts w:ascii="Arial" w:hAnsi="Arial" w:cs="Arial"/>
          <w:b/>
          <w:sz w:val="20"/>
          <w:szCs w:val="20"/>
        </w:rPr>
      </w:pPr>
    </w:p>
    <w:p w14:paraId="2AD88D7E" w14:textId="77777777" w:rsidR="005B1CDD" w:rsidRDefault="005B1CDD" w:rsidP="005B1CDD">
      <w:pPr>
        <w:jc w:val="both"/>
        <w:rPr>
          <w:rFonts w:ascii="Arial" w:hAnsi="Arial" w:cs="Arial"/>
          <w:sz w:val="20"/>
          <w:szCs w:val="20"/>
        </w:rPr>
      </w:pPr>
      <w:r w:rsidRPr="00513FBA">
        <w:rPr>
          <w:rFonts w:ascii="Arial" w:hAnsi="Arial" w:cs="Arial"/>
          <w:sz w:val="20"/>
          <w:szCs w:val="20"/>
        </w:rPr>
        <w:t>Naročnik lahko na vseh stopnjah postopka po izteku roka za odpiranje ponudb zavrne vse ponudbe. Če je naročnik zavrnil vse ponudbe, mora o razlogih za takšno odločitev in ali bo začel nov postopek, takoj pisno obvestiti ponudnike ali kandidate.</w:t>
      </w:r>
    </w:p>
    <w:p w14:paraId="346DF3C9" w14:textId="77777777" w:rsidR="00E31BD5" w:rsidRDefault="00E31BD5" w:rsidP="005B1CDD">
      <w:pPr>
        <w:jc w:val="both"/>
        <w:rPr>
          <w:rFonts w:ascii="Arial" w:hAnsi="Arial" w:cs="Arial"/>
          <w:sz w:val="20"/>
          <w:szCs w:val="20"/>
        </w:rPr>
      </w:pPr>
    </w:p>
    <w:p w14:paraId="14AFB909" w14:textId="77777777" w:rsidR="00E31BD5" w:rsidRPr="00E31BD5" w:rsidRDefault="00E31BD5" w:rsidP="008F7E59">
      <w:pPr>
        <w:widowControl w:val="0"/>
        <w:jc w:val="both"/>
        <w:rPr>
          <w:rFonts w:ascii="Arial" w:hAnsi="Arial" w:cs="Arial"/>
          <w:color w:val="00B050"/>
          <w:sz w:val="20"/>
          <w:szCs w:val="20"/>
        </w:rPr>
      </w:pPr>
      <w:r w:rsidRPr="008F7E59">
        <w:rPr>
          <w:rFonts w:ascii="Arial" w:hAnsi="Arial" w:cs="Arial"/>
          <w:sz w:val="20"/>
          <w:szCs w:val="20"/>
        </w:rPr>
        <w:t>Naročnik lahko na podlagi 8.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o svoji odločitvi in o razlogih, zaradi katerih odstopa od izvedbe javnega naročila, pisno obvestil ponudnike.</w:t>
      </w:r>
    </w:p>
    <w:p w14:paraId="50B8DA76" w14:textId="77777777" w:rsidR="005B1CDD" w:rsidRPr="00513FBA" w:rsidRDefault="005B1CDD" w:rsidP="008F7E59">
      <w:pPr>
        <w:jc w:val="both"/>
        <w:rPr>
          <w:rFonts w:ascii="Arial" w:hAnsi="Arial" w:cs="Arial"/>
          <w:sz w:val="20"/>
          <w:szCs w:val="20"/>
        </w:rPr>
      </w:pPr>
    </w:p>
    <w:p w14:paraId="5EA1C9D7" w14:textId="77777777" w:rsidR="005B1CDD" w:rsidRPr="00513FBA" w:rsidRDefault="005B1CDD" w:rsidP="008F7E59">
      <w:pPr>
        <w:autoSpaceDE w:val="0"/>
        <w:autoSpaceDN w:val="0"/>
        <w:adjustRightInd w:val="0"/>
        <w:jc w:val="both"/>
        <w:rPr>
          <w:rFonts w:ascii="Arial" w:hAnsi="Arial" w:cs="Arial"/>
          <w:sz w:val="20"/>
          <w:szCs w:val="20"/>
        </w:rPr>
      </w:pPr>
      <w:r w:rsidRPr="00513FBA">
        <w:rPr>
          <w:rFonts w:ascii="Arial" w:hAnsi="Arial" w:cs="Arial"/>
          <w:sz w:val="20"/>
          <w:szCs w:val="20"/>
        </w:rPr>
        <w:t>Naročnik ne odgovarja za škodo in stroške priprave ponudbe, ki bi utegnili nastati ponudnikom zaradi zavrnitve vseh ponudb</w:t>
      </w:r>
      <w:r w:rsidRPr="00513FBA">
        <w:rPr>
          <w:rFonts w:ascii="Arial" w:hAnsi="Arial" w:cs="Arial"/>
          <w:color w:val="00B050"/>
          <w:sz w:val="20"/>
          <w:szCs w:val="20"/>
        </w:rPr>
        <w:t>.</w:t>
      </w:r>
      <w:r w:rsidRPr="00513FBA">
        <w:rPr>
          <w:rFonts w:ascii="Arial" w:hAnsi="Arial" w:cs="Arial"/>
          <w:sz w:val="20"/>
          <w:szCs w:val="20"/>
        </w:rPr>
        <w:t xml:space="preserve"> </w:t>
      </w:r>
    </w:p>
    <w:p w14:paraId="634253E6" w14:textId="42E40C80" w:rsidR="005B1CDD" w:rsidRDefault="005B1CDD" w:rsidP="005B1CDD">
      <w:pPr>
        <w:jc w:val="both"/>
        <w:rPr>
          <w:rFonts w:ascii="Arial" w:hAnsi="Arial" w:cs="Arial"/>
          <w:sz w:val="20"/>
          <w:szCs w:val="20"/>
        </w:rPr>
      </w:pPr>
    </w:p>
    <w:p w14:paraId="11A0EA8D" w14:textId="77777777" w:rsidR="004B52DD" w:rsidRDefault="004B52DD" w:rsidP="005B1CDD">
      <w:pPr>
        <w:jc w:val="both"/>
        <w:rPr>
          <w:rFonts w:ascii="Arial" w:hAnsi="Arial" w:cs="Arial"/>
          <w:sz w:val="20"/>
          <w:szCs w:val="20"/>
        </w:rPr>
      </w:pPr>
    </w:p>
    <w:p w14:paraId="0D365038" w14:textId="7C5DD239" w:rsidR="00DF2392" w:rsidRPr="00F2744D" w:rsidRDefault="00DF2392" w:rsidP="002859E1">
      <w:pPr>
        <w:keepNext/>
        <w:keepLines/>
        <w:numPr>
          <w:ilvl w:val="0"/>
          <w:numId w:val="19"/>
        </w:numPr>
        <w:ind w:left="357" w:hanging="357"/>
        <w:jc w:val="both"/>
        <w:outlineLvl w:val="1"/>
        <w:rPr>
          <w:rFonts w:ascii="Arial" w:eastAsia="SimSun" w:hAnsi="Arial" w:cs="Arial"/>
          <w:b/>
          <w:bCs/>
          <w:sz w:val="20"/>
          <w:szCs w:val="20"/>
          <w:lang w:eastAsia="x-none"/>
        </w:rPr>
      </w:pPr>
      <w:bookmarkStart w:id="348" w:name="_Toc522712049"/>
      <w:bookmarkStart w:id="349" w:name="_Toc522712166"/>
      <w:bookmarkStart w:id="350" w:name="_Toc522712322"/>
      <w:bookmarkStart w:id="351" w:name="_Toc522712386"/>
      <w:bookmarkStart w:id="352" w:name="_Toc522878594"/>
      <w:bookmarkStart w:id="353" w:name="_Toc522879560"/>
      <w:bookmarkStart w:id="354" w:name="_Toc55479714"/>
      <w:bookmarkStart w:id="355" w:name="_Toc55480072"/>
      <w:bookmarkStart w:id="356" w:name="_Toc64530012"/>
      <w:bookmarkStart w:id="357" w:name="_Toc89345088"/>
      <w:bookmarkStart w:id="358" w:name="_Toc108010613"/>
      <w:r>
        <w:rPr>
          <w:rFonts w:ascii="Arial" w:eastAsia="SimSun" w:hAnsi="Arial" w:cs="Arial"/>
          <w:b/>
          <w:bCs/>
          <w:sz w:val="20"/>
          <w:szCs w:val="20"/>
          <w:lang w:eastAsia="x-none"/>
        </w:rPr>
        <w:t xml:space="preserve"> </w:t>
      </w:r>
      <w:bookmarkStart w:id="359" w:name="_Toc176763908"/>
      <w:r w:rsidRPr="00F2744D">
        <w:rPr>
          <w:rFonts w:ascii="Arial" w:eastAsia="SimSun" w:hAnsi="Arial" w:cs="Arial"/>
          <w:b/>
          <w:bCs/>
          <w:sz w:val="20"/>
          <w:szCs w:val="20"/>
          <w:lang w:eastAsia="x-none"/>
        </w:rPr>
        <w:t>Zaupnost</w:t>
      </w:r>
      <w:bookmarkEnd w:id="348"/>
      <w:bookmarkEnd w:id="349"/>
      <w:bookmarkEnd w:id="350"/>
      <w:bookmarkEnd w:id="351"/>
      <w:bookmarkEnd w:id="352"/>
      <w:bookmarkEnd w:id="353"/>
      <w:bookmarkEnd w:id="354"/>
      <w:bookmarkEnd w:id="355"/>
      <w:bookmarkEnd w:id="356"/>
      <w:bookmarkEnd w:id="357"/>
      <w:bookmarkEnd w:id="358"/>
      <w:bookmarkEnd w:id="359"/>
    </w:p>
    <w:p w14:paraId="77B0286A" w14:textId="77777777" w:rsidR="00DF2392" w:rsidRPr="00F2744D" w:rsidRDefault="00DF2392" w:rsidP="00DF2392">
      <w:pPr>
        <w:jc w:val="both"/>
        <w:rPr>
          <w:rFonts w:ascii="Arial" w:hAnsi="Arial" w:cs="Arial"/>
          <w:color w:val="000000"/>
          <w:sz w:val="20"/>
          <w:szCs w:val="20"/>
        </w:rPr>
      </w:pPr>
    </w:p>
    <w:p w14:paraId="3C0B73ED" w14:textId="77777777" w:rsidR="00DF2392" w:rsidRPr="00F2744D" w:rsidRDefault="00DF2392" w:rsidP="00DF2392">
      <w:pPr>
        <w:jc w:val="both"/>
        <w:rPr>
          <w:rFonts w:ascii="Arial" w:hAnsi="Arial" w:cs="Arial"/>
          <w:color w:val="000000"/>
          <w:sz w:val="20"/>
          <w:szCs w:val="20"/>
        </w:rPr>
      </w:pPr>
      <w:r w:rsidRPr="00F2744D">
        <w:rPr>
          <w:rFonts w:ascii="Arial" w:hAnsi="Arial" w:cs="Arial"/>
          <w:color w:val="000000"/>
          <w:sz w:val="20"/>
          <w:szCs w:val="20"/>
        </w:rPr>
        <w:t>Ponudniki, ki z udeležbo v postopku oziroma izvajanju pogodbenih obveznosti izvedo za zaupne podatke oziroma poslovne skrivnosti, so jih dolžni varovati v skladu s predpisi.</w:t>
      </w:r>
    </w:p>
    <w:p w14:paraId="1E6B2A09" w14:textId="77777777" w:rsidR="00DF2392" w:rsidRPr="00F2744D" w:rsidRDefault="00DF2392" w:rsidP="00DF2392">
      <w:pPr>
        <w:jc w:val="both"/>
        <w:rPr>
          <w:rFonts w:ascii="Arial" w:hAnsi="Arial" w:cs="Arial"/>
          <w:color w:val="000000"/>
          <w:sz w:val="20"/>
          <w:szCs w:val="20"/>
        </w:rPr>
      </w:pPr>
    </w:p>
    <w:p w14:paraId="10385412" w14:textId="77777777" w:rsidR="00DF2392" w:rsidRPr="00F2744D" w:rsidRDefault="00DF2392" w:rsidP="00DF2392">
      <w:pPr>
        <w:jc w:val="both"/>
        <w:rPr>
          <w:rFonts w:ascii="Arial" w:hAnsi="Arial" w:cs="Arial"/>
          <w:color w:val="000000"/>
          <w:sz w:val="20"/>
          <w:szCs w:val="20"/>
        </w:rPr>
      </w:pPr>
      <w:r w:rsidRPr="00F2744D">
        <w:rPr>
          <w:rFonts w:ascii="Arial" w:hAnsi="Arial" w:cs="Arial"/>
          <w:color w:val="000000"/>
          <w:sz w:val="20"/>
          <w:szCs w:val="20"/>
        </w:rPr>
        <w:t xml:space="preserve">Podatki, ki jih bo ponudnik upravičeno predložil in označil kot zaupne oziroma poslovno skrivnost kot to </w:t>
      </w:r>
      <w:r w:rsidRPr="00F2744D">
        <w:rPr>
          <w:rFonts w:ascii="Arial" w:hAnsi="Arial" w:cs="Arial"/>
          <w:sz w:val="20"/>
          <w:szCs w:val="20"/>
        </w:rPr>
        <w:t>določa Zakon o poslovni skrivnosti (Uradni list RS, št. 22/19; ZPOSS) bodo uporabljeni zgolj za namene postopka in ne bodo dostopni nikomur zunaj kroga oseb, ki</w:t>
      </w:r>
      <w:r w:rsidRPr="00F2744D">
        <w:rPr>
          <w:rFonts w:ascii="Arial" w:hAnsi="Arial" w:cs="Arial"/>
          <w:color w:val="000000"/>
          <w:sz w:val="20"/>
          <w:szCs w:val="20"/>
        </w:rPr>
        <w:t xml:space="preserve"> bodo vključene v postopek konkretnega javnega naročila. Ti </w:t>
      </w:r>
      <w:r w:rsidRPr="00F2744D">
        <w:rPr>
          <w:rFonts w:ascii="Arial" w:hAnsi="Arial" w:cs="Arial"/>
          <w:color w:val="000000"/>
          <w:sz w:val="20"/>
          <w:szCs w:val="20"/>
        </w:rPr>
        <w:lastRenderedPageBreak/>
        <w:t>podatki ne bodo objavljeni na odpiranju ponudb niti v nadaljevanju postopka ali pozneje. Te osebe kot tudi naročnik bodo v celoti odgovorni za varovanje zaupnosti tako dobljenih podatkov.</w:t>
      </w:r>
    </w:p>
    <w:p w14:paraId="5BFDDDE0" w14:textId="77777777" w:rsidR="00DF2392" w:rsidRPr="00F2744D" w:rsidRDefault="00DF2392" w:rsidP="00DF2392">
      <w:pPr>
        <w:jc w:val="both"/>
        <w:rPr>
          <w:rFonts w:ascii="Arial" w:hAnsi="Arial" w:cs="Arial"/>
          <w:color w:val="000000"/>
          <w:sz w:val="20"/>
          <w:szCs w:val="20"/>
        </w:rPr>
      </w:pPr>
    </w:p>
    <w:p w14:paraId="3535C214" w14:textId="77777777" w:rsidR="00DF2392" w:rsidRPr="00F2744D" w:rsidRDefault="00DF2392" w:rsidP="00DF2392">
      <w:pPr>
        <w:jc w:val="both"/>
        <w:rPr>
          <w:rFonts w:ascii="Arial" w:hAnsi="Arial" w:cs="Arial"/>
          <w:color w:val="000000"/>
          <w:sz w:val="20"/>
          <w:szCs w:val="20"/>
        </w:rPr>
      </w:pPr>
      <w:r w:rsidRPr="00F2744D">
        <w:rPr>
          <w:rFonts w:ascii="Arial" w:hAnsi="Arial" w:cs="Arial"/>
          <w:color w:val="000000"/>
          <w:sz w:val="20"/>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6A633BBA" w14:textId="77777777" w:rsidR="00DF2392" w:rsidRPr="00F2744D" w:rsidRDefault="00DF2392" w:rsidP="00DF2392">
      <w:pPr>
        <w:jc w:val="both"/>
        <w:rPr>
          <w:rFonts w:ascii="Arial" w:hAnsi="Arial" w:cs="Arial"/>
          <w:color w:val="000000"/>
          <w:sz w:val="20"/>
          <w:szCs w:val="20"/>
        </w:rPr>
      </w:pPr>
    </w:p>
    <w:p w14:paraId="7BF72CD4"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 xml:space="preserve">Za poslovno skrivnost se štejejo informacije, ki izpolnjujejo zahteve za poslovno skrivnost v skladu z zakonom, ki ureja poslovno skrivnost. Ponudnik mora informacije, ki so poslovna skrivnost v predloženi ponudbeni dokumentaciji, označiti kot poslovno skrivnost (npr. tako, da v desnem zgornjem kotu z velikimi črkami izpišejo »ZAUPNO« ali »POSLOVNA SKRIVNOST«). </w:t>
      </w:r>
    </w:p>
    <w:p w14:paraId="547FAE2F" w14:textId="77777777" w:rsidR="00DF2392" w:rsidRPr="00F2744D" w:rsidRDefault="00DF2392" w:rsidP="00DF2392">
      <w:pPr>
        <w:jc w:val="both"/>
        <w:rPr>
          <w:rFonts w:ascii="Arial" w:hAnsi="Arial" w:cs="Arial"/>
          <w:sz w:val="20"/>
          <w:szCs w:val="20"/>
        </w:rPr>
      </w:pPr>
    </w:p>
    <w:p w14:paraId="414A33F1"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Ob tem naročnik opozarja ponudnike, da pod poslovno skrivnost ne sodijo podatki, ki so predmet ocenjevanja ponudb oziroma na podlagi predpisov ne sodijo pod poslovno skrivnost. Vsi podatki, ki so na podlagi ZJN-3 javni oziroma podatki, ki so javni na podlagi drugega zakona, ne bodo obravnavani kot poslovna skrivnost, ne glede na to, ali jih bo ponudnik označil kot take.</w:t>
      </w:r>
    </w:p>
    <w:p w14:paraId="56B7697C" w14:textId="77777777" w:rsidR="00DF2392" w:rsidRPr="00F2744D" w:rsidRDefault="00DF2392" w:rsidP="00DF2392">
      <w:pPr>
        <w:jc w:val="both"/>
        <w:rPr>
          <w:rFonts w:ascii="Arial" w:hAnsi="Arial" w:cs="Arial"/>
          <w:sz w:val="20"/>
          <w:szCs w:val="20"/>
        </w:rPr>
      </w:pPr>
    </w:p>
    <w:p w14:paraId="55569815" w14:textId="511472D9" w:rsidR="00DF2392" w:rsidRPr="00F2744D" w:rsidRDefault="00DF2392" w:rsidP="00DF2392">
      <w:pPr>
        <w:jc w:val="both"/>
        <w:rPr>
          <w:rFonts w:ascii="Arial" w:hAnsi="Arial" w:cs="Arial"/>
          <w:color w:val="000000"/>
          <w:sz w:val="20"/>
          <w:szCs w:val="20"/>
        </w:rPr>
      </w:pPr>
      <w:r w:rsidRPr="00F2744D">
        <w:rPr>
          <w:rFonts w:ascii="Arial" w:hAnsi="Arial" w:cs="Arial"/>
          <w:sz w:val="20"/>
          <w:szCs w:val="20"/>
        </w:rPr>
        <w:t>N</w:t>
      </w:r>
      <w:r w:rsidRPr="00ED2DDF">
        <w:rPr>
          <w:rFonts w:ascii="Arial" w:hAnsi="Arial" w:cs="Arial"/>
          <w:sz w:val="20"/>
          <w:szCs w:val="20"/>
        </w:rPr>
        <w:t>aročnik bo</w:t>
      </w:r>
      <w:r w:rsidR="00E31BD5">
        <w:rPr>
          <w:rFonts w:ascii="Arial" w:hAnsi="Arial" w:cs="Arial"/>
          <w:sz w:val="20"/>
          <w:szCs w:val="20"/>
        </w:rPr>
        <w:t xml:space="preserve"> </w:t>
      </w:r>
      <w:r w:rsidRPr="00ED2DDF">
        <w:rPr>
          <w:rFonts w:ascii="Arial" w:hAnsi="Arial" w:cs="Arial"/>
          <w:sz w:val="20"/>
          <w:szCs w:val="20"/>
        </w:rPr>
        <w:t>ponudniku, ki</w:t>
      </w:r>
      <w:r w:rsidR="00E31BD5" w:rsidRPr="008F7E59">
        <w:rPr>
          <w:rFonts w:ascii="Arial" w:hAnsi="Arial" w:cs="Arial"/>
          <w:sz w:val="20"/>
          <w:szCs w:val="20"/>
        </w:rPr>
        <w:t xml:space="preserve"> bo</w:t>
      </w:r>
      <w:r w:rsidR="008F7E59">
        <w:rPr>
          <w:rFonts w:ascii="Arial" w:hAnsi="Arial" w:cs="Arial"/>
          <w:color w:val="00B050"/>
          <w:sz w:val="20"/>
          <w:szCs w:val="20"/>
        </w:rPr>
        <w:t xml:space="preserve"> </w:t>
      </w:r>
      <w:r w:rsidRPr="00ED2DDF">
        <w:rPr>
          <w:rFonts w:ascii="Arial" w:hAnsi="Arial" w:cs="Arial"/>
          <w:sz w:val="20"/>
          <w:szCs w:val="20"/>
        </w:rPr>
        <w:t xml:space="preserve">roku </w:t>
      </w:r>
      <w:r w:rsidR="002C3A4A" w:rsidRPr="00ED2DDF">
        <w:rPr>
          <w:rFonts w:ascii="Arial" w:hAnsi="Arial" w:cs="Arial"/>
          <w:sz w:val="20"/>
          <w:szCs w:val="20"/>
        </w:rPr>
        <w:t>treh</w:t>
      </w:r>
      <w:r w:rsidRPr="00ED2DDF">
        <w:rPr>
          <w:rFonts w:ascii="Arial" w:hAnsi="Arial" w:cs="Arial"/>
          <w:sz w:val="20"/>
          <w:szCs w:val="20"/>
        </w:rPr>
        <w:t xml:space="preserve"> delovnih dni po objavi odločitve zahteval vpogled, omogočil vpogled v ponudbo izbranega ponudnika najkasneje v </w:t>
      </w:r>
      <w:r w:rsidR="00B3178C" w:rsidRPr="00ED2DDF">
        <w:rPr>
          <w:rFonts w:ascii="Arial" w:hAnsi="Arial" w:cs="Arial"/>
          <w:sz w:val="20"/>
          <w:szCs w:val="20"/>
        </w:rPr>
        <w:t>tr</w:t>
      </w:r>
      <w:r w:rsidRPr="00ED2DDF">
        <w:rPr>
          <w:rFonts w:ascii="Arial" w:hAnsi="Arial" w:cs="Arial"/>
          <w:sz w:val="20"/>
          <w:szCs w:val="20"/>
        </w:rPr>
        <w:t>eh delovnih dne</w:t>
      </w:r>
      <w:r w:rsidRPr="00F2744D">
        <w:rPr>
          <w:rFonts w:ascii="Arial" w:hAnsi="Arial" w:cs="Arial"/>
          <w:sz w:val="20"/>
          <w:szCs w:val="20"/>
        </w:rPr>
        <w:t xml:space="preserve">h od prejema zahteve, razen v tiste dele, ki predstavljajo poslovno skrivnost ali gre za tajne podatke v skladu z zakonom, ki ureja </w:t>
      </w:r>
      <w:r w:rsidRPr="00F2744D">
        <w:rPr>
          <w:rFonts w:ascii="Arial" w:hAnsi="Arial" w:cs="Arial"/>
          <w:color w:val="000000"/>
          <w:sz w:val="20"/>
          <w:szCs w:val="20"/>
        </w:rPr>
        <w:t>dostop do tajnih podatkov ali v skladu z zakonom, ki ureja varstvo osebnih podatkov.</w:t>
      </w:r>
    </w:p>
    <w:p w14:paraId="761535E4" w14:textId="77777777" w:rsidR="00DF2392" w:rsidRDefault="00DF2392" w:rsidP="00DF2392">
      <w:pPr>
        <w:jc w:val="both"/>
        <w:rPr>
          <w:rFonts w:ascii="Arial" w:hAnsi="Arial" w:cs="Arial"/>
          <w:color w:val="000000"/>
          <w:sz w:val="20"/>
          <w:szCs w:val="20"/>
        </w:rPr>
      </w:pPr>
    </w:p>
    <w:p w14:paraId="51972FA0" w14:textId="77777777" w:rsidR="0024606A" w:rsidRPr="00F2744D" w:rsidRDefault="0024606A" w:rsidP="00DF2392">
      <w:pPr>
        <w:jc w:val="both"/>
        <w:rPr>
          <w:rFonts w:ascii="Arial" w:hAnsi="Arial" w:cs="Arial"/>
          <w:color w:val="000000"/>
          <w:sz w:val="20"/>
          <w:szCs w:val="20"/>
        </w:rPr>
      </w:pPr>
    </w:p>
    <w:p w14:paraId="26C16AFC" w14:textId="77777777" w:rsidR="00DF2392" w:rsidRPr="00F2744D" w:rsidRDefault="00DF2392" w:rsidP="004B52DD">
      <w:pPr>
        <w:keepNext/>
        <w:keepLines/>
        <w:numPr>
          <w:ilvl w:val="0"/>
          <w:numId w:val="19"/>
        </w:numPr>
        <w:ind w:left="357" w:hanging="357"/>
        <w:jc w:val="both"/>
        <w:outlineLvl w:val="1"/>
        <w:rPr>
          <w:rFonts w:ascii="Arial" w:eastAsia="SimSun" w:hAnsi="Arial" w:cs="Arial"/>
          <w:b/>
          <w:bCs/>
          <w:sz w:val="20"/>
          <w:szCs w:val="20"/>
          <w:lang w:eastAsia="x-none"/>
        </w:rPr>
      </w:pPr>
      <w:bookmarkStart w:id="360" w:name="_Toc522712050"/>
      <w:bookmarkStart w:id="361" w:name="_Toc522712167"/>
      <w:bookmarkStart w:id="362" w:name="_Toc522712323"/>
      <w:bookmarkStart w:id="363" w:name="_Toc522712387"/>
      <w:bookmarkStart w:id="364" w:name="_Toc522878595"/>
      <w:bookmarkStart w:id="365" w:name="_Toc522879561"/>
      <w:bookmarkStart w:id="366" w:name="_Toc55479715"/>
      <w:bookmarkStart w:id="367" w:name="_Toc55480073"/>
      <w:bookmarkStart w:id="368" w:name="_Toc64530013"/>
      <w:r w:rsidRPr="00F2744D">
        <w:rPr>
          <w:rFonts w:ascii="Arial" w:eastAsia="SimSun" w:hAnsi="Arial" w:cs="Arial"/>
          <w:b/>
          <w:bCs/>
          <w:sz w:val="20"/>
          <w:szCs w:val="20"/>
          <w:lang w:eastAsia="x-none"/>
        </w:rPr>
        <w:t xml:space="preserve"> </w:t>
      </w:r>
      <w:bookmarkStart w:id="369" w:name="_Toc89345089"/>
      <w:bookmarkStart w:id="370" w:name="_Toc108010614"/>
      <w:bookmarkStart w:id="371" w:name="_Toc176763909"/>
      <w:r w:rsidRPr="00F2744D">
        <w:rPr>
          <w:rFonts w:ascii="Arial" w:eastAsia="SimSun" w:hAnsi="Arial" w:cs="Arial"/>
          <w:b/>
          <w:bCs/>
          <w:sz w:val="20"/>
          <w:szCs w:val="20"/>
          <w:lang w:eastAsia="x-none"/>
        </w:rPr>
        <w:t>Pravno varstvo</w:t>
      </w:r>
      <w:bookmarkEnd w:id="360"/>
      <w:bookmarkEnd w:id="361"/>
      <w:bookmarkEnd w:id="362"/>
      <w:bookmarkEnd w:id="363"/>
      <w:bookmarkEnd w:id="364"/>
      <w:bookmarkEnd w:id="365"/>
      <w:bookmarkEnd w:id="366"/>
      <w:bookmarkEnd w:id="367"/>
      <w:bookmarkEnd w:id="368"/>
      <w:bookmarkEnd w:id="369"/>
      <w:bookmarkEnd w:id="370"/>
      <w:bookmarkEnd w:id="371"/>
    </w:p>
    <w:p w14:paraId="04026CF6" w14:textId="77777777" w:rsidR="004B52DD" w:rsidRDefault="004B52DD" w:rsidP="004B52DD">
      <w:pPr>
        <w:jc w:val="both"/>
        <w:rPr>
          <w:rFonts w:ascii="Arial" w:hAnsi="Arial" w:cs="Arial"/>
          <w:sz w:val="20"/>
          <w:szCs w:val="20"/>
        </w:rPr>
      </w:pPr>
    </w:p>
    <w:p w14:paraId="4A955C8E" w14:textId="460D36F7" w:rsidR="00DF2392" w:rsidRPr="00F2744D" w:rsidRDefault="00DF2392" w:rsidP="004B52DD">
      <w:pPr>
        <w:jc w:val="both"/>
        <w:rPr>
          <w:rFonts w:ascii="Arial" w:hAnsi="Arial" w:cs="Arial"/>
          <w:sz w:val="20"/>
          <w:szCs w:val="20"/>
        </w:rPr>
      </w:pPr>
      <w:r w:rsidRPr="00F2744D">
        <w:rPr>
          <w:rFonts w:ascii="Arial" w:hAnsi="Arial" w:cs="Arial"/>
          <w:sz w:val="20"/>
          <w:szCs w:val="20"/>
        </w:rPr>
        <w:t>V skladu s 14. členom Zakona o pravnem varstvu v postopkih javnega naročanja (Ur. list RS št. 43/11, 60/11-ZTP-D, 63/13, 90/14 – ZDU-1I, 60/17 in 72/19</w:t>
      </w:r>
      <w:r w:rsidRPr="00F2744D">
        <w:rPr>
          <w:rFonts w:ascii="Arial" w:hAnsi="Arial" w:cs="Arial"/>
          <w:color w:val="00B050"/>
          <w:sz w:val="20"/>
          <w:szCs w:val="20"/>
        </w:rPr>
        <w:t>,</w:t>
      </w:r>
      <w:r w:rsidRPr="00F2744D">
        <w:rPr>
          <w:rFonts w:ascii="Arial" w:hAnsi="Arial" w:cs="Arial"/>
          <w:sz w:val="20"/>
          <w:szCs w:val="20"/>
        </w:rPr>
        <w:t xml:space="preserve">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5F0C9ECF" w14:textId="77777777" w:rsidR="00DF2392" w:rsidRPr="00F2744D" w:rsidRDefault="00DF2392" w:rsidP="00DF2392">
      <w:pPr>
        <w:jc w:val="both"/>
        <w:rPr>
          <w:rFonts w:ascii="Arial" w:hAnsi="Arial" w:cs="Arial"/>
          <w:sz w:val="20"/>
          <w:szCs w:val="20"/>
        </w:rPr>
      </w:pPr>
    </w:p>
    <w:p w14:paraId="02354245"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Zahteva za pravno varstvo v postopku javnega naročanja se lahko vloži zoper vsako ravnanje naročnika v postopku javnega naročanja, razen, če zakon, ki ureja javno naročanje (ZJN-3) ali ZPVPJN določa drugače.</w:t>
      </w:r>
    </w:p>
    <w:p w14:paraId="503C0717" w14:textId="77777777" w:rsidR="00DF2392" w:rsidRPr="00F2744D" w:rsidRDefault="00DF2392" w:rsidP="00DF2392">
      <w:pPr>
        <w:jc w:val="both"/>
        <w:rPr>
          <w:rFonts w:ascii="Arial" w:hAnsi="Arial" w:cs="Arial"/>
          <w:sz w:val="20"/>
          <w:szCs w:val="20"/>
        </w:rPr>
      </w:pPr>
    </w:p>
    <w:p w14:paraId="29E8D5C6" w14:textId="77777777" w:rsidR="00DF2392" w:rsidRPr="00F2744D" w:rsidRDefault="00DF2392" w:rsidP="00DF2392">
      <w:pPr>
        <w:jc w:val="both"/>
        <w:rPr>
          <w:rFonts w:ascii="Arial" w:hAnsi="Arial" w:cs="Arial"/>
          <w:strike/>
          <w:sz w:val="20"/>
          <w:szCs w:val="20"/>
        </w:rPr>
      </w:pPr>
      <w:r w:rsidRPr="00F2744D">
        <w:rPr>
          <w:rFonts w:ascii="Arial" w:hAnsi="Arial" w:cs="Arial"/>
          <w:sz w:val="20"/>
          <w:szCs w:val="20"/>
        </w:rPr>
        <w:t xml:space="preserve">Zahtevek za revizijo zoper razpisno dokumentacijo se lahko vloži preko portala </w:t>
      </w:r>
      <w:proofErr w:type="spellStart"/>
      <w:r w:rsidRPr="00F2744D">
        <w:rPr>
          <w:rFonts w:ascii="Arial" w:hAnsi="Arial" w:cs="Arial"/>
          <w:sz w:val="20"/>
          <w:szCs w:val="20"/>
        </w:rPr>
        <w:t>eRevizija</w:t>
      </w:r>
      <w:proofErr w:type="spellEnd"/>
      <w:r w:rsidRPr="00F2744D">
        <w:rPr>
          <w:rFonts w:ascii="Arial" w:hAnsi="Arial" w:cs="Arial"/>
          <w:color w:val="00B050"/>
          <w:sz w:val="20"/>
          <w:szCs w:val="20"/>
        </w:rPr>
        <w:t>.</w:t>
      </w:r>
    </w:p>
    <w:p w14:paraId="645DE44B" w14:textId="77777777" w:rsidR="00DF2392" w:rsidRPr="00F2744D" w:rsidRDefault="00DF2392" w:rsidP="00DF2392">
      <w:pPr>
        <w:jc w:val="both"/>
        <w:rPr>
          <w:rFonts w:ascii="Arial" w:hAnsi="Arial" w:cs="Arial"/>
          <w:sz w:val="20"/>
          <w:szCs w:val="20"/>
        </w:rPr>
      </w:pPr>
    </w:p>
    <w:p w14:paraId="010C0983"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 xml:space="preserve">Zahtevek za revizijo, ki se nanaša na vsebino objave, povabilo k oddaji ponudbe ali razpisno dokumentacijo se vloži v desetih delovnih dneh od dneva objave obvestila o naročilu ali prejema povabila k oddaji ponudbe. </w:t>
      </w:r>
      <w:r w:rsidRPr="00F2744D">
        <w:rPr>
          <w:rFonts w:ascii="Arial" w:hAnsi="Arial" w:cs="Arial"/>
          <w:bCs/>
          <w:sz w:val="20"/>
          <w:szCs w:val="20"/>
        </w:rPr>
        <w:t>V primeru, da bo naročnik</w:t>
      </w:r>
      <w:r w:rsidRPr="00F2744D">
        <w:rPr>
          <w:rFonts w:ascii="Arial" w:hAnsi="Arial" w:cs="Arial"/>
          <w:b/>
          <w:sz w:val="20"/>
          <w:szCs w:val="20"/>
        </w:rPr>
        <w:t xml:space="preserve"> </w:t>
      </w:r>
      <w:r w:rsidRPr="00F2744D">
        <w:rPr>
          <w:rFonts w:ascii="Arial" w:hAnsi="Arial" w:cs="Arial"/>
          <w:bCs/>
          <w:sz w:val="20"/>
          <w:szCs w:val="20"/>
        </w:rPr>
        <w:t>spremenil</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dopolnil</w:t>
      </w:r>
      <w:r w:rsidRPr="00F2744D">
        <w:rPr>
          <w:rFonts w:ascii="Arial" w:hAnsi="Arial" w:cs="Arial"/>
          <w:b/>
          <w:sz w:val="20"/>
          <w:szCs w:val="20"/>
        </w:rPr>
        <w:t xml:space="preserve"> </w:t>
      </w:r>
      <w:r w:rsidRPr="00F2744D">
        <w:rPr>
          <w:rFonts w:ascii="Arial" w:hAnsi="Arial" w:cs="Arial"/>
          <w:bCs/>
          <w:sz w:val="20"/>
          <w:szCs w:val="20"/>
        </w:rPr>
        <w:t>navedbe</w:t>
      </w:r>
      <w:r w:rsidRPr="00F2744D">
        <w:rPr>
          <w:rFonts w:ascii="Arial" w:hAnsi="Arial" w:cs="Arial"/>
          <w:b/>
          <w:sz w:val="20"/>
          <w:szCs w:val="20"/>
        </w:rPr>
        <w:t xml:space="preserve"> </w:t>
      </w:r>
      <w:r w:rsidRPr="00F2744D">
        <w:rPr>
          <w:rFonts w:ascii="Arial" w:hAnsi="Arial" w:cs="Arial"/>
          <w:bCs/>
          <w:sz w:val="20"/>
          <w:szCs w:val="20"/>
        </w:rPr>
        <w:t>v</w:t>
      </w:r>
      <w:r w:rsidRPr="00F2744D">
        <w:rPr>
          <w:rFonts w:ascii="Arial" w:hAnsi="Arial" w:cs="Arial"/>
          <w:b/>
          <w:sz w:val="20"/>
          <w:szCs w:val="20"/>
        </w:rPr>
        <w:t xml:space="preserve"> </w:t>
      </w:r>
      <w:r w:rsidRPr="00F2744D">
        <w:rPr>
          <w:rFonts w:ascii="Arial" w:hAnsi="Arial" w:cs="Arial"/>
          <w:bCs/>
          <w:sz w:val="20"/>
          <w:szCs w:val="20"/>
        </w:rPr>
        <w:t>objavi</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povabilu</w:t>
      </w:r>
      <w:r w:rsidRPr="00F2744D">
        <w:rPr>
          <w:rFonts w:ascii="Arial" w:hAnsi="Arial" w:cs="Arial"/>
          <w:b/>
          <w:sz w:val="20"/>
          <w:szCs w:val="20"/>
        </w:rPr>
        <w:t xml:space="preserve"> </w:t>
      </w:r>
      <w:r w:rsidRPr="00F2744D">
        <w:rPr>
          <w:rFonts w:ascii="Arial" w:hAnsi="Arial" w:cs="Arial"/>
          <w:bCs/>
          <w:sz w:val="20"/>
          <w:szCs w:val="20"/>
        </w:rPr>
        <w:t>k</w:t>
      </w:r>
      <w:r w:rsidRPr="00F2744D">
        <w:rPr>
          <w:rFonts w:ascii="Arial" w:hAnsi="Arial" w:cs="Arial"/>
          <w:b/>
          <w:sz w:val="20"/>
          <w:szCs w:val="20"/>
        </w:rPr>
        <w:t xml:space="preserve"> </w:t>
      </w:r>
      <w:r w:rsidRPr="00F2744D">
        <w:rPr>
          <w:rFonts w:ascii="Arial" w:hAnsi="Arial" w:cs="Arial"/>
          <w:bCs/>
          <w:sz w:val="20"/>
          <w:szCs w:val="20"/>
        </w:rPr>
        <w:t>oddaji</w:t>
      </w:r>
      <w:r w:rsidRPr="00F2744D">
        <w:rPr>
          <w:rFonts w:ascii="Arial" w:hAnsi="Arial" w:cs="Arial"/>
          <w:b/>
          <w:sz w:val="20"/>
          <w:szCs w:val="20"/>
        </w:rPr>
        <w:t xml:space="preserve"> </w:t>
      </w:r>
      <w:r w:rsidRPr="00F2744D">
        <w:rPr>
          <w:rFonts w:ascii="Arial" w:hAnsi="Arial" w:cs="Arial"/>
          <w:bCs/>
          <w:sz w:val="20"/>
          <w:szCs w:val="20"/>
        </w:rPr>
        <w:t>ponudbe</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v</w:t>
      </w:r>
      <w:r w:rsidRPr="00F2744D">
        <w:rPr>
          <w:rFonts w:ascii="Arial" w:hAnsi="Arial" w:cs="Arial"/>
          <w:b/>
          <w:sz w:val="20"/>
          <w:szCs w:val="20"/>
        </w:rPr>
        <w:t xml:space="preserve"> </w:t>
      </w:r>
      <w:r w:rsidRPr="00F2744D">
        <w:rPr>
          <w:rFonts w:ascii="Arial" w:hAnsi="Arial" w:cs="Arial"/>
          <w:bCs/>
          <w:sz w:val="20"/>
          <w:szCs w:val="20"/>
        </w:rPr>
        <w:t>razpisni</w:t>
      </w:r>
      <w:r w:rsidRPr="00F2744D">
        <w:rPr>
          <w:rFonts w:ascii="Arial" w:hAnsi="Arial" w:cs="Arial"/>
          <w:b/>
          <w:sz w:val="20"/>
          <w:szCs w:val="20"/>
        </w:rPr>
        <w:t xml:space="preserve"> </w:t>
      </w:r>
      <w:r w:rsidRPr="00F2744D">
        <w:rPr>
          <w:rFonts w:ascii="Arial" w:hAnsi="Arial" w:cs="Arial"/>
          <w:bCs/>
          <w:sz w:val="20"/>
          <w:szCs w:val="20"/>
        </w:rPr>
        <w:t>dokumentaciji</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se</w:t>
      </w:r>
      <w:r w:rsidRPr="00F2744D">
        <w:rPr>
          <w:rFonts w:ascii="Arial" w:hAnsi="Arial" w:cs="Arial"/>
          <w:b/>
          <w:sz w:val="20"/>
          <w:szCs w:val="20"/>
        </w:rPr>
        <w:t xml:space="preserve"> </w:t>
      </w:r>
      <w:r w:rsidRPr="00F2744D">
        <w:rPr>
          <w:rFonts w:ascii="Arial" w:hAnsi="Arial" w:cs="Arial"/>
          <w:bCs/>
          <w:sz w:val="20"/>
          <w:szCs w:val="20"/>
        </w:rPr>
        <w:t>lahko</w:t>
      </w:r>
      <w:r w:rsidRPr="00F2744D">
        <w:rPr>
          <w:rFonts w:ascii="Arial" w:hAnsi="Arial" w:cs="Arial"/>
          <w:b/>
          <w:sz w:val="20"/>
          <w:szCs w:val="20"/>
        </w:rPr>
        <w:t xml:space="preserve"> </w:t>
      </w:r>
      <w:r w:rsidRPr="00F2744D">
        <w:rPr>
          <w:rFonts w:ascii="Arial" w:hAnsi="Arial" w:cs="Arial"/>
          <w:bCs/>
          <w:sz w:val="20"/>
          <w:szCs w:val="20"/>
        </w:rPr>
        <w:t>zahtevek</w:t>
      </w:r>
      <w:r w:rsidRPr="00F2744D">
        <w:rPr>
          <w:rFonts w:ascii="Arial" w:hAnsi="Arial" w:cs="Arial"/>
          <w:b/>
          <w:sz w:val="20"/>
          <w:szCs w:val="20"/>
        </w:rPr>
        <w:t xml:space="preserve"> </w:t>
      </w:r>
      <w:r w:rsidRPr="00F2744D">
        <w:rPr>
          <w:rFonts w:ascii="Arial" w:hAnsi="Arial" w:cs="Arial"/>
          <w:bCs/>
          <w:sz w:val="20"/>
          <w:szCs w:val="20"/>
        </w:rPr>
        <w:t>za</w:t>
      </w:r>
      <w:r w:rsidRPr="00F2744D">
        <w:rPr>
          <w:rFonts w:ascii="Arial" w:hAnsi="Arial" w:cs="Arial"/>
          <w:b/>
          <w:sz w:val="20"/>
          <w:szCs w:val="20"/>
        </w:rPr>
        <w:t xml:space="preserve"> </w:t>
      </w:r>
      <w:r w:rsidRPr="00F2744D">
        <w:rPr>
          <w:rFonts w:ascii="Arial" w:hAnsi="Arial" w:cs="Arial"/>
          <w:bCs/>
          <w:sz w:val="20"/>
          <w:szCs w:val="20"/>
        </w:rPr>
        <w:t>revizijo</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ki</w:t>
      </w:r>
      <w:r w:rsidRPr="00F2744D">
        <w:rPr>
          <w:rFonts w:ascii="Arial" w:hAnsi="Arial" w:cs="Arial"/>
          <w:b/>
          <w:sz w:val="20"/>
          <w:szCs w:val="20"/>
        </w:rPr>
        <w:t xml:space="preserve"> </w:t>
      </w:r>
      <w:r w:rsidRPr="00F2744D">
        <w:rPr>
          <w:rFonts w:ascii="Arial" w:hAnsi="Arial" w:cs="Arial"/>
          <w:bCs/>
          <w:sz w:val="20"/>
          <w:szCs w:val="20"/>
        </w:rPr>
        <w:t>se</w:t>
      </w:r>
      <w:r w:rsidRPr="00F2744D">
        <w:rPr>
          <w:rFonts w:ascii="Arial" w:hAnsi="Arial" w:cs="Arial"/>
          <w:b/>
          <w:sz w:val="20"/>
          <w:szCs w:val="20"/>
        </w:rPr>
        <w:t xml:space="preserve"> </w:t>
      </w:r>
      <w:r w:rsidRPr="00F2744D">
        <w:rPr>
          <w:rFonts w:ascii="Arial" w:hAnsi="Arial" w:cs="Arial"/>
          <w:bCs/>
          <w:sz w:val="20"/>
          <w:szCs w:val="20"/>
        </w:rPr>
        <w:t>nanaša</w:t>
      </w:r>
      <w:r w:rsidRPr="00F2744D">
        <w:rPr>
          <w:rFonts w:ascii="Arial" w:hAnsi="Arial" w:cs="Arial"/>
          <w:b/>
          <w:sz w:val="20"/>
          <w:szCs w:val="20"/>
        </w:rPr>
        <w:t xml:space="preserve"> </w:t>
      </w:r>
      <w:r w:rsidRPr="00F2744D">
        <w:rPr>
          <w:rFonts w:ascii="Arial" w:hAnsi="Arial" w:cs="Arial"/>
          <w:bCs/>
          <w:sz w:val="20"/>
          <w:szCs w:val="20"/>
        </w:rPr>
        <w:t>na</w:t>
      </w:r>
      <w:r w:rsidRPr="00F2744D">
        <w:rPr>
          <w:rFonts w:ascii="Arial" w:hAnsi="Arial" w:cs="Arial"/>
          <w:b/>
          <w:sz w:val="20"/>
          <w:szCs w:val="20"/>
        </w:rPr>
        <w:t xml:space="preserve"> </w:t>
      </w:r>
      <w:r w:rsidRPr="00F2744D">
        <w:rPr>
          <w:rFonts w:ascii="Arial" w:hAnsi="Arial" w:cs="Arial"/>
          <w:bCs/>
          <w:sz w:val="20"/>
          <w:szCs w:val="20"/>
        </w:rPr>
        <w:t>spremenjeno</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dopolnjeno</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pojasnjeno</w:t>
      </w:r>
      <w:r w:rsidRPr="00F2744D">
        <w:rPr>
          <w:rFonts w:ascii="Arial" w:hAnsi="Arial" w:cs="Arial"/>
          <w:b/>
          <w:sz w:val="20"/>
          <w:szCs w:val="20"/>
        </w:rPr>
        <w:t xml:space="preserve"> </w:t>
      </w:r>
      <w:r w:rsidRPr="00F2744D">
        <w:rPr>
          <w:rFonts w:ascii="Arial" w:hAnsi="Arial" w:cs="Arial"/>
          <w:bCs/>
          <w:sz w:val="20"/>
          <w:szCs w:val="20"/>
        </w:rPr>
        <w:t>vsebino</w:t>
      </w:r>
      <w:r w:rsidRPr="00F2744D">
        <w:rPr>
          <w:rFonts w:ascii="Arial" w:hAnsi="Arial" w:cs="Arial"/>
          <w:b/>
          <w:sz w:val="20"/>
          <w:szCs w:val="20"/>
        </w:rPr>
        <w:t xml:space="preserve"> </w:t>
      </w:r>
      <w:r w:rsidRPr="00F2744D">
        <w:rPr>
          <w:rFonts w:ascii="Arial" w:hAnsi="Arial" w:cs="Arial"/>
          <w:bCs/>
          <w:sz w:val="20"/>
          <w:szCs w:val="20"/>
        </w:rPr>
        <w:t>objave</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povabila</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razpisne</w:t>
      </w:r>
      <w:r w:rsidRPr="00F2744D">
        <w:rPr>
          <w:rFonts w:ascii="Arial" w:hAnsi="Arial" w:cs="Arial"/>
          <w:b/>
          <w:sz w:val="20"/>
          <w:szCs w:val="20"/>
        </w:rPr>
        <w:t xml:space="preserve"> </w:t>
      </w:r>
      <w:r w:rsidRPr="00F2744D">
        <w:rPr>
          <w:rFonts w:ascii="Arial" w:hAnsi="Arial" w:cs="Arial"/>
          <w:bCs/>
          <w:sz w:val="20"/>
          <w:szCs w:val="20"/>
        </w:rPr>
        <w:t>dokumentacije</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z</w:t>
      </w:r>
      <w:r w:rsidRPr="00F2744D">
        <w:rPr>
          <w:rFonts w:ascii="Arial" w:hAnsi="Arial" w:cs="Arial"/>
          <w:b/>
          <w:sz w:val="20"/>
          <w:szCs w:val="20"/>
        </w:rPr>
        <w:t xml:space="preserve"> </w:t>
      </w:r>
      <w:r w:rsidRPr="00F2744D">
        <w:rPr>
          <w:rFonts w:ascii="Arial" w:hAnsi="Arial" w:cs="Arial"/>
          <w:bCs/>
          <w:sz w:val="20"/>
          <w:szCs w:val="20"/>
        </w:rPr>
        <w:t>njim</w:t>
      </w:r>
      <w:r w:rsidRPr="00F2744D">
        <w:rPr>
          <w:rFonts w:ascii="Arial" w:hAnsi="Arial" w:cs="Arial"/>
          <w:b/>
          <w:sz w:val="20"/>
          <w:szCs w:val="20"/>
        </w:rPr>
        <w:t xml:space="preserve"> </w:t>
      </w:r>
      <w:r w:rsidRPr="00F2744D">
        <w:rPr>
          <w:rFonts w:ascii="Arial" w:hAnsi="Arial" w:cs="Arial"/>
          <w:bCs/>
          <w:sz w:val="20"/>
          <w:szCs w:val="20"/>
        </w:rPr>
        <w:t>neposredno</w:t>
      </w:r>
      <w:r w:rsidRPr="00F2744D">
        <w:rPr>
          <w:rFonts w:ascii="Arial" w:hAnsi="Arial" w:cs="Arial"/>
          <w:b/>
          <w:sz w:val="20"/>
          <w:szCs w:val="20"/>
        </w:rPr>
        <w:t xml:space="preserve"> </w:t>
      </w:r>
      <w:r w:rsidRPr="00F2744D">
        <w:rPr>
          <w:rFonts w:ascii="Arial" w:hAnsi="Arial" w:cs="Arial"/>
          <w:bCs/>
          <w:sz w:val="20"/>
          <w:szCs w:val="20"/>
        </w:rPr>
        <w:t>povezano</w:t>
      </w:r>
      <w:r w:rsidRPr="00F2744D">
        <w:rPr>
          <w:rFonts w:ascii="Arial" w:hAnsi="Arial" w:cs="Arial"/>
          <w:b/>
          <w:sz w:val="20"/>
          <w:szCs w:val="20"/>
        </w:rPr>
        <w:t xml:space="preserve"> </w:t>
      </w:r>
      <w:r w:rsidRPr="00F2744D">
        <w:rPr>
          <w:rFonts w:ascii="Arial" w:hAnsi="Arial" w:cs="Arial"/>
          <w:bCs/>
          <w:sz w:val="20"/>
          <w:szCs w:val="20"/>
        </w:rPr>
        <w:t>navedbo</w:t>
      </w:r>
      <w:r w:rsidRPr="00F2744D">
        <w:rPr>
          <w:rFonts w:ascii="Arial" w:hAnsi="Arial" w:cs="Arial"/>
          <w:b/>
          <w:sz w:val="20"/>
          <w:szCs w:val="20"/>
        </w:rPr>
        <w:t xml:space="preserve"> </w:t>
      </w:r>
      <w:r w:rsidRPr="00F2744D">
        <w:rPr>
          <w:rFonts w:ascii="Arial" w:hAnsi="Arial" w:cs="Arial"/>
          <w:bCs/>
          <w:sz w:val="20"/>
          <w:szCs w:val="20"/>
        </w:rPr>
        <w:t>v</w:t>
      </w:r>
      <w:r w:rsidRPr="00F2744D">
        <w:rPr>
          <w:rFonts w:ascii="Arial" w:hAnsi="Arial" w:cs="Arial"/>
          <w:b/>
          <w:sz w:val="20"/>
          <w:szCs w:val="20"/>
        </w:rPr>
        <w:t xml:space="preserve"> </w:t>
      </w:r>
      <w:r w:rsidRPr="00F2744D">
        <w:rPr>
          <w:rFonts w:ascii="Arial" w:hAnsi="Arial" w:cs="Arial"/>
          <w:bCs/>
          <w:sz w:val="20"/>
          <w:szCs w:val="20"/>
        </w:rPr>
        <w:t>prvotni</w:t>
      </w:r>
      <w:r w:rsidRPr="00F2744D">
        <w:rPr>
          <w:rFonts w:ascii="Arial" w:hAnsi="Arial" w:cs="Arial"/>
          <w:b/>
          <w:sz w:val="20"/>
          <w:szCs w:val="20"/>
        </w:rPr>
        <w:t xml:space="preserve"> </w:t>
      </w:r>
      <w:r w:rsidRPr="00F2744D">
        <w:rPr>
          <w:rFonts w:ascii="Arial" w:hAnsi="Arial" w:cs="Arial"/>
          <w:bCs/>
          <w:sz w:val="20"/>
          <w:szCs w:val="20"/>
        </w:rPr>
        <w:t>objavi</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povabilu</w:t>
      </w:r>
      <w:r w:rsidRPr="00F2744D">
        <w:rPr>
          <w:rFonts w:ascii="Arial" w:hAnsi="Arial" w:cs="Arial"/>
          <w:b/>
          <w:sz w:val="20"/>
          <w:szCs w:val="20"/>
        </w:rPr>
        <w:t xml:space="preserve"> </w:t>
      </w:r>
      <w:r w:rsidRPr="00F2744D">
        <w:rPr>
          <w:rFonts w:ascii="Arial" w:hAnsi="Arial" w:cs="Arial"/>
          <w:bCs/>
          <w:sz w:val="20"/>
          <w:szCs w:val="20"/>
        </w:rPr>
        <w:t>k</w:t>
      </w:r>
      <w:r w:rsidRPr="00F2744D">
        <w:rPr>
          <w:rFonts w:ascii="Arial" w:hAnsi="Arial" w:cs="Arial"/>
          <w:b/>
          <w:sz w:val="20"/>
          <w:szCs w:val="20"/>
        </w:rPr>
        <w:t xml:space="preserve"> </w:t>
      </w:r>
      <w:r w:rsidRPr="00F2744D">
        <w:rPr>
          <w:rFonts w:ascii="Arial" w:hAnsi="Arial" w:cs="Arial"/>
          <w:bCs/>
          <w:sz w:val="20"/>
          <w:szCs w:val="20"/>
        </w:rPr>
        <w:t>oddaji</w:t>
      </w:r>
      <w:r w:rsidRPr="00F2744D">
        <w:rPr>
          <w:rFonts w:ascii="Arial" w:hAnsi="Arial" w:cs="Arial"/>
          <w:b/>
          <w:sz w:val="20"/>
          <w:szCs w:val="20"/>
        </w:rPr>
        <w:t xml:space="preserve"> </w:t>
      </w:r>
      <w:r w:rsidRPr="00F2744D">
        <w:rPr>
          <w:rFonts w:ascii="Arial" w:hAnsi="Arial" w:cs="Arial"/>
          <w:bCs/>
          <w:sz w:val="20"/>
          <w:szCs w:val="20"/>
        </w:rPr>
        <w:t>ponudbe</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razpisni</w:t>
      </w:r>
      <w:r w:rsidRPr="00F2744D">
        <w:rPr>
          <w:rFonts w:ascii="Arial" w:hAnsi="Arial" w:cs="Arial"/>
          <w:b/>
          <w:sz w:val="20"/>
          <w:szCs w:val="20"/>
        </w:rPr>
        <w:t xml:space="preserve"> </w:t>
      </w:r>
      <w:r w:rsidRPr="00F2744D">
        <w:rPr>
          <w:rFonts w:ascii="Arial" w:hAnsi="Arial" w:cs="Arial"/>
          <w:bCs/>
          <w:sz w:val="20"/>
          <w:szCs w:val="20"/>
        </w:rPr>
        <w:t>dokumentaciji</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vloži</w:t>
      </w:r>
      <w:r w:rsidRPr="00F2744D">
        <w:rPr>
          <w:rFonts w:ascii="Arial" w:hAnsi="Arial" w:cs="Arial"/>
          <w:b/>
          <w:sz w:val="20"/>
          <w:szCs w:val="20"/>
        </w:rPr>
        <w:t xml:space="preserve"> </w:t>
      </w:r>
      <w:r w:rsidRPr="00F2744D">
        <w:rPr>
          <w:rFonts w:ascii="Arial" w:hAnsi="Arial" w:cs="Arial"/>
          <w:bCs/>
          <w:sz w:val="20"/>
          <w:szCs w:val="20"/>
        </w:rPr>
        <w:t>v</w:t>
      </w:r>
      <w:r w:rsidRPr="00F2744D">
        <w:rPr>
          <w:rFonts w:ascii="Arial" w:hAnsi="Arial" w:cs="Arial"/>
          <w:b/>
          <w:sz w:val="20"/>
          <w:szCs w:val="20"/>
        </w:rPr>
        <w:t xml:space="preserve"> </w:t>
      </w:r>
      <w:r w:rsidRPr="00F2744D">
        <w:rPr>
          <w:rFonts w:ascii="Arial" w:hAnsi="Arial" w:cs="Arial"/>
          <w:bCs/>
          <w:sz w:val="20"/>
          <w:szCs w:val="20"/>
        </w:rPr>
        <w:t>desetih</w:t>
      </w:r>
      <w:r w:rsidRPr="00F2744D">
        <w:rPr>
          <w:rFonts w:ascii="Arial" w:hAnsi="Arial" w:cs="Arial"/>
          <w:b/>
          <w:sz w:val="20"/>
          <w:szCs w:val="20"/>
        </w:rPr>
        <w:t xml:space="preserve"> </w:t>
      </w:r>
      <w:r w:rsidRPr="00F2744D">
        <w:rPr>
          <w:rFonts w:ascii="Arial" w:hAnsi="Arial" w:cs="Arial"/>
          <w:bCs/>
          <w:sz w:val="20"/>
          <w:szCs w:val="20"/>
        </w:rPr>
        <w:t>delovnih</w:t>
      </w:r>
      <w:r w:rsidRPr="00F2744D">
        <w:rPr>
          <w:rFonts w:ascii="Arial" w:hAnsi="Arial" w:cs="Arial"/>
          <w:b/>
          <w:sz w:val="20"/>
          <w:szCs w:val="20"/>
        </w:rPr>
        <w:t xml:space="preserve"> </w:t>
      </w:r>
      <w:r w:rsidRPr="00F2744D">
        <w:rPr>
          <w:rFonts w:ascii="Arial" w:hAnsi="Arial" w:cs="Arial"/>
          <w:bCs/>
          <w:sz w:val="20"/>
          <w:szCs w:val="20"/>
        </w:rPr>
        <w:t>dneh</w:t>
      </w:r>
      <w:r w:rsidRPr="00F2744D">
        <w:rPr>
          <w:rFonts w:ascii="Arial" w:hAnsi="Arial" w:cs="Arial"/>
          <w:b/>
          <w:sz w:val="20"/>
          <w:szCs w:val="20"/>
        </w:rPr>
        <w:t xml:space="preserve"> </w:t>
      </w:r>
      <w:r w:rsidRPr="00F2744D">
        <w:rPr>
          <w:rFonts w:ascii="Arial" w:hAnsi="Arial" w:cs="Arial"/>
          <w:bCs/>
          <w:sz w:val="20"/>
          <w:szCs w:val="20"/>
        </w:rPr>
        <w:t>od</w:t>
      </w:r>
      <w:r w:rsidRPr="00F2744D">
        <w:rPr>
          <w:rFonts w:ascii="Arial" w:hAnsi="Arial" w:cs="Arial"/>
          <w:sz w:val="20"/>
          <w:szCs w:val="20"/>
        </w:rPr>
        <w:t xml:space="preserve"> dneva objave obvestila o dodatnih informacijah, informacijah o nedokončanem postopku ali popravku, če se s tem obvestilom spreminjajo ali dopolnjujejo zahteve ali merila za izbor najugodnejšega ponudnika. </w:t>
      </w:r>
    </w:p>
    <w:p w14:paraId="45D58828" w14:textId="77777777" w:rsidR="00DF2392" w:rsidRPr="00F2744D" w:rsidRDefault="00DF2392" w:rsidP="00DF2392">
      <w:pPr>
        <w:jc w:val="both"/>
        <w:rPr>
          <w:rFonts w:ascii="Arial" w:hAnsi="Arial" w:cs="Arial"/>
          <w:sz w:val="20"/>
          <w:szCs w:val="20"/>
        </w:rPr>
      </w:pPr>
    </w:p>
    <w:p w14:paraId="2BD54EC2"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313B40D1" w14:textId="77777777" w:rsidR="00DF2392" w:rsidRPr="00F2744D" w:rsidRDefault="00DF2392" w:rsidP="00DF2392">
      <w:pPr>
        <w:jc w:val="both"/>
        <w:rPr>
          <w:rFonts w:ascii="Arial" w:hAnsi="Arial" w:cs="Arial"/>
          <w:sz w:val="20"/>
          <w:szCs w:val="20"/>
        </w:rPr>
      </w:pPr>
    </w:p>
    <w:p w14:paraId="493271AF"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 xml:space="preserve">V </w:t>
      </w:r>
      <w:proofErr w:type="spellStart"/>
      <w:r w:rsidRPr="00F2744D">
        <w:rPr>
          <w:rFonts w:ascii="Arial" w:hAnsi="Arial" w:cs="Arial"/>
          <w:sz w:val="20"/>
          <w:szCs w:val="20"/>
        </w:rPr>
        <w:t>predrevizijskem</w:t>
      </w:r>
      <w:proofErr w:type="spellEnd"/>
      <w:r w:rsidRPr="00F2744D">
        <w:rPr>
          <w:rFonts w:ascii="Arial" w:hAnsi="Arial" w:cs="Arial"/>
          <w:sz w:val="20"/>
          <w:szCs w:val="2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2F4025A9" w14:textId="77777777" w:rsidR="00DF2392" w:rsidRPr="00F2744D" w:rsidRDefault="00DF2392" w:rsidP="00DF2392">
      <w:pPr>
        <w:jc w:val="both"/>
        <w:rPr>
          <w:rFonts w:ascii="Arial" w:hAnsi="Arial" w:cs="Arial"/>
          <w:sz w:val="20"/>
          <w:szCs w:val="20"/>
        </w:rPr>
      </w:pPr>
    </w:p>
    <w:p w14:paraId="4AF18B20" w14:textId="3284686C" w:rsidR="00DF2392" w:rsidRPr="00ED2DDF" w:rsidRDefault="00DF2392" w:rsidP="00DF2392">
      <w:pPr>
        <w:jc w:val="both"/>
        <w:rPr>
          <w:rFonts w:ascii="Arial" w:hAnsi="Arial" w:cs="Arial"/>
          <w:sz w:val="20"/>
          <w:szCs w:val="20"/>
        </w:rPr>
      </w:pPr>
      <w:r w:rsidRPr="00ED2DDF">
        <w:rPr>
          <w:rFonts w:ascii="Arial" w:hAnsi="Arial" w:cs="Arial"/>
          <w:sz w:val="20"/>
          <w:szCs w:val="20"/>
        </w:rPr>
        <w:t xml:space="preserve">Po odločitvi o oddaji javnega naročila je rok za vložitev zahtevka za revizijo </w:t>
      </w:r>
      <w:r w:rsidR="002C3A4A" w:rsidRPr="00ED2DDF">
        <w:rPr>
          <w:rFonts w:ascii="Arial" w:hAnsi="Arial" w:cs="Arial"/>
          <w:sz w:val="20"/>
          <w:szCs w:val="20"/>
        </w:rPr>
        <w:t>osem</w:t>
      </w:r>
      <w:r w:rsidRPr="00ED2DDF">
        <w:rPr>
          <w:rFonts w:ascii="Arial" w:hAnsi="Arial" w:cs="Arial"/>
          <w:sz w:val="20"/>
          <w:szCs w:val="20"/>
        </w:rPr>
        <w:t xml:space="preserve"> delovnih dni od prejema te odločitve.</w:t>
      </w:r>
    </w:p>
    <w:p w14:paraId="2F733673" w14:textId="77777777" w:rsidR="00DF2392" w:rsidRPr="00F2744D" w:rsidRDefault="00DF2392" w:rsidP="00DF2392">
      <w:pPr>
        <w:jc w:val="both"/>
        <w:rPr>
          <w:rFonts w:ascii="Arial" w:hAnsi="Arial" w:cs="Arial"/>
          <w:sz w:val="20"/>
          <w:szCs w:val="20"/>
        </w:rPr>
      </w:pPr>
    </w:p>
    <w:p w14:paraId="71FC9BDD" w14:textId="77777777" w:rsidR="00DF2392" w:rsidRPr="00F2744D" w:rsidRDefault="00DF2392" w:rsidP="00DF2392">
      <w:pPr>
        <w:jc w:val="both"/>
        <w:rPr>
          <w:rFonts w:ascii="Arial" w:hAnsi="Arial" w:cs="Arial"/>
          <w:sz w:val="20"/>
          <w:szCs w:val="20"/>
        </w:rPr>
      </w:pPr>
      <w:r w:rsidRPr="00F2744D">
        <w:rPr>
          <w:rFonts w:ascii="Arial" w:hAnsi="Arial" w:cs="Arial"/>
          <w:b/>
          <w:sz w:val="20"/>
          <w:szCs w:val="20"/>
        </w:rPr>
        <w:t>Zahtevku za revizijo se obvezno priloži tudi potrdilo o plačilu takse iz prvega, drugega, tretjega ali četrtega</w:t>
      </w:r>
      <w:r w:rsidRPr="00F2744D">
        <w:rPr>
          <w:rFonts w:ascii="Arial" w:hAnsi="Arial" w:cs="Arial"/>
          <w:sz w:val="20"/>
          <w:szCs w:val="20"/>
        </w:rPr>
        <w:t xml:space="preserve"> odstavka 71. člena ZPVPJN, ki se plača na TRR Ministrstva za finance št. 0110 0100 0358 802, </w:t>
      </w:r>
      <w:r w:rsidRPr="00F2744D">
        <w:rPr>
          <w:rFonts w:ascii="Arial" w:hAnsi="Arial" w:cs="Arial"/>
          <w:sz w:val="20"/>
          <w:szCs w:val="20"/>
        </w:rPr>
        <w:lastRenderedPageBreak/>
        <w:t>odprt pri Banki Slovenije. Navodila za sestavo sklica s primeri so dostopna na spletni strani Ministrstva za javno upravo:</w:t>
      </w:r>
    </w:p>
    <w:p w14:paraId="067AF8CE" w14:textId="4901CF68" w:rsidR="009A7E64" w:rsidRPr="00F2744D" w:rsidRDefault="009A7E64" w:rsidP="00DF2392">
      <w:pPr>
        <w:jc w:val="both"/>
        <w:rPr>
          <w:rFonts w:ascii="Arial" w:hAnsi="Arial" w:cs="Arial"/>
          <w:sz w:val="20"/>
          <w:szCs w:val="20"/>
        </w:rPr>
      </w:pPr>
      <w:hyperlink r:id="rId17" w:history="1">
        <w:r w:rsidRPr="009A7E64">
          <w:rPr>
            <w:rStyle w:val="Hiperpovezava"/>
            <w:rFonts w:ascii="Arial" w:hAnsi="Arial" w:cs="Arial"/>
            <w:sz w:val="20"/>
            <w:szCs w:val="20"/>
          </w:rPr>
          <w:t>Pravno varstvo (gov.si)</w:t>
        </w:r>
      </w:hyperlink>
    </w:p>
    <w:p w14:paraId="718A1AA9" w14:textId="77777777" w:rsidR="00DF2392" w:rsidRPr="00F2744D" w:rsidRDefault="00DF2392" w:rsidP="00DF2392">
      <w:pPr>
        <w:jc w:val="both"/>
        <w:rPr>
          <w:rFonts w:ascii="Arial" w:hAnsi="Arial" w:cs="Arial"/>
          <w:sz w:val="20"/>
          <w:szCs w:val="20"/>
        </w:rPr>
      </w:pPr>
    </w:p>
    <w:p w14:paraId="5A2DBD48" w14:textId="5DAF60B8" w:rsidR="00DF2392" w:rsidRPr="00F2744D" w:rsidRDefault="00DF2392" w:rsidP="00DF2392">
      <w:pPr>
        <w:jc w:val="both"/>
        <w:rPr>
          <w:rFonts w:ascii="Arial" w:hAnsi="Arial" w:cs="Arial"/>
          <w:sz w:val="20"/>
          <w:szCs w:val="20"/>
        </w:rPr>
      </w:pPr>
      <w:r w:rsidRPr="00F2744D">
        <w:rPr>
          <w:rFonts w:ascii="Arial" w:hAnsi="Arial" w:cs="Arial"/>
          <w:sz w:val="20"/>
          <w:szCs w:val="20"/>
        </w:rPr>
        <w:t xml:space="preserve">Kadar se zahtevek za revizijo nanaša na vsebino objave, povabilo k oddaji ponudb ali razpisno dokumentacijo, znaša taksa </w:t>
      </w:r>
      <w:r w:rsidR="004C69C5">
        <w:rPr>
          <w:rFonts w:ascii="Arial" w:hAnsi="Arial" w:cs="Arial"/>
          <w:sz w:val="20"/>
          <w:szCs w:val="20"/>
        </w:rPr>
        <w:t>4</w:t>
      </w:r>
      <w:r w:rsidRPr="00F2744D">
        <w:rPr>
          <w:rFonts w:ascii="Arial" w:hAnsi="Arial" w:cs="Arial"/>
          <w:sz w:val="20"/>
          <w:szCs w:val="20"/>
        </w:rPr>
        <w:t>.000,00 EUR.</w:t>
      </w:r>
    </w:p>
    <w:p w14:paraId="27C355B0" w14:textId="77777777" w:rsidR="00DF2392" w:rsidRPr="00F2744D" w:rsidRDefault="00DF2392" w:rsidP="00DF2392">
      <w:pPr>
        <w:jc w:val="both"/>
        <w:rPr>
          <w:rFonts w:ascii="Arial" w:hAnsi="Arial" w:cs="Arial"/>
          <w:sz w:val="20"/>
          <w:szCs w:val="20"/>
        </w:rPr>
      </w:pPr>
    </w:p>
    <w:p w14:paraId="0BBB154F"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O pogojih načina vložitve zahtevka za revizijo zoper odločitev o oddaji javnega naročila bodo ponudniki obveščeni v obvestilu oz. odločitvi o oddaji javnega naročila.</w:t>
      </w:r>
    </w:p>
    <w:p w14:paraId="423832BA" w14:textId="46F0A161" w:rsidR="002F56EE" w:rsidRPr="002F56EE" w:rsidRDefault="002F56EE" w:rsidP="00DF2392">
      <w:pPr>
        <w:keepNext/>
        <w:keepLines/>
        <w:spacing w:after="160" w:line="252" w:lineRule="auto"/>
        <w:ind w:left="357"/>
        <w:jc w:val="both"/>
        <w:outlineLvl w:val="1"/>
        <w:rPr>
          <w:rFonts w:ascii="Arial" w:hAnsi="Arial" w:cs="Arial"/>
          <w:sz w:val="20"/>
          <w:szCs w:val="20"/>
        </w:rPr>
      </w:pPr>
    </w:p>
    <w:p w14:paraId="5112C3B8" w14:textId="54CC9157" w:rsidR="00940770" w:rsidRPr="00BF0F70" w:rsidRDefault="005B1CDD" w:rsidP="00BF0F70">
      <w:pPr>
        <w:pStyle w:val="Naslov2"/>
        <w:rPr>
          <w:i w:val="0"/>
          <w:sz w:val="22"/>
          <w:szCs w:val="22"/>
        </w:rPr>
      </w:pPr>
      <w:r w:rsidRPr="00513FBA">
        <w:rPr>
          <w:sz w:val="20"/>
          <w:szCs w:val="20"/>
        </w:rPr>
        <w:br w:type="page"/>
      </w:r>
      <w:bookmarkStart w:id="372" w:name="_Toc176763910"/>
      <w:r w:rsidR="0038490F" w:rsidRPr="00BF0F70">
        <w:rPr>
          <w:i w:val="0"/>
          <w:sz w:val="22"/>
          <w:szCs w:val="22"/>
        </w:rPr>
        <w:lastRenderedPageBreak/>
        <w:t>RAZPISNI OBRAZCI</w:t>
      </w:r>
      <w:bookmarkEnd w:id="372"/>
    </w:p>
    <w:p w14:paraId="57EB3825" w14:textId="77777777" w:rsidR="00940770" w:rsidRPr="009259B3" w:rsidRDefault="00940770">
      <w:pPr>
        <w:jc w:val="both"/>
        <w:rPr>
          <w:rFonts w:ascii="Arial" w:hAnsi="Arial" w:cs="Arial"/>
          <w:sz w:val="20"/>
          <w:szCs w:val="20"/>
        </w:rPr>
      </w:pPr>
    </w:p>
    <w:p w14:paraId="08EABD77" w14:textId="77777777" w:rsidR="00940770" w:rsidRDefault="00940770">
      <w:pPr>
        <w:jc w:val="both"/>
        <w:rPr>
          <w:rFonts w:ascii="Arial" w:hAnsi="Arial" w:cs="Arial"/>
          <w:sz w:val="22"/>
          <w:szCs w:val="22"/>
        </w:rPr>
      </w:pPr>
    </w:p>
    <w:p w14:paraId="307330CF" w14:textId="77777777" w:rsidR="00940770" w:rsidRDefault="00940770">
      <w:pPr>
        <w:jc w:val="both"/>
        <w:rPr>
          <w:rFonts w:ascii="Arial" w:hAnsi="Arial" w:cs="Arial"/>
          <w:sz w:val="22"/>
          <w:szCs w:val="22"/>
        </w:rPr>
      </w:pPr>
    </w:p>
    <w:p w14:paraId="4E243FFA" w14:textId="77777777" w:rsidR="00940770" w:rsidRDefault="00940770">
      <w:pPr>
        <w:jc w:val="both"/>
        <w:rPr>
          <w:rFonts w:ascii="Arial" w:hAnsi="Arial" w:cs="Arial"/>
          <w:sz w:val="22"/>
          <w:szCs w:val="22"/>
        </w:rPr>
      </w:pPr>
    </w:p>
    <w:p w14:paraId="5FB73E4C" w14:textId="77777777" w:rsidR="00940770" w:rsidRDefault="00940770">
      <w:pPr>
        <w:jc w:val="both"/>
        <w:rPr>
          <w:rFonts w:ascii="Arial" w:hAnsi="Arial" w:cs="Arial"/>
          <w:sz w:val="22"/>
          <w:szCs w:val="22"/>
        </w:rPr>
      </w:pPr>
    </w:p>
    <w:p w14:paraId="13DDD9B5" w14:textId="77777777" w:rsidR="00940770" w:rsidRDefault="00940770">
      <w:pPr>
        <w:jc w:val="both"/>
        <w:rPr>
          <w:rFonts w:ascii="Arial" w:hAnsi="Arial" w:cs="Arial"/>
          <w:sz w:val="22"/>
          <w:szCs w:val="22"/>
        </w:rPr>
      </w:pPr>
    </w:p>
    <w:p w14:paraId="40F59E0A" w14:textId="77777777" w:rsidR="00FA0E46" w:rsidRDefault="00FA0E46">
      <w:pPr>
        <w:jc w:val="both"/>
        <w:rPr>
          <w:rFonts w:ascii="Arial" w:hAnsi="Arial" w:cs="Arial"/>
          <w:sz w:val="22"/>
          <w:szCs w:val="22"/>
        </w:rPr>
      </w:pPr>
    </w:p>
    <w:p w14:paraId="29BCC2B2" w14:textId="77777777" w:rsidR="00FA0E46" w:rsidRDefault="00FA0E46">
      <w:pPr>
        <w:jc w:val="both"/>
        <w:rPr>
          <w:rFonts w:ascii="Arial" w:hAnsi="Arial" w:cs="Arial"/>
          <w:sz w:val="22"/>
          <w:szCs w:val="22"/>
        </w:rPr>
      </w:pPr>
    </w:p>
    <w:p w14:paraId="4985F111" w14:textId="77777777" w:rsidR="00FA0E46" w:rsidRDefault="00FA0E46">
      <w:pPr>
        <w:jc w:val="both"/>
        <w:rPr>
          <w:rFonts w:ascii="Arial" w:hAnsi="Arial" w:cs="Arial"/>
          <w:sz w:val="22"/>
          <w:szCs w:val="22"/>
        </w:rPr>
      </w:pPr>
    </w:p>
    <w:p w14:paraId="327E012D" w14:textId="77777777" w:rsidR="00FA0E46" w:rsidRDefault="00FA0E46">
      <w:pPr>
        <w:jc w:val="both"/>
        <w:rPr>
          <w:rFonts w:ascii="Arial" w:hAnsi="Arial" w:cs="Arial"/>
          <w:sz w:val="22"/>
          <w:szCs w:val="22"/>
        </w:rPr>
      </w:pPr>
    </w:p>
    <w:p w14:paraId="26FFF9AF" w14:textId="77777777" w:rsidR="00FA0E46" w:rsidRDefault="00FA0E46">
      <w:pPr>
        <w:jc w:val="both"/>
        <w:rPr>
          <w:rFonts w:ascii="Arial" w:hAnsi="Arial" w:cs="Arial"/>
          <w:sz w:val="22"/>
          <w:szCs w:val="22"/>
        </w:rPr>
      </w:pPr>
    </w:p>
    <w:p w14:paraId="451A7C5A" w14:textId="77777777" w:rsidR="00FA0E46" w:rsidRDefault="00FA0E46">
      <w:pPr>
        <w:jc w:val="both"/>
        <w:rPr>
          <w:rFonts w:ascii="Arial" w:hAnsi="Arial" w:cs="Arial"/>
          <w:sz w:val="22"/>
          <w:szCs w:val="22"/>
        </w:rPr>
      </w:pPr>
    </w:p>
    <w:p w14:paraId="24215101" w14:textId="77777777" w:rsidR="00FA0E46" w:rsidRDefault="00FA0E46">
      <w:pPr>
        <w:jc w:val="both"/>
        <w:rPr>
          <w:rFonts w:ascii="Arial" w:hAnsi="Arial" w:cs="Arial"/>
          <w:sz w:val="22"/>
          <w:szCs w:val="22"/>
        </w:rPr>
      </w:pPr>
    </w:p>
    <w:p w14:paraId="2D2D51B5" w14:textId="77777777" w:rsidR="00FA0E46" w:rsidRDefault="00FA0E46">
      <w:pPr>
        <w:jc w:val="both"/>
        <w:rPr>
          <w:rFonts w:ascii="Arial" w:hAnsi="Arial" w:cs="Arial"/>
          <w:sz w:val="22"/>
          <w:szCs w:val="22"/>
        </w:rPr>
      </w:pPr>
    </w:p>
    <w:p w14:paraId="3EA44507" w14:textId="77777777" w:rsidR="00FA0E46" w:rsidRDefault="00FA0E46">
      <w:pPr>
        <w:jc w:val="both"/>
        <w:rPr>
          <w:rFonts w:ascii="Arial" w:hAnsi="Arial" w:cs="Arial"/>
          <w:sz w:val="22"/>
          <w:szCs w:val="22"/>
        </w:rPr>
      </w:pPr>
    </w:p>
    <w:p w14:paraId="3EF8E0D4" w14:textId="77777777" w:rsidR="00FA0E46" w:rsidRDefault="00FA0E46">
      <w:pPr>
        <w:jc w:val="both"/>
        <w:rPr>
          <w:rFonts w:ascii="Arial" w:hAnsi="Arial" w:cs="Arial"/>
          <w:sz w:val="22"/>
          <w:szCs w:val="22"/>
        </w:rPr>
      </w:pPr>
    </w:p>
    <w:p w14:paraId="6CD60333" w14:textId="77777777" w:rsidR="00FA0E46" w:rsidRDefault="00FA0E46">
      <w:pPr>
        <w:jc w:val="both"/>
        <w:rPr>
          <w:rFonts w:ascii="Arial" w:hAnsi="Arial" w:cs="Arial"/>
          <w:sz w:val="22"/>
          <w:szCs w:val="22"/>
        </w:rPr>
      </w:pPr>
    </w:p>
    <w:p w14:paraId="6945A1BA" w14:textId="77777777" w:rsidR="00FA0E46" w:rsidRDefault="00FA0E46">
      <w:pPr>
        <w:jc w:val="both"/>
        <w:rPr>
          <w:rFonts w:ascii="Arial" w:hAnsi="Arial" w:cs="Arial"/>
          <w:sz w:val="22"/>
          <w:szCs w:val="22"/>
        </w:rPr>
      </w:pPr>
    </w:p>
    <w:p w14:paraId="2F5A537C" w14:textId="77777777" w:rsidR="00FA0E46" w:rsidRDefault="00FA0E46">
      <w:pPr>
        <w:jc w:val="both"/>
        <w:rPr>
          <w:rFonts w:ascii="Arial" w:hAnsi="Arial" w:cs="Arial"/>
          <w:sz w:val="22"/>
          <w:szCs w:val="22"/>
        </w:rPr>
      </w:pPr>
    </w:p>
    <w:p w14:paraId="374179A4" w14:textId="77777777" w:rsidR="00FA0E46" w:rsidRDefault="00FA0E46">
      <w:pPr>
        <w:jc w:val="both"/>
        <w:rPr>
          <w:rFonts w:ascii="Arial" w:hAnsi="Arial" w:cs="Arial"/>
          <w:sz w:val="22"/>
          <w:szCs w:val="22"/>
        </w:rPr>
      </w:pPr>
    </w:p>
    <w:p w14:paraId="65E447E4" w14:textId="77777777" w:rsidR="00FA0E46" w:rsidRDefault="00FA0E46">
      <w:pPr>
        <w:jc w:val="both"/>
        <w:rPr>
          <w:rFonts w:ascii="Arial" w:hAnsi="Arial" w:cs="Arial"/>
          <w:sz w:val="22"/>
          <w:szCs w:val="22"/>
        </w:rPr>
      </w:pPr>
    </w:p>
    <w:p w14:paraId="01A6E254" w14:textId="77777777" w:rsidR="00FA0E46" w:rsidRDefault="00FA0E46">
      <w:pPr>
        <w:jc w:val="both"/>
        <w:rPr>
          <w:rFonts w:ascii="Arial" w:hAnsi="Arial" w:cs="Arial"/>
          <w:sz w:val="22"/>
          <w:szCs w:val="22"/>
        </w:rPr>
      </w:pPr>
    </w:p>
    <w:p w14:paraId="7A456496" w14:textId="77777777" w:rsidR="00FA0E46" w:rsidRDefault="00FA0E46">
      <w:pPr>
        <w:jc w:val="both"/>
        <w:rPr>
          <w:rFonts w:ascii="Arial" w:hAnsi="Arial" w:cs="Arial"/>
          <w:sz w:val="22"/>
          <w:szCs w:val="22"/>
        </w:rPr>
      </w:pPr>
    </w:p>
    <w:p w14:paraId="5330D7E9" w14:textId="77777777" w:rsidR="00FA0E46" w:rsidRDefault="00FA0E46">
      <w:pPr>
        <w:jc w:val="both"/>
        <w:rPr>
          <w:rFonts w:ascii="Arial" w:hAnsi="Arial" w:cs="Arial"/>
          <w:sz w:val="22"/>
          <w:szCs w:val="22"/>
        </w:rPr>
      </w:pPr>
    </w:p>
    <w:p w14:paraId="13D7EFF9" w14:textId="77777777" w:rsidR="00FA0E46" w:rsidRDefault="00FA0E46">
      <w:pPr>
        <w:jc w:val="both"/>
        <w:rPr>
          <w:rFonts w:ascii="Arial" w:hAnsi="Arial" w:cs="Arial"/>
          <w:sz w:val="22"/>
          <w:szCs w:val="22"/>
        </w:rPr>
      </w:pPr>
    </w:p>
    <w:p w14:paraId="5E1DCD44" w14:textId="77777777" w:rsidR="00FA0E46" w:rsidRDefault="00FA0E46">
      <w:pPr>
        <w:jc w:val="both"/>
        <w:rPr>
          <w:rFonts w:ascii="Arial" w:hAnsi="Arial" w:cs="Arial"/>
          <w:sz w:val="22"/>
          <w:szCs w:val="22"/>
        </w:rPr>
      </w:pPr>
    </w:p>
    <w:p w14:paraId="3858912E" w14:textId="77777777" w:rsidR="00FA0E46" w:rsidRDefault="00FA0E46">
      <w:pPr>
        <w:jc w:val="both"/>
        <w:rPr>
          <w:rFonts w:ascii="Arial" w:hAnsi="Arial" w:cs="Arial"/>
          <w:sz w:val="22"/>
          <w:szCs w:val="22"/>
        </w:rPr>
      </w:pPr>
    </w:p>
    <w:p w14:paraId="38C665A2" w14:textId="77777777" w:rsidR="00940770" w:rsidRDefault="00940770">
      <w:pPr>
        <w:jc w:val="both"/>
        <w:rPr>
          <w:rFonts w:ascii="Arial" w:hAnsi="Arial" w:cs="Arial"/>
          <w:sz w:val="22"/>
          <w:szCs w:val="22"/>
        </w:rPr>
      </w:pPr>
    </w:p>
    <w:p w14:paraId="2E35BC1D" w14:textId="77777777" w:rsidR="00940770" w:rsidRDefault="00940770">
      <w:pPr>
        <w:jc w:val="both"/>
        <w:rPr>
          <w:rFonts w:ascii="Arial" w:hAnsi="Arial" w:cs="Arial"/>
          <w:sz w:val="22"/>
          <w:szCs w:val="22"/>
        </w:rPr>
      </w:pPr>
    </w:p>
    <w:p w14:paraId="5E7E6A38" w14:textId="77777777" w:rsidR="00940770" w:rsidRDefault="00940770">
      <w:pPr>
        <w:jc w:val="both"/>
        <w:rPr>
          <w:rFonts w:ascii="Arial" w:hAnsi="Arial" w:cs="Arial"/>
          <w:sz w:val="22"/>
          <w:szCs w:val="22"/>
        </w:rPr>
      </w:pPr>
    </w:p>
    <w:p w14:paraId="32BDBD56" w14:textId="77777777" w:rsidR="00940770" w:rsidRDefault="00940770">
      <w:pPr>
        <w:jc w:val="both"/>
        <w:rPr>
          <w:rFonts w:ascii="Arial" w:hAnsi="Arial" w:cs="Arial"/>
          <w:sz w:val="22"/>
          <w:szCs w:val="22"/>
        </w:rPr>
      </w:pPr>
    </w:p>
    <w:p w14:paraId="341561A9" w14:textId="77777777" w:rsidR="00940770" w:rsidRDefault="00940770">
      <w:pPr>
        <w:jc w:val="both"/>
        <w:rPr>
          <w:rFonts w:ascii="Arial" w:hAnsi="Arial" w:cs="Arial"/>
          <w:sz w:val="22"/>
          <w:szCs w:val="22"/>
        </w:rPr>
      </w:pPr>
    </w:p>
    <w:p w14:paraId="33506CEF" w14:textId="77777777" w:rsidR="00940770" w:rsidRDefault="00940770">
      <w:pPr>
        <w:jc w:val="both"/>
        <w:rPr>
          <w:rFonts w:ascii="Arial" w:hAnsi="Arial" w:cs="Arial"/>
          <w:sz w:val="22"/>
          <w:szCs w:val="22"/>
        </w:rPr>
      </w:pPr>
    </w:p>
    <w:p w14:paraId="4B272172" w14:textId="77777777" w:rsidR="00EE3805" w:rsidRDefault="00EE3805">
      <w:pPr>
        <w:jc w:val="both"/>
        <w:rPr>
          <w:rFonts w:ascii="Arial" w:hAnsi="Arial" w:cs="Arial"/>
          <w:sz w:val="22"/>
          <w:szCs w:val="22"/>
        </w:rPr>
      </w:pPr>
    </w:p>
    <w:p w14:paraId="373ADFE4" w14:textId="77777777" w:rsidR="00EE3805" w:rsidRDefault="00EE3805">
      <w:pPr>
        <w:jc w:val="both"/>
        <w:rPr>
          <w:rFonts w:ascii="Arial" w:hAnsi="Arial" w:cs="Arial"/>
          <w:sz w:val="22"/>
          <w:szCs w:val="22"/>
        </w:rPr>
      </w:pPr>
    </w:p>
    <w:p w14:paraId="68AC009F" w14:textId="77777777" w:rsidR="00EE3805" w:rsidRDefault="00EE3805">
      <w:pPr>
        <w:jc w:val="both"/>
        <w:rPr>
          <w:rFonts w:ascii="Arial" w:hAnsi="Arial" w:cs="Arial"/>
          <w:sz w:val="22"/>
          <w:szCs w:val="22"/>
        </w:rPr>
      </w:pPr>
    </w:p>
    <w:p w14:paraId="29A0C8F4" w14:textId="77777777" w:rsidR="00EE3805" w:rsidRDefault="00EE3805">
      <w:pPr>
        <w:jc w:val="both"/>
        <w:rPr>
          <w:rFonts w:ascii="Arial" w:hAnsi="Arial" w:cs="Arial"/>
          <w:sz w:val="22"/>
          <w:szCs w:val="22"/>
        </w:rPr>
      </w:pPr>
    </w:p>
    <w:p w14:paraId="1849EF6A" w14:textId="77777777" w:rsidR="00EE3805" w:rsidRDefault="00EE3805">
      <w:pPr>
        <w:jc w:val="both"/>
        <w:rPr>
          <w:rFonts w:ascii="Arial" w:hAnsi="Arial" w:cs="Arial"/>
          <w:sz w:val="22"/>
          <w:szCs w:val="22"/>
        </w:rPr>
      </w:pPr>
    </w:p>
    <w:p w14:paraId="677286E1" w14:textId="77777777" w:rsidR="00EE3805" w:rsidRDefault="00EE3805">
      <w:pPr>
        <w:jc w:val="both"/>
        <w:rPr>
          <w:rFonts w:ascii="Arial" w:hAnsi="Arial" w:cs="Arial"/>
          <w:sz w:val="22"/>
          <w:szCs w:val="22"/>
        </w:rPr>
      </w:pPr>
    </w:p>
    <w:p w14:paraId="2FAD499E" w14:textId="77777777" w:rsidR="00EE3805" w:rsidRDefault="00EE3805">
      <w:pPr>
        <w:jc w:val="both"/>
        <w:rPr>
          <w:rFonts w:ascii="Arial" w:hAnsi="Arial" w:cs="Arial"/>
          <w:sz w:val="22"/>
          <w:szCs w:val="22"/>
        </w:rPr>
      </w:pPr>
    </w:p>
    <w:p w14:paraId="25EE111C" w14:textId="77777777" w:rsidR="00EE3805" w:rsidRDefault="00EE3805">
      <w:pPr>
        <w:jc w:val="both"/>
        <w:rPr>
          <w:rFonts w:ascii="Arial" w:hAnsi="Arial" w:cs="Arial"/>
          <w:sz w:val="22"/>
          <w:szCs w:val="22"/>
        </w:rPr>
      </w:pPr>
    </w:p>
    <w:p w14:paraId="3913296D" w14:textId="77777777" w:rsidR="00EE3805" w:rsidRDefault="00EE3805">
      <w:pPr>
        <w:jc w:val="both"/>
        <w:rPr>
          <w:rFonts w:ascii="Arial" w:hAnsi="Arial" w:cs="Arial"/>
          <w:sz w:val="22"/>
          <w:szCs w:val="22"/>
        </w:rPr>
      </w:pPr>
    </w:p>
    <w:p w14:paraId="2F2914AA" w14:textId="77777777" w:rsidR="00EE3805" w:rsidRDefault="00EE3805">
      <w:pPr>
        <w:jc w:val="both"/>
        <w:rPr>
          <w:rFonts w:ascii="Arial" w:hAnsi="Arial" w:cs="Arial"/>
          <w:sz w:val="22"/>
          <w:szCs w:val="22"/>
        </w:rPr>
      </w:pPr>
    </w:p>
    <w:p w14:paraId="560A7DF8" w14:textId="77777777" w:rsidR="00EE3805" w:rsidRDefault="00EE3805">
      <w:pPr>
        <w:jc w:val="both"/>
        <w:rPr>
          <w:rFonts w:ascii="Arial" w:hAnsi="Arial" w:cs="Arial"/>
          <w:sz w:val="22"/>
          <w:szCs w:val="22"/>
        </w:rPr>
      </w:pPr>
    </w:p>
    <w:p w14:paraId="6B8F867B" w14:textId="77777777" w:rsidR="00EE3805" w:rsidRDefault="00EE3805">
      <w:pPr>
        <w:jc w:val="both"/>
        <w:rPr>
          <w:rFonts w:ascii="Arial" w:hAnsi="Arial" w:cs="Arial"/>
          <w:sz w:val="22"/>
          <w:szCs w:val="22"/>
        </w:rPr>
      </w:pPr>
    </w:p>
    <w:p w14:paraId="7C271265" w14:textId="77777777" w:rsidR="00EE3805" w:rsidRDefault="00EE3805">
      <w:pPr>
        <w:jc w:val="both"/>
        <w:rPr>
          <w:rFonts w:ascii="Arial" w:hAnsi="Arial" w:cs="Arial"/>
          <w:sz w:val="22"/>
          <w:szCs w:val="22"/>
        </w:rPr>
      </w:pPr>
    </w:p>
    <w:p w14:paraId="2F6FCCD0" w14:textId="77777777" w:rsidR="00940770" w:rsidRDefault="00940770">
      <w:pPr>
        <w:jc w:val="both"/>
        <w:rPr>
          <w:rFonts w:ascii="Arial" w:hAnsi="Arial" w:cs="Arial"/>
          <w:sz w:val="22"/>
          <w:szCs w:val="22"/>
        </w:rPr>
      </w:pPr>
    </w:p>
    <w:p w14:paraId="6F11260B" w14:textId="77777777" w:rsidR="00940770" w:rsidRDefault="00940770">
      <w:pPr>
        <w:jc w:val="both"/>
        <w:rPr>
          <w:rFonts w:ascii="Arial" w:hAnsi="Arial" w:cs="Arial"/>
          <w:sz w:val="22"/>
          <w:szCs w:val="22"/>
        </w:rPr>
      </w:pPr>
    </w:p>
    <w:p w14:paraId="7FED7611" w14:textId="77777777" w:rsidR="00940770" w:rsidRDefault="00940770">
      <w:pPr>
        <w:jc w:val="both"/>
        <w:rPr>
          <w:rFonts w:ascii="Arial" w:hAnsi="Arial" w:cs="Arial"/>
          <w:sz w:val="22"/>
          <w:szCs w:val="22"/>
        </w:rPr>
      </w:pPr>
    </w:p>
    <w:p w14:paraId="53D776F7" w14:textId="1C9015B9" w:rsidR="00940770" w:rsidRDefault="00940770">
      <w:pPr>
        <w:jc w:val="both"/>
        <w:rPr>
          <w:rFonts w:ascii="Arial" w:hAnsi="Arial" w:cs="Arial"/>
          <w:sz w:val="22"/>
          <w:szCs w:val="22"/>
        </w:rPr>
      </w:pPr>
    </w:p>
    <w:p w14:paraId="5E9E17B9" w14:textId="5F233343" w:rsidR="00B2671D" w:rsidRDefault="00B2671D">
      <w:pPr>
        <w:jc w:val="both"/>
        <w:rPr>
          <w:rFonts w:ascii="Arial" w:hAnsi="Arial" w:cs="Arial"/>
          <w:sz w:val="22"/>
          <w:szCs w:val="22"/>
        </w:rPr>
      </w:pPr>
    </w:p>
    <w:p w14:paraId="64727EE2" w14:textId="177A935F" w:rsidR="00B2671D" w:rsidRDefault="00B2671D">
      <w:pPr>
        <w:jc w:val="both"/>
        <w:rPr>
          <w:rFonts w:ascii="Arial" w:hAnsi="Arial" w:cs="Arial"/>
          <w:sz w:val="22"/>
          <w:szCs w:val="22"/>
        </w:rPr>
      </w:pPr>
    </w:p>
    <w:p w14:paraId="5474733C" w14:textId="1275A8D4" w:rsidR="00B2671D" w:rsidRDefault="00B2671D">
      <w:pPr>
        <w:jc w:val="both"/>
        <w:rPr>
          <w:rFonts w:ascii="Arial" w:hAnsi="Arial" w:cs="Arial"/>
          <w:sz w:val="22"/>
          <w:szCs w:val="22"/>
        </w:rPr>
      </w:pPr>
    </w:p>
    <w:p w14:paraId="46DA934C" w14:textId="4A51B2FC" w:rsidR="00B2671D" w:rsidRDefault="00B2671D">
      <w:pPr>
        <w:jc w:val="both"/>
        <w:rPr>
          <w:rFonts w:ascii="Arial" w:hAnsi="Arial" w:cs="Arial"/>
          <w:sz w:val="22"/>
          <w:szCs w:val="22"/>
        </w:rPr>
      </w:pPr>
    </w:p>
    <w:p w14:paraId="144AEB12" w14:textId="77777777" w:rsidR="007124B4" w:rsidRPr="00513FBA" w:rsidRDefault="007124B4" w:rsidP="007124B4">
      <w:pPr>
        <w:autoSpaceDE w:val="0"/>
        <w:autoSpaceDN w:val="0"/>
        <w:adjustRightInd w:val="0"/>
        <w:jc w:val="right"/>
        <w:rPr>
          <w:rFonts w:ascii="Arial" w:hAnsi="Arial" w:cs="Arial"/>
          <w:b/>
          <w:sz w:val="20"/>
          <w:szCs w:val="20"/>
        </w:rPr>
      </w:pPr>
      <w:r w:rsidRPr="00513FBA">
        <w:rPr>
          <w:rFonts w:ascii="Arial" w:hAnsi="Arial" w:cs="Arial"/>
          <w:b/>
          <w:sz w:val="20"/>
          <w:szCs w:val="20"/>
        </w:rPr>
        <w:lastRenderedPageBreak/>
        <w:t xml:space="preserve">OBRAZEC </w:t>
      </w:r>
      <w:r w:rsidR="0038490F" w:rsidRPr="00513FBA">
        <w:rPr>
          <w:rFonts w:ascii="Arial" w:hAnsi="Arial" w:cs="Arial"/>
          <w:b/>
          <w:sz w:val="20"/>
          <w:szCs w:val="20"/>
        </w:rPr>
        <w:t>1</w:t>
      </w:r>
    </w:p>
    <w:p w14:paraId="1928BC67" w14:textId="77777777" w:rsidR="007124B4" w:rsidRPr="00513FBA" w:rsidRDefault="007124B4" w:rsidP="007124B4">
      <w:pPr>
        <w:autoSpaceDE w:val="0"/>
        <w:autoSpaceDN w:val="0"/>
        <w:adjustRightInd w:val="0"/>
        <w:jc w:val="right"/>
        <w:rPr>
          <w:rFonts w:ascii="Arial" w:hAnsi="Arial" w:cs="Arial"/>
          <w:b/>
          <w:sz w:val="20"/>
          <w:szCs w:val="20"/>
        </w:rPr>
      </w:pPr>
    </w:p>
    <w:p w14:paraId="4AD06AFF" w14:textId="77777777" w:rsidR="007124B4" w:rsidRPr="00513FBA" w:rsidRDefault="007124B4" w:rsidP="007124B4">
      <w:pPr>
        <w:autoSpaceDE w:val="0"/>
        <w:autoSpaceDN w:val="0"/>
        <w:adjustRightInd w:val="0"/>
        <w:rPr>
          <w:rFonts w:ascii="Arial" w:hAnsi="Arial" w:cs="Arial"/>
          <w:b/>
          <w:sz w:val="20"/>
          <w:szCs w:val="20"/>
        </w:rPr>
      </w:pPr>
      <w:r w:rsidRPr="00513FBA">
        <w:rPr>
          <w:rFonts w:ascii="Arial" w:hAnsi="Arial" w:cs="Arial"/>
          <w:b/>
          <w:sz w:val="20"/>
          <w:szCs w:val="20"/>
        </w:rPr>
        <w:t xml:space="preserve">PODATKI O PONUDNIKU </w:t>
      </w:r>
    </w:p>
    <w:p w14:paraId="38A59F97" w14:textId="77777777" w:rsidR="007124B4" w:rsidRPr="00513FBA" w:rsidRDefault="007124B4" w:rsidP="007124B4">
      <w:pPr>
        <w:autoSpaceDE w:val="0"/>
        <w:autoSpaceDN w:val="0"/>
        <w:adjustRightInd w:val="0"/>
        <w:rPr>
          <w:rFonts w:ascii="Arial" w:hAnsi="Arial" w:cs="Arial"/>
          <w:b/>
          <w:sz w:val="20"/>
          <w:szCs w:val="20"/>
        </w:rPr>
      </w:pPr>
    </w:p>
    <w:p w14:paraId="44E82D5C" w14:textId="77777777" w:rsidR="007124B4" w:rsidRPr="00513FBA" w:rsidRDefault="007124B4" w:rsidP="007124B4">
      <w:pPr>
        <w:autoSpaceDE w:val="0"/>
        <w:autoSpaceDN w:val="0"/>
        <w:adjustRightInd w:val="0"/>
        <w:rPr>
          <w:rFonts w:ascii="Arial" w:hAnsi="Arial" w:cs="Arial"/>
          <w:b/>
          <w:sz w:val="20"/>
          <w:szCs w:val="20"/>
        </w:rPr>
      </w:pPr>
    </w:p>
    <w:p w14:paraId="6567AB50" w14:textId="77777777" w:rsidR="003D5612" w:rsidRPr="003D5612" w:rsidRDefault="003D5612" w:rsidP="003D5612">
      <w:pPr>
        <w:autoSpaceDE w:val="0"/>
        <w:autoSpaceDN w:val="0"/>
        <w:adjustRightInd w:val="0"/>
        <w:spacing w:after="160" w:line="252" w:lineRule="auto"/>
        <w:jc w:val="both"/>
        <w:rPr>
          <w:rFonts w:ascii="Arial" w:hAnsi="Arial" w:cs="Arial"/>
          <w:b/>
          <w:sz w:val="20"/>
          <w:szCs w:val="20"/>
        </w:rPr>
      </w:pPr>
    </w:p>
    <w:tbl>
      <w:tblPr>
        <w:tblStyle w:val="Tabelamrea3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41"/>
      </w:tblGrid>
      <w:tr w:rsidR="003D5612" w:rsidRPr="003D5612" w14:paraId="450D2DA6" w14:textId="77777777" w:rsidTr="00C1601C">
        <w:tc>
          <w:tcPr>
            <w:tcW w:w="4820" w:type="dxa"/>
            <w:tcBorders>
              <w:bottom w:val="single" w:sz="4" w:space="0" w:color="auto"/>
              <w:right w:val="single" w:sz="4" w:space="0" w:color="auto"/>
            </w:tcBorders>
          </w:tcPr>
          <w:p w14:paraId="5524105A"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NAZIV PONUDNIKA:</w:t>
            </w:r>
          </w:p>
        </w:tc>
        <w:tc>
          <w:tcPr>
            <w:tcW w:w="4241" w:type="dxa"/>
            <w:tcBorders>
              <w:left w:val="single" w:sz="4" w:space="0" w:color="auto"/>
              <w:bottom w:val="single" w:sz="4" w:space="0" w:color="auto"/>
            </w:tcBorders>
          </w:tcPr>
          <w:p w14:paraId="639422F0"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374081D6" w14:textId="77777777" w:rsidTr="00C1601C">
        <w:tc>
          <w:tcPr>
            <w:tcW w:w="4820" w:type="dxa"/>
            <w:tcBorders>
              <w:top w:val="single" w:sz="4" w:space="0" w:color="auto"/>
              <w:bottom w:val="single" w:sz="4" w:space="0" w:color="auto"/>
              <w:right w:val="single" w:sz="4" w:space="0" w:color="auto"/>
            </w:tcBorders>
          </w:tcPr>
          <w:p w14:paraId="259D18B1"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NASLOV PONUDNIKA:</w:t>
            </w:r>
            <w:r w:rsidRPr="003D5612">
              <w:rPr>
                <w:rFonts w:ascii="Arial" w:hAnsi="Arial" w:cs="Arial"/>
                <w:sz w:val="20"/>
                <w:szCs w:val="20"/>
              </w:rPr>
              <w:tab/>
            </w:r>
          </w:p>
        </w:tc>
        <w:tc>
          <w:tcPr>
            <w:tcW w:w="4241" w:type="dxa"/>
            <w:tcBorders>
              <w:top w:val="single" w:sz="4" w:space="0" w:color="auto"/>
              <w:left w:val="single" w:sz="4" w:space="0" w:color="auto"/>
              <w:bottom w:val="single" w:sz="4" w:space="0" w:color="auto"/>
            </w:tcBorders>
          </w:tcPr>
          <w:p w14:paraId="16C8FA8C"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5F8B3155" w14:textId="77777777" w:rsidTr="00C1601C">
        <w:tc>
          <w:tcPr>
            <w:tcW w:w="4820" w:type="dxa"/>
            <w:tcBorders>
              <w:top w:val="single" w:sz="4" w:space="0" w:color="auto"/>
              <w:bottom w:val="single" w:sz="4" w:space="0" w:color="auto"/>
              <w:right w:val="single" w:sz="4" w:space="0" w:color="auto"/>
            </w:tcBorders>
          </w:tcPr>
          <w:p w14:paraId="40C1B254"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MATIČNA ŠTEVILKA PONUDNIKA:</w:t>
            </w:r>
          </w:p>
        </w:tc>
        <w:tc>
          <w:tcPr>
            <w:tcW w:w="4241" w:type="dxa"/>
            <w:tcBorders>
              <w:top w:val="single" w:sz="4" w:space="0" w:color="auto"/>
              <w:left w:val="single" w:sz="4" w:space="0" w:color="auto"/>
              <w:bottom w:val="single" w:sz="4" w:space="0" w:color="auto"/>
            </w:tcBorders>
          </w:tcPr>
          <w:p w14:paraId="61E31435"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4BB273E2" w14:textId="77777777" w:rsidTr="00C1601C">
        <w:tc>
          <w:tcPr>
            <w:tcW w:w="4820" w:type="dxa"/>
            <w:tcBorders>
              <w:top w:val="single" w:sz="4" w:space="0" w:color="auto"/>
              <w:bottom w:val="single" w:sz="4" w:space="0" w:color="auto"/>
              <w:right w:val="single" w:sz="4" w:space="0" w:color="auto"/>
            </w:tcBorders>
          </w:tcPr>
          <w:p w14:paraId="79F08249"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 xml:space="preserve">IDENTIFIKACIJSKA ŠTEVILKA ZA DDV / DAVČNA ŠTEVILKA: </w:t>
            </w:r>
          </w:p>
        </w:tc>
        <w:tc>
          <w:tcPr>
            <w:tcW w:w="4241" w:type="dxa"/>
            <w:tcBorders>
              <w:top w:val="single" w:sz="4" w:space="0" w:color="auto"/>
              <w:left w:val="single" w:sz="4" w:space="0" w:color="auto"/>
              <w:bottom w:val="single" w:sz="4" w:space="0" w:color="auto"/>
            </w:tcBorders>
          </w:tcPr>
          <w:p w14:paraId="1AC326C1"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32C6A895" w14:textId="77777777" w:rsidTr="00C1601C">
        <w:tc>
          <w:tcPr>
            <w:tcW w:w="4820" w:type="dxa"/>
            <w:tcBorders>
              <w:top w:val="single" w:sz="4" w:space="0" w:color="auto"/>
              <w:bottom w:val="single" w:sz="4" w:space="0" w:color="auto"/>
              <w:right w:val="single" w:sz="4" w:space="0" w:color="auto"/>
            </w:tcBorders>
          </w:tcPr>
          <w:p w14:paraId="181480AB"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ZAKONITI ZASTOPNIK/I PONUDNIKA:</w:t>
            </w:r>
          </w:p>
        </w:tc>
        <w:tc>
          <w:tcPr>
            <w:tcW w:w="4241" w:type="dxa"/>
            <w:tcBorders>
              <w:top w:val="single" w:sz="4" w:space="0" w:color="auto"/>
              <w:left w:val="single" w:sz="4" w:space="0" w:color="auto"/>
              <w:bottom w:val="single" w:sz="4" w:space="0" w:color="auto"/>
            </w:tcBorders>
          </w:tcPr>
          <w:p w14:paraId="6598D23F"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2F8C78F8" w14:textId="77777777" w:rsidTr="00C1601C">
        <w:tc>
          <w:tcPr>
            <w:tcW w:w="4820" w:type="dxa"/>
            <w:tcBorders>
              <w:top w:val="single" w:sz="4" w:space="0" w:color="auto"/>
              <w:bottom w:val="single" w:sz="4" w:space="0" w:color="auto"/>
              <w:right w:val="single" w:sz="4" w:space="0" w:color="auto"/>
            </w:tcBorders>
          </w:tcPr>
          <w:p w14:paraId="0A3E32F9"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SPLETNI NASLOV:</w:t>
            </w:r>
          </w:p>
        </w:tc>
        <w:tc>
          <w:tcPr>
            <w:tcW w:w="4241" w:type="dxa"/>
            <w:tcBorders>
              <w:top w:val="single" w:sz="4" w:space="0" w:color="auto"/>
              <w:left w:val="single" w:sz="4" w:space="0" w:color="auto"/>
              <w:bottom w:val="single" w:sz="4" w:space="0" w:color="auto"/>
            </w:tcBorders>
          </w:tcPr>
          <w:p w14:paraId="0F3641F1"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5F2B9757" w14:textId="77777777" w:rsidTr="00C1601C">
        <w:tc>
          <w:tcPr>
            <w:tcW w:w="4820" w:type="dxa"/>
            <w:tcBorders>
              <w:top w:val="single" w:sz="4" w:space="0" w:color="auto"/>
              <w:bottom w:val="single" w:sz="4" w:space="0" w:color="auto"/>
              <w:right w:val="single" w:sz="4" w:space="0" w:color="auto"/>
            </w:tcBorders>
          </w:tcPr>
          <w:p w14:paraId="3B098155"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KONTAKTNA OSEBA PONUDNIKA:</w:t>
            </w:r>
          </w:p>
        </w:tc>
        <w:tc>
          <w:tcPr>
            <w:tcW w:w="4241" w:type="dxa"/>
            <w:tcBorders>
              <w:top w:val="single" w:sz="4" w:space="0" w:color="auto"/>
              <w:left w:val="single" w:sz="4" w:space="0" w:color="auto"/>
              <w:bottom w:val="single" w:sz="4" w:space="0" w:color="auto"/>
            </w:tcBorders>
          </w:tcPr>
          <w:p w14:paraId="76B37F67"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35F4E143" w14:textId="77777777" w:rsidTr="00C1601C">
        <w:tc>
          <w:tcPr>
            <w:tcW w:w="4820" w:type="dxa"/>
            <w:tcBorders>
              <w:top w:val="single" w:sz="4" w:space="0" w:color="auto"/>
              <w:bottom w:val="single" w:sz="4" w:space="0" w:color="auto"/>
              <w:right w:val="single" w:sz="4" w:space="0" w:color="auto"/>
            </w:tcBorders>
          </w:tcPr>
          <w:p w14:paraId="2659C770"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ELEKTR. NASLOV KONTAKTNE OSEBE:</w:t>
            </w:r>
          </w:p>
        </w:tc>
        <w:tc>
          <w:tcPr>
            <w:tcW w:w="4241" w:type="dxa"/>
            <w:tcBorders>
              <w:top w:val="single" w:sz="4" w:space="0" w:color="auto"/>
              <w:left w:val="single" w:sz="4" w:space="0" w:color="auto"/>
              <w:bottom w:val="single" w:sz="4" w:space="0" w:color="auto"/>
            </w:tcBorders>
          </w:tcPr>
          <w:p w14:paraId="5D44DD91"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19B85952" w14:textId="77777777" w:rsidTr="00C1601C">
        <w:tc>
          <w:tcPr>
            <w:tcW w:w="4820" w:type="dxa"/>
            <w:tcBorders>
              <w:top w:val="single" w:sz="4" w:space="0" w:color="auto"/>
              <w:bottom w:val="single" w:sz="4" w:space="0" w:color="auto"/>
              <w:right w:val="single" w:sz="4" w:space="0" w:color="auto"/>
            </w:tcBorders>
          </w:tcPr>
          <w:p w14:paraId="0E729C29"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TELEFON KONTAKTNE OSEBE:</w:t>
            </w:r>
          </w:p>
        </w:tc>
        <w:tc>
          <w:tcPr>
            <w:tcW w:w="4241" w:type="dxa"/>
            <w:tcBorders>
              <w:top w:val="single" w:sz="4" w:space="0" w:color="auto"/>
              <w:left w:val="single" w:sz="4" w:space="0" w:color="auto"/>
              <w:bottom w:val="single" w:sz="4" w:space="0" w:color="auto"/>
            </w:tcBorders>
          </w:tcPr>
          <w:p w14:paraId="5DDD9C0C"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345971DC" w14:textId="77777777" w:rsidTr="00C1601C">
        <w:tc>
          <w:tcPr>
            <w:tcW w:w="4820" w:type="dxa"/>
            <w:tcBorders>
              <w:top w:val="single" w:sz="4" w:space="0" w:color="auto"/>
              <w:bottom w:val="single" w:sz="4" w:space="0" w:color="auto"/>
              <w:right w:val="single" w:sz="4" w:space="0" w:color="auto"/>
            </w:tcBorders>
          </w:tcPr>
          <w:p w14:paraId="504753EA"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 xml:space="preserve">OSNOVNI KAPITAL:  </w:t>
            </w:r>
          </w:p>
        </w:tc>
        <w:tc>
          <w:tcPr>
            <w:tcW w:w="4241" w:type="dxa"/>
            <w:tcBorders>
              <w:top w:val="single" w:sz="4" w:space="0" w:color="auto"/>
              <w:left w:val="single" w:sz="4" w:space="0" w:color="auto"/>
              <w:bottom w:val="single" w:sz="4" w:space="0" w:color="auto"/>
            </w:tcBorders>
          </w:tcPr>
          <w:p w14:paraId="5B6B0987"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76BDD448" w14:textId="77777777" w:rsidTr="00C1601C">
        <w:tc>
          <w:tcPr>
            <w:tcW w:w="4820" w:type="dxa"/>
            <w:tcBorders>
              <w:top w:val="single" w:sz="4" w:space="0" w:color="auto"/>
              <w:bottom w:val="single" w:sz="4" w:space="0" w:color="auto"/>
              <w:right w:val="single" w:sz="4" w:space="0" w:color="auto"/>
            </w:tcBorders>
          </w:tcPr>
          <w:p w14:paraId="6671DB63"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ŠT. TRANSAKCIJSKEGA RAČUNA:</w:t>
            </w:r>
          </w:p>
          <w:p w14:paraId="38FA5655"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pri banki:</w:t>
            </w:r>
          </w:p>
        </w:tc>
        <w:tc>
          <w:tcPr>
            <w:tcW w:w="4241" w:type="dxa"/>
            <w:tcBorders>
              <w:top w:val="single" w:sz="4" w:space="0" w:color="auto"/>
              <w:left w:val="single" w:sz="4" w:space="0" w:color="auto"/>
              <w:bottom w:val="single" w:sz="4" w:space="0" w:color="auto"/>
            </w:tcBorders>
          </w:tcPr>
          <w:p w14:paraId="76CECDE5"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1CE2BC2D" w14:textId="77777777" w:rsidTr="00C1601C">
        <w:tc>
          <w:tcPr>
            <w:tcW w:w="4820" w:type="dxa"/>
            <w:tcBorders>
              <w:top w:val="single" w:sz="4" w:space="0" w:color="auto"/>
              <w:bottom w:val="single" w:sz="4" w:space="0" w:color="auto"/>
              <w:right w:val="single" w:sz="4" w:space="0" w:color="auto"/>
            </w:tcBorders>
          </w:tcPr>
          <w:p w14:paraId="0C3A2D52" w14:textId="3D624C59" w:rsidR="00280406" w:rsidRPr="00280406" w:rsidRDefault="00280406" w:rsidP="00280406">
            <w:pPr>
              <w:spacing w:line="256" w:lineRule="auto"/>
              <w:rPr>
                <w:rFonts w:ascii="Arial" w:eastAsia="Calibri" w:hAnsi="Arial" w:cs="Arial"/>
                <w:sz w:val="20"/>
                <w:szCs w:val="20"/>
                <w:lang w:eastAsia="en-US"/>
              </w:rPr>
            </w:pPr>
            <w:r w:rsidRPr="00280406">
              <w:rPr>
                <w:rFonts w:ascii="Arial" w:eastAsia="Calibri" w:hAnsi="Arial" w:cs="Arial"/>
                <w:sz w:val="20"/>
                <w:szCs w:val="20"/>
                <w:lang w:eastAsia="en-US"/>
              </w:rPr>
              <w:t xml:space="preserve">SKRBNIK POGODBE NA STRANI </w:t>
            </w:r>
            <w:r>
              <w:rPr>
                <w:rFonts w:ascii="Arial" w:eastAsia="Calibri" w:hAnsi="Arial" w:cs="Arial"/>
                <w:sz w:val="20"/>
                <w:szCs w:val="20"/>
                <w:lang w:eastAsia="en-US"/>
              </w:rPr>
              <w:t>NAJEMODAJALCA / PRODAJALCA</w:t>
            </w:r>
            <w:r w:rsidRPr="00280406">
              <w:rPr>
                <w:rFonts w:ascii="Arial" w:eastAsia="Calibri" w:hAnsi="Arial" w:cs="Arial"/>
                <w:sz w:val="20"/>
                <w:szCs w:val="20"/>
                <w:lang w:eastAsia="en-US"/>
              </w:rPr>
              <w:t xml:space="preserve"> (</w:t>
            </w:r>
            <w:r>
              <w:rPr>
                <w:rFonts w:ascii="Arial" w:eastAsia="Calibri" w:hAnsi="Arial" w:cs="Arial"/>
                <w:sz w:val="20"/>
                <w:szCs w:val="20"/>
                <w:lang w:eastAsia="en-US"/>
              </w:rPr>
              <w:t>6. oz.</w:t>
            </w:r>
            <w:r w:rsidRPr="00280406">
              <w:rPr>
                <w:rFonts w:ascii="Arial" w:eastAsia="Calibri" w:hAnsi="Arial" w:cs="Arial"/>
                <w:sz w:val="20"/>
                <w:szCs w:val="20"/>
                <w:lang w:eastAsia="en-US"/>
              </w:rPr>
              <w:t>1</w:t>
            </w:r>
            <w:r>
              <w:rPr>
                <w:rFonts w:ascii="Arial" w:eastAsia="Calibri" w:hAnsi="Arial" w:cs="Arial"/>
                <w:sz w:val="20"/>
                <w:szCs w:val="20"/>
                <w:lang w:eastAsia="en-US"/>
              </w:rPr>
              <w:t xml:space="preserve">1. </w:t>
            </w:r>
            <w:r w:rsidRPr="00280406">
              <w:rPr>
                <w:rFonts w:ascii="Arial" w:eastAsia="Calibri" w:hAnsi="Arial" w:cs="Arial"/>
                <w:sz w:val="20"/>
                <w:szCs w:val="20"/>
                <w:lang w:eastAsia="en-US"/>
              </w:rPr>
              <w:t>člen pogodbe):</w:t>
            </w:r>
          </w:p>
          <w:p w14:paraId="6B85C55D" w14:textId="6C78E94B" w:rsidR="003D5612" w:rsidRPr="003D5612" w:rsidRDefault="00280406" w:rsidP="00280406">
            <w:pPr>
              <w:autoSpaceDE w:val="0"/>
              <w:autoSpaceDN w:val="0"/>
              <w:adjustRightInd w:val="0"/>
              <w:spacing w:after="160" w:line="252" w:lineRule="auto"/>
              <w:rPr>
                <w:rFonts w:ascii="Arial" w:hAnsi="Arial" w:cs="Arial"/>
                <w:sz w:val="20"/>
                <w:szCs w:val="20"/>
              </w:rPr>
            </w:pPr>
            <w:r>
              <w:rPr>
                <w:rFonts w:ascii="Arial" w:eastAsia="Calibri" w:hAnsi="Arial" w:cs="Arial"/>
                <w:sz w:val="20"/>
                <w:szCs w:val="20"/>
                <w:lang w:eastAsia="en-US"/>
              </w:rPr>
              <w:t>TELEFON</w:t>
            </w:r>
            <w:r w:rsidRPr="00280406">
              <w:rPr>
                <w:rFonts w:ascii="Arial" w:eastAsia="Calibri" w:hAnsi="Arial" w:cs="Arial"/>
                <w:sz w:val="20"/>
                <w:szCs w:val="20"/>
                <w:lang w:eastAsia="en-US"/>
              </w:rPr>
              <w:t>:</w:t>
            </w:r>
          </w:p>
        </w:tc>
        <w:tc>
          <w:tcPr>
            <w:tcW w:w="4241" w:type="dxa"/>
            <w:tcBorders>
              <w:top w:val="single" w:sz="4" w:space="0" w:color="auto"/>
              <w:left w:val="single" w:sz="4" w:space="0" w:color="auto"/>
              <w:bottom w:val="single" w:sz="4" w:space="0" w:color="auto"/>
            </w:tcBorders>
          </w:tcPr>
          <w:p w14:paraId="05F180B1"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644D5AF9" w14:textId="77777777" w:rsidTr="00C1601C">
        <w:tc>
          <w:tcPr>
            <w:tcW w:w="4820" w:type="dxa"/>
            <w:tcBorders>
              <w:top w:val="single" w:sz="4" w:space="0" w:color="auto"/>
              <w:bottom w:val="single" w:sz="4" w:space="0" w:color="auto"/>
              <w:right w:val="single" w:sz="4" w:space="0" w:color="auto"/>
            </w:tcBorders>
          </w:tcPr>
          <w:p w14:paraId="4159D4D4"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ODGOVORNA OSEBA ZA PODPIS POGODBE:</w:t>
            </w:r>
          </w:p>
        </w:tc>
        <w:tc>
          <w:tcPr>
            <w:tcW w:w="4241" w:type="dxa"/>
            <w:tcBorders>
              <w:top w:val="single" w:sz="4" w:space="0" w:color="auto"/>
              <w:left w:val="single" w:sz="4" w:space="0" w:color="auto"/>
              <w:bottom w:val="single" w:sz="4" w:space="0" w:color="auto"/>
            </w:tcBorders>
          </w:tcPr>
          <w:p w14:paraId="2E46919F"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bl>
    <w:p w14:paraId="06A7F6F9"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p w14:paraId="74BA733D"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p w14:paraId="2FE3E1A0"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p w14:paraId="54537158" w14:textId="77777777" w:rsidR="003D5612" w:rsidRPr="003D5612" w:rsidRDefault="003D5612" w:rsidP="003D5612">
      <w:pPr>
        <w:jc w:val="both"/>
        <w:rPr>
          <w:rFonts w:ascii="Arial" w:hAnsi="Arial" w:cs="Arial"/>
          <w:b/>
          <w:sz w:val="20"/>
          <w:szCs w:val="20"/>
        </w:rPr>
      </w:pPr>
      <w:r w:rsidRPr="003D5612">
        <w:rPr>
          <w:rFonts w:ascii="Arial" w:hAnsi="Arial" w:cs="Arial"/>
          <w:b/>
          <w:sz w:val="20"/>
          <w:szCs w:val="20"/>
        </w:rPr>
        <w:t>OPOMBA:</w:t>
      </w:r>
    </w:p>
    <w:p w14:paraId="20301BFB" w14:textId="0C3974BD" w:rsidR="003D5612" w:rsidRPr="003D5612" w:rsidRDefault="003D5612" w:rsidP="003D5612">
      <w:pPr>
        <w:jc w:val="both"/>
        <w:rPr>
          <w:rFonts w:ascii="Arial" w:hAnsi="Arial" w:cs="Arial"/>
          <w:b/>
          <w:sz w:val="20"/>
          <w:szCs w:val="20"/>
        </w:rPr>
      </w:pPr>
      <w:r w:rsidRPr="003D5612">
        <w:rPr>
          <w:rFonts w:ascii="Arial" w:hAnsi="Arial" w:cs="Arial"/>
          <w:b/>
          <w:sz w:val="20"/>
          <w:szCs w:val="20"/>
        </w:rPr>
        <w:t>Obrazec morajo izpolniti: ponudnik in vsi partnerji v skupnem nastopu.</w:t>
      </w:r>
    </w:p>
    <w:p w14:paraId="70AE2BF2" w14:textId="77777777" w:rsidR="003D5612" w:rsidRPr="003D5612" w:rsidRDefault="003D5612" w:rsidP="003D5612">
      <w:pPr>
        <w:autoSpaceDE w:val="0"/>
        <w:autoSpaceDN w:val="0"/>
        <w:adjustRightInd w:val="0"/>
        <w:rPr>
          <w:rFonts w:ascii="Arial" w:hAnsi="Arial" w:cs="Arial"/>
          <w:sz w:val="20"/>
          <w:szCs w:val="20"/>
        </w:rPr>
      </w:pPr>
    </w:p>
    <w:p w14:paraId="64D8D2DB" w14:textId="77777777" w:rsidR="003D5612" w:rsidRPr="003D5612" w:rsidRDefault="003D5612" w:rsidP="003D5612">
      <w:pPr>
        <w:autoSpaceDE w:val="0"/>
        <w:autoSpaceDN w:val="0"/>
        <w:adjustRightInd w:val="0"/>
        <w:rPr>
          <w:rFonts w:ascii="Arial" w:hAnsi="Arial" w:cs="Arial"/>
          <w:sz w:val="20"/>
          <w:szCs w:val="20"/>
        </w:rPr>
      </w:pPr>
    </w:p>
    <w:p w14:paraId="130FB07F" w14:textId="77777777" w:rsidR="007124B4" w:rsidRPr="00513FBA" w:rsidRDefault="007124B4" w:rsidP="007124B4">
      <w:pPr>
        <w:autoSpaceDE w:val="0"/>
        <w:autoSpaceDN w:val="0"/>
        <w:adjustRightInd w:val="0"/>
        <w:rPr>
          <w:rFonts w:ascii="Arial" w:hAnsi="Arial" w:cs="Arial"/>
          <w:sz w:val="20"/>
          <w:szCs w:val="20"/>
        </w:rPr>
      </w:pPr>
    </w:p>
    <w:p w14:paraId="5BF2B966" w14:textId="77777777" w:rsidR="007124B4" w:rsidRPr="00513FBA" w:rsidRDefault="007124B4" w:rsidP="007124B4">
      <w:pPr>
        <w:autoSpaceDE w:val="0"/>
        <w:autoSpaceDN w:val="0"/>
        <w:adjustRightInd w:val="0"/>
        <w:rPr>
          <w:rFonts w:ascii="Arial" w:hAnsi="Arial" w:cs="Arial"/>
          <w:sz w:val="20"/>
          <w:szCs w:val="20"/>
        </w:rPr>
      </w:pPr>
    </w:p>
    <w:p w14:paraId="0DCF5007" w14:textId="24678039" w:rsidR="007124B4" w:rsidRDefault="007124B4" w:rsidP="007124B4">
      <w:pPr>
        <w:autoSpaceDE w:val="0"/>
        <w:autoSpaceDN w:val="0"/>
        <w:adjustRightInd w:val="0"/>
        <w:rPr>
          <w:rFonts w:ascii="Arial" w:hAnsi="Arial" w:cs="Arial"/>
          <w:sz w:val="20"/>
          <w:szCs w:val="20"/>
        </w:rPr>
      </w:pPr>
    </w:p>
    <w:p w14:paraId="31AECF1E" w14:textId="3FC7F125" w:rsidR="00330433" w:rsidRDefault="00330433" w:rsidP="007124B4">
      <w:pPr>
        <w:autoSpaceDE w:val="0"/>
        <w:autoSpaceDN w:val="0"/>
        <w:adjustRightInd w:val="0"/>
        <w:rPr>
          <w:rFonts w:ascii="Arial" w:hAnsi="Arial" w:cs="Arial"/>
          <w:sz w:val="20"/>
          <w:szCs w:val="20"/>
        </w:rPr>
      </w:pPr>
    </w:p>
    <w:p w14:paraId="747AE77D" w14:textId="095231F7" w:rsidR="00330433" w:rsidRDefault="00330433" w:rsidP="007124B4">
      <w:pPr>
        <w:autoSpaceDE w:val="0"/>
        <w:autoSpaceDN w:val="0"/>
        <w:adjustRightInd w:val="0"/>
        <w:rPr>
          <w:rFonts w:ascii="Arial" w:hAnsi="Arial" w:cs="Arial"/>
          <w:sz w:val="20"/>
          <w:szCs w:val="20"/>
        </w:rPr>
      </w:pPr>
    </w:p>
    <w:p w14:paraId="20AE661A" w14:textId="77777777" w:rsidR="003D5612" w:rsidRDefault="003D5612" w:rsidP="007124B4">
      <w:pPr>
        <w:autoSpaceDE w:val="0"/>
        <w:autoSpaceDN w:val="0"/>
        <w:adjustRightInd w:val="0"/>
        <w:rPr>
          <w:rFonts w:ascii="Arial" w:hAnsi="Arial" w:cs="Arial"/>
          <w:sz w:val="20"/>
          <w:szCs w:val="20"/>
        </w:rPr>
      </w:pPr>
    </w:p>
    <w:p w14:paraId="7BE5F9CC" w14:textId="27154EAC" w:rsidR="00330433" w:rsidRDefault="00330433" w:rsidP="007124B4">
      <w:pPr>
        <w:autoSpaceDE w:val="0"/>
        <w:autoSpaceDN w:val="0"/>
        <w:adjustRightInd w:val="0"/>
        <w:rPr>
          <w:rFonts w:ascii="Arial" w:hAnsi="Arial" w:cs="Arial"/>
          <w:sz w:val="20"/>
          <w:szCs w:val="20"/>
        </w:rPr>
      </w:pPr>
    </w:p>
    <w:p w14:paraId="7777E875" w14:textId="2CDB2DC8" w:rsidR="00330433" w:rsidRDefault="00330433" w:rsidP="007124B4">
      <w:pPr>
        <w:autoSpaceDE w:val="0"/>
        <w:autoSpaceDN w:val="0"/>
        <w:adjustRightInd w:val="0"/>
        <w:rPr>
          <w:rFonts w:ascii="Arial" w:hAnsi="Arial" w:cs="Arial"/>
          <w:sz w:val="20"/>
          <w:szCs w:val="20"/>
        </w:rPr>
      </w:pPr>
    </w:p>
    <w:p w14:paraId="6F782F04" w14:textId="0BA836E9" w:rsidR="00330433" w:rsidRDefault="00330433" w:rsidP="007124B4">
      <w:pPr>
        <w:autoSpaceDE w:val="0"/>
        <w:autoSpaceDN w:val="0"/>
        <w:adjustRightInd w:val="0"/>
        <w:rPr>
          <w:rFonts w:ascii="Arial" w:hAnsi="Arial" w:cs="Arial"/>
          <w:sz w:val="20"/>
          <w:szCs w:val="20"/>
        </w:rPr>
      </w:pPr>
    </w:p>
    <w:p w14:paraId="6F84298B" w14:textId="77777777" w:rsidR="003D5612" w:rsidRDefault="003D5612" w:rsidP="007124B4">
      <w:pPr>
        <w:autoSpaceDE w:val="0"/>
        <w:autoSpaceDN w:val="0"/>
        <w:adjustRightInd w:val="0"/>
        <w:rPr>
          <w:rFonts w:ascii="Arial" w:hAnsi="Arial" w:cs="Arial"/>
          <w:sz w:val="20"/>
          <w:szCs w:val="20"/>
        </w:rPr>
      </w:pPr>
    </w:p>
    <w:p w14:paraId="33717FAB" w14:textId="77777777" w:rsidR="003D5612" w:rsidRDefault="003D5612" w:rsidP="007124B4">
      <w:pPr>
        <w:autoSpaceDE w:val="0"/>
        <w:autoSpaceDN w:val="0"/>
        <w:adjustRightInd w:val="0"/>
        <w:rPr>
          <w:rFonts w:ascii="Arial" w:hAnsi="Arial" w:cs="Arial"/>
          <w:sz w:val="20"/>
          <w:szCs w:val="20"/>
        </w:rPr>
      </w:pPr>
    </w:p>
    <w:p w14:paraId="1F126EC1" w14:textId="77777777" w:rsidR="003D5612" w:rsidRDefault="003D5612" w:rsidP="007124B4">
      <w:pPr>
        <w:autoSpaceDE w:val="0"/>
        <w:autoSpaceDN w:val="0"/>
        <w:adjustRightInd w:val="0"/>
        <w:rPr>
          <w:rFonts w:ascii="Arial" w:hAnsi="Arial" w:cs="Arial"/>
          <w:sz w:val="20"/>
          <w:szCs w:val="20"/>
        </w:rPr>
      </w:pPr>
    </w:p>
    <w:p w14:paraId="3E0B3FAB" w14:textId="77777777" w:rsidR="003D5612" w:rsidRDefault="003D5612" w:rsidP="007124B4">
      <w:pPr>
        <w:autoSpaceDE w:val="0"/>
        <w:autoSpaceDN w:val="0"/>
        <w:adjustRightInd w:val="0"/>
        <w:rPr>
          <w:rFonts w:ascii="Arial" w:hAnsi="Arial" w:cs="Arial"/>
          <w:sz w:val="20"/>
          <w:szCs w:val="20"/>
        </w:rPr>
      </w:pPr>
    </w:p>
    <w:p w14:paraId="32F7C0DC" w14:textId="77777777" w:rsidR="003D5612" w:rsidRDefault="003D5612" w:rsidP="007124B4">
      <w:pPr>
        <w:autoSpaceDE w:val="0"/>
        <w:autoSpaceDN w:val="0"/>
        <w:adjustRightInd w:val="0"/>
        <w:rPr>
          <w:rFonts w:ascii="Arial" w:hAnsi="Arial" w:cs="Arial"/>
          <w:sz w:val="20"/>
          <w:szCs w:val="20"/>
        </w:rPr>
      </w:pPr>
    </w:p>
    <w:p w14:paraId="74152347" w14:textId="77777777" w:rsidR="003D5612" w:rsidRDefault="003D5612" w:rsidP="007124B4">
      <w:pPr>
        <w:autoSpaceDE w:val="0"/>
        <w:autoSpaceDN w:val="0"/>
        <w:adjustRightInd w:val="0"/>
        <w:rPr>
          <w:rFonts w:ascii="Arial" w:hAnsi="Arial" w:cs="Arial"/>
          <w:sz w:val="20"/>
          <w:szCs w:val="20"/>
        </w:rPr>
      </w:pPr>
    </w:p>
    <w:p w14:paraId="500EEA1B" w14:textId="77777777" w:rsidR="003D5612" w:rsidRDefault="003D5612" w:rsidP="007124B4">
      <w:pPr>
        <w:autoSpaceDE w:val="0"/>
        <w:autoSpaceDN w:val="0"/>
        <w:adjustRightInd w:val="0"/>
        <w:rPr>
          <w:rFonts w:ascii="Arial" w:hAnsi="Arial" w:cs="Arial"/>
          <w:sz w:val="20"/>
          <w:szCs w:val="20"/>
        </w:rPr>
      </w:pPr>
    </w:p>
    <w:p w14:paraId="65842132" w14:textId="77777777" w:rsidR="00330433" w:rsidRPr="00513FBA" w:rsidRDefault="00330433" w:rsidP="007124B4">
      <w:pPr>
        <w:autoSpaceDE w:val="0"/>
        <w:autoSpaceDN w:val="0"/>
        <w:adjustRightInd w:val="0"/>
        <w:rPr>
          <w:rFonts w:ascii="Arial" w:hAnsi="Arial" w:cs="Arial"/>
          <w:sz w:val="20"/>
          <w:szCs w:val="20"/>
        </w:rPr>
      </w:pPr>
    </w:p>
    <w:p w14:paraId="31CF54F7" w14:textId="19FBAF32" w:rsidR="007124B4" w:rsidRPr="00513FBA" w:rsidRDefault="003B64AD" w:rsidP="007124B4">
      <w:pPr>
        <w:autoSpaceDE w:val="0"/>
        <w:autoSpaceDN w:val="0"/>
        <w:adjustRightInd w:val="0"/>
        <w:jc w:val="right"/>
        <w:rPr>
          <w:rFonts w:ascii="Arial" w:hAnsi="Arial" w:cs="Arial"/>
          <w:b/>
          <w:sz w:val="20"/>
          <w:szCs w:val="20"/>
        </w:rPr>
      </w:pPr>
      <w:r w:rsidRPr="00513FBA">
        <w:rPr>
          <w:rFonts w:ascii="Arial" w:hAnsi="Arial" w:cs="Arial"/>
          <w:b/>
          <w:sz w:val="20"/>
          <w:szCs w:val="20"/>
        </w:rPr>
        <w:t xml:space="preserve">OBRAZEC </w:t>
      </w:r>
      <w:r w:rsidR="002362C0" w:rsidRPr="00513FBA">
        <w:rPr>
          <w:rFonts w:ascii="Arial" w:hAnsi="Arial" w:cs="Arial"/>
          <w:b/>
          <w:sz w:val="20"/>
          <w:szCs w:val="20"/>
        </w:rPr>
        <w:t>2</w:t>
      </w:r>
    </w:p>
    <w:p w14:paraId="79FB4FCF" w14:textId="77777777" w:rsidR="007124B4" w:rsidRPr="00513FBA" w:rsidRDefault="007124B4" w:rsidP="007124B4">
      <w:pPr>
        <w:autoSpaceDE w:val="0"/>
        <w:autoSpaceDN w:val="0"/>
        <w:adjustRightInd w:val="0"/>
        <w:rPr>
          <w:rFonts w:ascii="Arial" w:hAnsi="Arial" w:cs="Arial"/>
          <w:sz w:val="20"/>
          <w:szCs w:val="20"/>
        </w:rPr>
      </w:pPr>
    </w:p>
    <w:p w14:paraId="3931AE5D"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PONUDNIK:</w:t>
      </w:r>
    </w:p>
    <w:p w14:paraId="41FAEA7F"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__________________</w:t>
      </w:r>
    </w:p>
    <w:p w14:paraId="5202D344" w14:textId="77777777" w:rsidR="007124B4" w:rsidRPr="00513FBA" w:rsidRDefault="007124B4" w:rsidP="007124B4">
      <w:pPr>
        <w:autoSpaceDE w:val="0"/>
        <w:autoSpaceDN w:val="0"/>
        <w:adjustRightInd w:val="0"/>
        <w:rPr>
          <w:rFonts w:ascii="Arial" w:hAnsi="Arial" w:cs="Arial"/>
          <w:sz w:val="20"/>
          <w:szCs w:val="20"/>
        </w:rPr>
      </w:pPr>
    </w:p>
    <w:p w14:paraId="516FBC55"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__________________</w:t>
      </w:r>
    </w:p>
    <w:p w14:paraId="4698E08C" w14:textId="77777777" w:rsidR="007124B4" w:rsidRPr="00513FBA" w:rsidRDefault="007124B4" w:rsidP="007124B4">
      <w:pPr>
        <w:autoSpaceDE w:val="0"/>
        <w:autoSpaceDN w:val="0"/>
        <w:adjustRightInd w:val="0"/>
        <w:rPr>
          <w:rFonts w:ascii="Arial" w:hAnsi="Arial" w:cs="Arial"/>
          <w:sz w:val="20"/>
          <w:szCs w:val="20"/>
        </w:rPr>
      </w:pPr>
    </w:p>
    <w:p w14:paraId="71EB2243"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__________________</w:t>
      </w:r>
    </w:p>
    <w:p w14:paraId="648E6883" w14:textId="77777777" w:rsidR="007124B4" w:rsidRPr="00513FBA" w:rsidRDefault="007124B4" w:rsidP="007124B4">
      <w:pPr>
        <w:autoSpaceDE w:val="0"/>
        <w:autoSpaceDN w:val="0"/>
        <w:adjustRightInd w:val="0"/>
        <w:rPr>
          <w:rFonts w:ascii="Arial" w:hAnsi="Arial" w:cs="Arial"/>
          <w:sz w:val="20"/>
          <w:szCs w:val="20"/>
        </w:rPr>
      </w:pPr>
    </w:p>
    <w:p w14:paraId="464C5350" w14:textId="77777777" w:rsidR="007124B4" w:rsidRPr="00513FBA" w:rsidRDefault="007124B4" w:rsidP="007124B4">
      <w:pPr>
        <w:autoSpaceDE w:val="0"/>
        <w:autoSpaceDN w:val="0"/>
        <w:adjustRightInd w:val="0"/>
        <w:jc w:val="center"/>
        <w:rPr>
          <w:rFonts w:ascii="Arial" w:hAnsi="Arial" w:cs="Arial"/>
          <w:b/>
          <w:sz w:val="20"/>
          <w:szCs w:val="20"/>
        </w:rPr>
      </w:pPr>
      <w:r w:rsidRPr="00513FBA">
        <w:rPr>
          <w:rFonts w:ascii="Arial" w:hAnsi="Arial" w:cs="Arial"/>
          <w:b/>
          <w:sz w:val="20"/>
          <w:szCs w:val="20"/>
        </w:rPr>
        <w:t>PONUDB</w:t>
      </w:r>
      <w:r w:rsidR="00D86756" w:rsidRPr="00513FBA">
        <w:rPr>
          <w:rFonts w:ascii="Arial" w:hAnsi="Arial" w:cs="Arial"/>
          <w:b/>
          <w:sz w:val="20"/>
          <w:szCs w:val="20"/>
        </w:rPr>
        <w:t xml:space="preserve">ENI PREDRAČUN </w:t>
      </w:r>
      <w:r w:rsidRPr="00513FBA">
        <w:rPr>
          <w:rFonts w:ascii="Arial" w:hAnsi="Arial" w:cs="Arial"/>
          <w:b/>
          <w:sz w:val="20"/>
          <w:szCs w:val="20"/>
        </w:rPr>
        <w:t xml:space="preserve"> </w:t>
      </w:r>
    </w:p>
    <w:p w14:paraId="79250936" w14:textId="77777777" w:rsidR="002D513C" w:rsidRPr="00513FBA" w:rsidRDefault="002D513C" w:rsidP="007124B4">
      <w:pPr>
        <w:autoSpaceDE w:val="0"/>
        <w:autoSpaceDN w:val="0"/>
        <w:adjustRightInd w:val="0"/>
        <w:jc w:val="center"/>
        <w:rPr>
          <w:rFonts w:ascii="Arial" w:hAnsi="Arial" w:cs="Arial"/>
          <w:b/>
          <w:sz w:val="20"/>
          <w:szCs w:val="20"/>
        </w:rPr>
      </w:pPr>
    </w:p>
    <w:p w14:paraId="1CDF6510" w14:textId="77777777" w:rsidR="002D513C" w:rsidRPr="00513FBA" w:rsidRDefault="002D513C" w:rsidP="002D513C">
      <w:pPr>
        <w:jc w:val="both"/>
        <w:rPr>
          <w:rFonts w:ascii="Arial" w:hAnsi="Arial" w:cs="Arial"/>
          <w:sz w:val="20"/>
          <w:szCs w:val="20"/>
        </w:rPr>
      </w:pPr>
      <w:r w:rsidRPr="00513FBA">
        <w:rPr>
          <w:rFonts w:ascii="Arial" w:hAnsi="Arial" w:cs="Arial"/>
          <w:sz w:val="20"/>
          <w:szCs w:val="20"/>
        </w:rPr>
        <w:t>Številka ponudbe: …………………</w:t>
      </w:r>
    </w:p>
    <w:p w14:paraId="4134E7CF" w14:textId="77777777" w:rsidR="002D513C" w:rsidRPr="00513FBA" w:rsidRDefault="002D513C" w:rsidP="002D513C">
      <w:pPr>
        <w:jc w:val="both"/>
        <w:rPr>
          <w:rFonts w:ascii="Arial" w:hAnsi="Arial" w:cs="Arial"/>
          <w:sz w:val="20"/>
          <w:szCs w:val="20"/>
        </w:rPr>
      </w:pPr>
      <w:r w:rsidRPr="00513FBA">
        <w:rPr>
          <w:rFonts w:ascii="Arial" w:hAnsi="Arial" w:cs="Arial"/>
          <w:sz w:val="20"/>
          <w:szCs w:val="20"/>
        </w:rPr>
        <w:t>Datum: ……………………</w:t>
      </w:r>
    </w:p>
    <w:p w14:paraId="25ADD79A" w14:textId="77777777" w:rsidR="002D513C" w:rsidRPr="00513FBA" w:rsidRDefault="002D513C" w:rsidP="007124B4">
      <w:pPr>
        <w:autoSpaceDE w:val="0"/>
        <w:autoSpaceDN w:val="0"/>
        <w:adjustRightInd w:val="0"/>
        <w:jc w:val="center"/>
        <w:rPr>
          <w:rFonts w:ascii="Arial" w:hAnsi="Arial" w:cs="Arial"/>
          <w:b/>
          <w:sz w:val="20"/>
          <w:szCs w:val="20"/>
        </w:rPr>
      </w:pPr>
    </w:p>
    <w:p w14:paraId="15FD5872" w14:textId="3205C3BC" w:rsidR="006D150E" w:rsidRPr="00513FBA" w:rsidRDefault="006D150E" w:rsidP="006D150E">
      <w:pPr>
        <w:jc w:val="both"/>
        <w:rPr>
          <w:rFonts w:ascii="Arial" w:hAnsi="Arial" w:cs="Arial"/>
          <w:b/>
          <w:bCs/>
          <w:sz w:val="20"/>
          <w:szCs w:val="20"/>
        </w:rPr>
      </w:pPr>
      <w:r w:rsidRPr="00513FBA">
        <w:rPr>
          <w:rFonts w:ascii="Arial" w:hAnsi="Arial" w:cs="Arial"/>
          <w:sz w:val="20"/>
          <w:szCs w:val="20"/>
        </w:rPr>
        <w:t>Na podlagi javnega razpisa za oddajo naročila »</w:t>
      </w:r>
      <w:r>
        <w:rPr>
          <w:rFonts w:ascii="Arial" w:hAnsi="Arial" w:cs="Arial"/>
          <w:sz w:val="20"/>
          <w:szCs w:val="20"/>
        </w:rPr>
        <w:t>Z</w:t>
      </w:r>
      <w:r>
        <w:rPr>
          <w:rFonts w:ascii="Arial" w:hAnsi="Arial" w:cs="Arial"/>
          <w:sz w:val="20"/>
          <w:szCs w:val="20"/>
          <w:lang w:val="pl-PL"/>
        </w:rPr>
        <w:t>dravstvena preventiva v termalnem zdravilišču</w:t>
      </w:r>
      <w:r w:rsidRPr="00513FBA">
        <w:rPr>
          <w:rFonts w:ascii="Arial" w:hAnsi="Arial" w:cs="Arial"/>
          <w:sz w:val="20"/>
          <w:szCs w:val="20"/>
        </w:rPr>
        <w:t>«</w:t>
      </w:r>
      <w:r w:rsidRPr="00513FBA">
        <w:rPr>
          <w:rFonts w:ascii="Arial" w:hAnsi="Arial" w:cs="Arial"/>
          <w:b/>
          <w:sz w:val="20"/>
          <w:szCs w:val="20"/>
        </w:rPr>
        <w:t xml:space="preserve">, </w:t>
      </w:r>
      <w:r w:rsidRPr="00513FBA">
        <w:rPr>
          <w:rFonts w:ascii="Arial" w:hAnsi="Arial" w:cs="Arial"/>
          <w:sz w:val="20"/>
          <w:szCs w:val="20"/>
        </w:rPr>
        <w:t>številka objave javnega naročila ____________</w:t>
      </w:r>
      <w:r>
        <w:rPr>
          <w:rFonts w:ascii="Arial" w:hAnsi="Arial" w:cs="Arial"/>
          <w:sz w:val="20"/>
          <w:szCs w:val="20"/>
        </w:rPr>
        <w:t>______</w:t>
      </w:r>
      <w:r w:rsidRPr="00513FBA">
        <w:rPr>
          <w:rFonts w:ascii="Arial" w:hAnsi="Arial" w:cs="Arial"/>
          <w:sz w:val="20"/>
          <w:szCs w:val="20"/>
        </w:rPr>
        <w:t>, objavljenega na portal javnih naročil dne   __________, dajemo ponudbo, kot sledi:</w:t>
      </w:r>
    </w:p>
    <w:p w14:paraId="3336BA72" w14:textId="77777777" w:rsidR="006D150E" w:rsidRPr="00513FBA" w:rsidRDefault="006D150E" w:rsidP="006D150E">
      <w:pPr>
        <w:autoSpaceDE w:val="0"/>
        <w:autoSpaceDN w:val="0"/>
        <w:adjustRightInd w:val="0"/>
        <w:jc w:val="both"/>
        <w:rPr>
          <w:rFonts w:ascii="Arial" w:hAnsi="Arial" w:cs="Arial"/>
          <w:sz w:val="20"/>
          <w:szCs w:val="20"/>
        </w:rPr>
      </w:pPr>
    </w:p>
    <w:p w14:paraId="559B879F" w14:textId="77777777" w:rsidR="006D150E" w:rsidRPr="00513FBA" w:rsidRDefault="006D150E" w:rsidP="006D150E">
      <w:pPr>
        <w:autoSpaceDE w:val="0"/>
        <w:autoSpaceDN w:val="0"/>
        <w:adjustRightInd w:val="0"/>
        <w:jc w:val="both"/>
        <w:rPr>
          <w:rFonts w:ascii="Arial" w:hAnsi="Arial" w:cs="Arial"/>
          <w:sz w:val="20"/>
          <w:szCs w:val="20"/>
        </w:rPr>
      </w:pPr>
      <w:r w:rsidRPr="00513FBA">
        <w:rPr>
          <w:rFonts w:ascii="Arial" w:hAnsi="Arial" w:cs="Arial"/>
          <w:sz w:val="20"/>
          <w:szCs w:val="20"/>
        </w:rPr>
        <w:t>I. Ponudbo dajemo (ustrezno obkrožiti!):</w:t>
      </w:r>
    </w:p>
    <w:p w14:paraId="4AAEC14B" w14:textId="77777777" w:rsidR="006D150E" w:rsidRPr="00513FBA" w:rsidRDefault="006D150E" w:rsidP="006D150E">
      <w:pPr>
        <w:autoSpaceDE w:val="0"/>
        <w:autoSpaceDN w:val="0"/>
        <w:adjustRightInd w:val="0"/>
        <w:jc w:val="both"/>
        <w:rPr>
          <w:rFonts w:ascii="Arial" w:hAnsi="Arial" w:cs="Arial"/>
          <w:sz w:val="20"/>
          <w:szCs w:val="20"/>
        </w:rPr>
      </w:pPr>
      <w:r w:rsidRPr="00513FBA">
        <w:rPr>
          <w:rFonts w:ascii="Arial" w:hAnsi="Arial" w:cs="Arial"/>
          <w:sz w:val="20"/>
          <w:szCs w:val="20"/>
        </w:rPr>
        <w:t>a) samostojno</w:t>
      </w:r>
    </w:p>
    <w:p w14:paraId="2D3A2E9E" w14:textId="77777777" w:rsidR="006D150E" w:rsidRDefault="006D150E" w:rsidP="006D150E">
      <w:pPr>
        <w:autoSpaceDE w:val="0"/>
        <w:autoSpaceDN w:val="0"/>
        <w:adjustRightInd w:val="0"/>
        <w:jc w:val="both"/>
        <w:rPr>
          <w:rFonts w:ascii="Arial" w:hAnsi="Arial" w:cs="Arial"/>
          <w:sz w:val="20"/>
          <w:szCs w:val="20"/>
        </w:rPr>
      </w:pPr>
      <w:r w:rsidRPr="00513FBA">
        <w:rPr>
          <w:rFonts w:ascii="Arial" w:hAnsi="Arial" w:cs="Arial"/>
          <w:sz w:val="20"/>
          <w:szCs w:val="20"/>
        </w:rPr>
        <w:t>b) skupno ponudbo v skupini izvajalcev (podizvajalcev):________________________________</w:t>
      </w:r>
    </w:p>
    <w:p w14:paraId="2C1B2B1B" w14:textId="77777777" w:rsidR="006D150E" w:rsidRDefault="006D150E" w:rsidP="006D150E">
      <w:pPr>
        <w:autoSpaceDE w:val="0"/>
        <w:autoSpaceDN w:val="0"/>
        <w:adjustRightInd w:val="0"/>
        <w:jc w:val="both"/>
        <w:rPr>
          <w:rFonts w:ascii="Arial" w:hAnsi="Arial" w:cs="Arial"/>
          <w:sz w:val="20"/>
          <w:szCs w:val="20"/>
        </w:rPr>
      </w:pPr>
    </w:p>
    <w:p w14:paraId="29517E21" w14:textId="77777777" w:rsidR="006D150E" w:rsidRDefault="006D150E" w:rsidP="006D150E">
      <w:pPr>
        <w:autoSpaceDE w:val="0"/>
        <w:autoSpaceDN w:val="0"/>
        <w:adjustRightInd w:val="0"/>
        <w:jc w:val="both"/>
        <w:rPr>
          <w:rFonts w:ascii="Arial" w:hAnsi="Arial" w:cs="Arial"/>
          <w:sz w:val="20"/>
          <w:szCs w:val="20"/>
        </w:rPr>
      </w:pPr>
    </w:p>
    <w:tbl>
      <w:tblPr>
        <w:tblW w:w="9918" w:type="dxa"/>
        <w:tblInd w:w="-5" w:type="dxa"/>
        <w:tblCellMar>
          <w:left w:w="70" w:type="dxa"/>
          <w:right w:w="70" w:type="dxa"/>
        </w:tblCellMar>
        <w:tblLook w:val="04A0" w:firstRow="1" w:lastRow="0" w:firstColumn="1" w:lastColumn="0" w:noHBand="0" w:noVBand="1"/>
      </w:tblPr>
      <w:tblGrid>
        <w:gridCol w:w="4248"/>
        <w:gridCol w:w="1843"/>
        <w:gridCol w:w="1842"/>
        <w:gridCol w:w="1985"/>
      </w:tblGrid>
      <w:tr w:rsidR="006D150E" w:rsidRPr="001D4721" w14:paraId="4EC08F05" w14:textId="77777777" w:rsidTr="009F239A">
        <w:trPr>
          <w:trHeight w:val="576"/>
        </w:trPr>
        <w:tc>
          <w:tcPr>
            <w:tcW w:w="4248"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hideMark/>
          </w:tcPr>
          <w:p w14:paraId="3660913B" w14:textId="77777777" w:rsidR="006D150E" w:rsidRPr="001D4721" w:rsidRDefault="006D150E" w:rsidP="009F239A">
            <w:pPr>
              <w:autoSpaceDE w:val="0"/>
              <w:autoSpaceDN w:val="0"/>
              <w:adjustRightInd w:val="0"/>
              <w:jc w:val="both"/>
              <w:rPr>
                <w:rFonts w:ascii="Arial" w:hAnsi="Arial" w:cs="Arial"/>
                <w:bCs/>
                <w:sz w:val="20"/>
                <w:szCs w:val="20"/>
              </w:rPr>
            </w:pPr>
            <w:bookmarkStart w:id="373" w:name="RANGE!A1:E4"/>
            <w:bookmarkStart w:id="374" w:name="_Hlk111795331"/>
            <w:r w:rsidRPr="001D4721">
              <w:rPr>
                <w:rFonts w:ascii="Arial" w:hAnsi="Arial" w:cs="Arial"/>
                <w:bCs/>
                <w:sz w:val="20"/>
                <w:szCs w:val="20"/>
              </w:rPr>
              <w:t>STORITEV</w:t>
            </w:r>
            <w:bookmarkEnd w:id="373"/>
          </w:p>
        </w:tc>
        <w:tc>
          <w:tcPr>
            <w:tcW w:w="1843" w:type="dxa"/>
            <w:tcBorders>
              <w:top w:val="single" w:sz="8" w:space="0" w:color="auto"/>
              <w:left w:val="single" w:sz="8" w:space="0" w:color="auto"/>
              <w:bottom w:val="single" w:sz="8" w:space="0" w:color="auto"/>
              <w:right w:val="single" w:sz="8" w:space="0" w:color="auto"/>
            </w:tcBorders>
            <w:shd w:val="clear" w:color="000000" w:fill="F2F2F2"/>
            <w:vAlign w:val="center"/>
            <w:hideMark/>
          </w:tcPr>
          <w:p w14:paraId="31B044B9" w14:textId="77777777" w:rsidR="006D150E" w:rsidRPr="001D4721" w:rsidRDefault="006D150E" w:rsidP="009F239A">
            <w:pPr>
              <w:autoSpaceDE w:val="0"/>
              <w:autoSpaceDN w:val="0"/>
              <w:adjustRightInd w:val="0"/>
              <w:rPr>
                <w:rFonts w:ascii="Arial" w:hAnsi="Arial" w:cs="Arial"/>
                <w:bCs/>
                <w:sz w:val="20"/>
                <w:szCs w:val="20"/>
              </w:rPr>
            </w:pPr>
            <w:r w:rsidRPr="001D4721">
              <w:rPr>
                <w:rFonts w:ascii="Arial" w:hAnsi="Arial" w:cs="Arial"/>
                <w:bCs/>
                <w:sz w:val="20"/>
                <w:szCs w:val="20"/>
              </w:rPr>
              <w:t>Okvirno število</w:t>
            </w:r>
            <w:r>
              <w:rPr>
                <w:rFonts w:ascii="Arial" w:hAnsi="Arial" w:cs="Arial"/>
                <w:bCs/>
                <w:sz w:val="20"/>
                <w:szCs w:val="20"/>
              </w:rPr>
              <w:t xml:space="preserve">* </w:t>
            </w:r>
            <w:r w:rsidRPr="001D4721">
              <w:rPr>
                <w:rFonts w:ascii="Arial" w:hAnsi="Arial" w:cs="Arial"/>
                <w:bCs/>
                <w:sz w:val="20"/>
                <w:szCs w:val="20"/>
              </w:rPr>
              <w:t xml:space="preserve">zaposlenih (udeležencev) v razpisanem obdobju </w:t>
            </w:r>
          </w:p>
        </w:tc>
        <w:tc>
          <w:tcPr>
            <w:tcW w:w="1842" w:type="dxa"/>
            <w:tcBorders>
              <w:top w:val="single" w:sz="4" w:space="0" w:color="auto"/>
              <w:left w:val="single" w:sz="8" w:space="0" w:color="auto"/>
              <w:bottom w:val="single" w:sz="4" w:space="0" w:color="auto"/>
              <w:right w:val="single" w:sz="4" w:space="0" w:color="auto"/>
            </w:tcBorders>
            <w:shd w:val="clear" w:color="000000" w:fill="F2F2F2"/>
            <w:vAlign w:val="center"/>
            <w:hideMark/>
          </w:tcPr>
          <w:p w14:paraId="52494133" w14:textId="77777777" w:rsidR="006D150E" w:rsidRPr="001D4721" w:rsidRDefault="006D150E" w:rsidP="009F239A">
            <w:pPr>
              <w:autoSpaceDE w:val="0"/>
              <w:autoSpaceDN w:val="0"/>
              <w:adjustRightInd w:val="0"/>
              <w:rPr>
                <w:rFonts w:ascii="Arial" w:hAnsi="Arial" w:cs="Arial"/>
                <w:bCs/>
                <w:sz w:val="20"/>
                <w:szCs w:val="20"/>
              </w:rPr>
            </w:pPr>
            <w:r w:rsidRPr="001D4721">
              <w:rPr>
                <w:rFonts w:ascii="Arial" w:hAnsi="Arial" w:cs="Arial"/>
                <w:bCs/>
                <w:sz w:val="20"/>
                <w:szCs w:val="20"/>
              </w:rPr>
              <w:t xml:space="preserve">Cena na osebo </w:t>
            </w:r>
            <w:r w:rsidRPr="001D4721">
              <w:rPr>
                <w:rFonts w:ascii="Arial" w:hAnsi="Arial" w:cs="Arial"/>
                <w:bCs/>
                <w:sz w:val="20"/>
                <w:szCs w:val="20"/>
              </w:rPr>
              <w:br/>
              <w:t>v EUR</w:t>
            </w:r>
            <w:r>
              <w:rPr>
                <w:rFonts w:ascii="Arial" w:hAnsi="Arial" w:cs="Arial"/>
                <w:bCs/>
                <w:sz w:val="20"/>
                <w:szCs w:val="20"/>
              </w:rPr>
              <w:t xml:space="preserve"> brez DDV</w:t>
            </w:r>
          </w:p>
        </w:tc>
        <w:tc>
          <w:tcPr>
            <w:tcW w:w="1985" w:type="dxa"/>
            <w:tcBorders>
              <w:top w:val="single" w:sz="4" w:space="0" w:color="auto"/>
              <w:left w:val="nil"/>
              <w:bottom w:val="single" w:sz="4" w:space="0" w:color="auto"/>
              <w:right w:val="single" w:sz="4" w:space="0" w:color="auto"/>
            </w:tcBorders>
            <w:shd w:val="clear" w:color="000000" w:fill="F2F2F2"/>
            <w:vAlign w:val="center"/>
            <w:hideMark/>
          </w:tcPr>
          <w:p w14:paraId="5F57331E" w14:textId="77777777" w:rsidR="006D150E" w:rsidRPr="001D4721" w:rsidRDefault="006D150E" w:rsidP="009F239A">
            <w:pPr>
              <w:autoSpaceDE w:val="0"/>
              <w:autoSpaceDN w:val="0"/>
              <w:adjustRightInd w:val="0"/>
              <w:jc w:val="both"/>
              <w:rPr>
                <w:rFonts w:ascii="Arial" w:hAnsi="Arial" w:cs="Arial"/>
                <w:bCs/>
                <w:sz w:val="20"/>
                <w:szCs w:val="20"/>
              </w:rPr>
            </w:pPr>
          </w:p>
          <w:p w14:paraId="2F50EDD3" w14:textId="77777777" w:rsidR="006D150E" w:rsidRPr="001D4721" w:rsidRDefault="006D150E" w:rsidP="009F239A">
            <w:pPr>
              <w:autoSpaceDE w:val="0"/>
              <w:autoSpaceDN w:val="0"/>
              <w:adjustRightInd w:val="0"/>
              <w:jc w:val="both"/>
              <w:rPr>
                <w:rFonts w:ascii="Arial" w:hAnsi="Arial" w:cs="Arial"/>
                <w:bCs/>
                <w:sz w:val="20"/>
                <w:szCs w:val="20"/>
              </w:rPr>
            </w:pPr>
            <w:r w:rsidRPr="001D4721">
              <w:rPr>
                <w:rFonts w:ascii="Arial" w:hAnsi="Arial" w:cs="Arial"/>
                <w:color w:val="000000"/>
                <w:sz w:val="20"/>
                <w:szCs w:val="20"/>
              </w:rPr>
              <w:t>Vrednost skupaj v EUR brez DDV</w:t>
            </w:r>
            <w:r w:rsidRPr="001D4721">
              <w:rPr>
                <w:rFonts w:ascii="Arial" w:hAnsi="Arial" w:cs="Arial"/>
                <w:bCs/>
                <w:sz w:val="20"/>
                <w:szCs w:val="20"/>
              </w:rPr>
              <w:t xml:space="preserve">  </w:t>
            </w:r>
            <w:r w:rsidRPr="001D4721">
              <w:rPr>
                <w:rFonts w:ascii="Arial" w:hAnsi="Arial" w:cs="Arial"/>
                <w:bCs/>
                <w:sz w:val="20"/>
                <w:szCs w:val="20"/>
              </w:rPr>
              <w:br/>
            </w:r>
          </w:p>
        </w:tc>
      </w:tr>
      <w:tr w:rsidR="006D150E" w:rsidRPr="001D4721" w14:paraId="3CF08EBE" w14:textId="77777777" w:rsidTr="009F239A">
        <w:trPr>
          <w:trHeight w:val="428"/>
        </w:trPr>
        <w:tc>
          <w:tcPr>
            <w:tcW w:w="4248"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4C3B84B6" w14:textId="77777777" w:rsidR="006D150E" w:rsidRPr="001D4721" w:rsidRDefault="006D150E" w:rsidP="009F239A">
            <w:pPr>
              <w:autoSpaceDE w:val="0"/>
              <w:autoSpaceDN w:val="0"/>
              <w:adjustRightInd w:val="0"/>
              <w:jc w:val="both"/>
              <w:rPr>
                <w:rFonts w:ascii="Arial" w:hAnsi="Arial" w:cs="Arial"/>
                <w:sz w:val="20"/>
                <w:szCs w:val="20"/>
              </w:rPr>
            </w:pPr>
            <w:r w:rsidRPr="001D4721">
              <w:rPr>
                <w:rFonts w:ascii="Arial" w:hAnsi="Arial" w:cs="Arial"/>
                <w:sz w:val="20"/>
                <w:szCs w:val="20"/>
              </w:rPr>
              <w:t xml:space="preserve">Hotelske storitve </w:t>
            </w:r>
            <w:r>
              <w:rPr>
                <w:rFonts w:ascii="Arial" w:hAnsi="Arial" w:cs="Arial"/>
                <w:sz w:val="20"/>
                <w:szCs w:val="20"/>
              </w:rPr>
              <w:t>(namestitev v dvoposteljni sobi + polni penzion)</w:t>
            </w:r>
          </w:p>
        </w:tc>
        <w:tc>
          <w:tcPr>
            <w:tcW w:w="1843"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225F286A" w14:textId="12607027" w:rsidR="006D150E" w:rsidRPr="00543ECA" w:rsidRDefault="006D150E" w:rsidP="009F239A">
            <w:pPr>
              <w:autoSpaceDE w:val="0"/>
              <w:autoSpaceDN w:val="0"/>
              <w:adjustRightInd w:val="0"/>
              <w:jc w:val="center"/>
              <w:rPr>
                <w:rFonts w:ascii="Arial" w:hAnsi="Arial" w:cs="Arial"/>
                <w:sz w:val="20"/>
                <w:szCs w:val="20"/>
              </w:rPr>
            </w:pPr>
            <w:r w:rsidRPr="00543ECA">
              <w:rPr>
                <w:rFonts w:ascii="Arial" w:hAnsi="Arial" w:cs="Arial"/>
                <w:sz w:val="20"/>
                <w:szCs w:val="20"/>
              </w:rPr>
              <w:t>1.</w:t>
            </w:r>
            <w:r>
              <w:rPr>
                <w:rFonts w:ascii="Arial" w:hAnsi="Arial" w:cs="Arial"/>
                <w:sz w:val="20"/>
                <w:szCs w:val="20"/>
              </w:rPr>
              <w:t>6</w:t>
            </w:r>
            <w:r w:rsidRPr="00543ECA">
              <w:rPr>
                <w:rFonts w:ascii="Arial" w:hAnsi="Arial" w:cs="Arial"/>
                <w:sz w:val="20"/>
                <w:szCs w:val="20"/>
              </w:rPr>
              <w:t>00</w:t>
            </w:r>
          </w:p>
        </w:tc>
        <w:tc>
          <w:tcPr>
            <w:tcW w:w="1842" w:type="dxa"/>
            <w:tcBorders>
              <w:top w:val="single" w:sz="4" w:space="0" w:color="auto"/>
              <w:left w:val="single" w:sz="8" w:space="0" w:color="auto"/>
              <w:bottom w:val="single" w:sz="8" w:space="0" w:color="auto"/>
              <w:right w:val="single" w:sz="4" w:space="0" w:color="auto"/>
            </w:tcBorders>
            <w:shd w:val="clear" w:color="000000" w:fill="FFFFFF"/>
            <w:vAlign w:val="center"/>
            <w:hideMark/>
          </w:tcPr>
          <w:p w14:paraId="379E2C5F" w14:textId="77777777" w:rsidR="006D150E" w:rsidRPr="001D4721" w:rsidRDefault="006D150E" w:rsidP="009F239A">
            <w:pPr>
              <w:autoSpaceDE w:val="0"/>
              <w:autoSpaceDN w:val="0"/>
              <w:adjustRightInd w:val="0"/>
              <w:jc w:val="both"/>
              <w:rPr>
                <w:rFonts w:ascii="Arial" w:hAnsi="Arial" w:cs="Arial"/>
                <w:sz w:val="20"/>
                <w:szCs w:val="20"/>
              </w:rPr>
            </w:pPr>
            <w:r w:rsidRPr="001D4721">
              <w:rPr>
                <w:rFonts w:ascii="Arial" w:hAnsi="Arial" w:cs="Arial"/>
                <w:sz w:val="20"/>
                <w:szCs w:val="20"/>
              </w:rPr>
              <w:t> </w:t>
            </w:r>
          </w:p>
        </w:tc>
        <w:tc>
          <w:tcPr>
            <w:tcW w:w="1985" w:type="dxa"/>
            <w:tcBorders>
              <w:top w:val="single" w:sz="4" w:space="0" w:color="auto"/>
              <w:left w:val="nil"/>
              <w:bottom w:val="single" w:sz="4" w:space="0" w:color="auto"/>
              <w:right w:val="single" w:sz="4" w:space="0" w:color="auto"/>
            </w:tcBorders>
            <w:shd w:val="clear" w:color="000000" w:fill="FFFFFF"/>
            <w:vAlign w:val="bottom"/>
            <w:hideMark/>
          </w:tcPr>
          <w:p w14:paraId="4A190563" w14:textId="77777777" w:rsidR="006D150E" w:rsidRPr="001D4721" w:rsidRDefault="006D150E" w:rsidP="009F239A">
            <w:pPr>
              <w:autoSpaceDE w:val="0"/>
              <w:autoSpaceDN w:val="0"/>
              <w:adjustRightInd w:val="0"/>
              <w:jc w:val="both"/>
              <w:rPr>
                <w:rFonts w:ascii="Arial" w:hAnsi="Arial" w:cs="Arial"/>
                <w:sz w:val="20"/>
                <w:szCs w:val="20"/>
              </w:rPr>
            </w:pPr>
            <w:r w:rsidRPr="001D4721">
              <w:rPr>
                <w:rFonts w:ascii="Arial" w:hAnsi="Arial" w:cs="Arial"/>
                <w:sz w:val="20"/>
                <w:szCs w:val="20"/>
              </w:rPr>
              <w:t> </w:t>
            </w:r>
          </w:p>
        </w:tc>
      </w:tr>
      <w:tr w:rsidR="006D150E" w:rsidRPr="001D4721" w14:paraId="49346213" w14:textId="77777777" w:rsidTr="009F239A">
        <w:trPr>
          <w:trHeight w:val="428"/>
        </w:trPr>
        <w:tc>
          <w:tcPr>
            <w:tcW w:w="4248" w:type="dxa"/>
            <w:tcBorders>
              <w:top w:val="single" w:sz="8" w:space="0" w:color="auto"/>
              <w:left w:val="single" w:sz="8" w:space="0" w:color="auto"/>
              <w:bottom w:val="single" w:sz="8" w:space="0" w:color="auto"/>
              <w:right w:val="single" w:sz="8" w:space="0" w:color="auto"/>
            </w:tcBorders>
            <w:shd w:val="clear" w:color="000000" w:fill="FFFFFF"/>
            <w:vAlign w:val="center"/>
          </w:tcPr>
          <w:p w14:paraId="73A0D873" w14:textId="77777777" w:rsidR="006D150E" w:rsidRPr="001D4721" w:rsidRDefault="006D150E" w:rsidP="009F239A">
            <w:pPr>
              <w:autoSpaceDE w:val="0"/>
              <w:autoSpaceDN w:val="0"/>
              <w:adjustRightInd w:val="0"/>
              <w:jc w:val="both"/>
              <w:rPr>
                <w:rFonts w:ascii="Arial" w:hAnsi="Arial" w:cs="Arial"/>
                <w:sz w:val="20"/>
                <w:szCs w:val="20"/>
              </w:rPr>
            </w:pPr>
            <w:r w:rsidRPr="001D4721">
              <w:rPr>
                <w:rFonts w:ascii="Arial" w:hAnsi="Arial" w:cs="Arial"/>
                <w:sz w:val="20"/>
                <w:szCs w:val="20"/>
              </w:rPr>
              <w:t>Storitve zdravstvene preventive po programu</w:t>
            </w:r>
          </w:p>
        </w:tc>
        <w:tc>
          <w:tcPr>
            <w:tcW w:w="1843" w:type="dxa"/>
            <w:tcBorders>
              <w:top w:val="single" w:sz="8" w:space="0" w:color="auto"/>
              <w:left w:val="single" w:sz="8" w:space="0" w:color="auto"/>
              <w:bottom w:val="single" w:sz="8" w:space="0" w:color="auto"/>
              <w:right w:val="single" w:sz="8" w:space="0" w:color="auto"/>
            </w:tcBorders>
            <w:shd w:val="clear" w:color="000000" w:fill="FFFFFF"/>
            <w:vAlign w:val="center"/>
          </w:tcPr>
          <w:p w14:paraId="7C9CB447" w14:textId="6150C198" w:rsidR="006D150E" w:rsidRPr="00727CE1" w:rsidRDefault="006D150E" w:rsidP="009F239A">
            <w:pPr>
              <w:autoSpaceDE w:val="0"/>
              <w:autoSpaceDN w:val="0"/>
              <w:adjustRightInd w:val="0"/>
              <w:jc w:val="center"/>
              <w:rPr>
                <w:rFonts w:ascii="Arial" w:hAnsi="Arial" w:cs="Arial"/>
                <w:color w:val="0070C0"/>
                <w:sz w:val="20"/>
                <w:szCs w:val="20"/>
              </w:rPr>
            </w:pPr>
            <w:r w:rsidRPr="00543ECA">
              <w:rPr>
                <w:rFonts w:ascii="Arial" w:hAnsi="Arial" w:cs="Arial"/>
                <w:sz w:val="20"/>
                <w:szCs w:val="20"/>
              </w:rPr>
              <w:t>1.</w:t>
            </w:r>
            <w:r>
              <w:rPr>
                <w:rFonts w:ascii="Arial" w:hAnsi="Arial" w:cs="Arial"/>
                <w:sz w:val="20"/>
                <w:szCs w:val="20"/>
              </w:rPr>
              <w:t>6</w:t>
            </w:r>
            <w:r w:rsidRPr="00543ECA">
              <w:rPr>
                <w:rFonts w:ascii="Arial" w:hAnsi="Arial" w:cs="Arial"/>
                <w:sz w:val="20"/>
                <w:szCs w:val="20"/>
              </w:rPr>
              <w:t>00</w:t>
            </w:r>
          </w:p>
        </w:tc>
        <w:tc>
          <w:tcPr>
            <w:tcW w:w="1842" w:type="dxa"/>
            <w:tcBorders>
              <w:top w:val="single" w:sz="4" w:space="0" w:color="auto"/>
              <w:left w:val="single" w:sz="8" w:space="0" w:color="auto"/>
              <w:bottom w:val="single" w:sz="8" w:space="0" w:color="auto"/>
              <w:right w:val="single" w:sz="4" w:space="0" w:color="auto"/>
            </w:tcBorders>
            <w:shd w:val="clear" w:color="000000" w:fill="FFFFFF"/>
            <w:vAlign w:val="center"/>
          </w:tcPr>
          <w:p w14:paraId="22BCF56A" w14:textId="77777777" w:rsidR="006D150E" w:rsidRPr="001D4721" w:rsidRDefault="006D150E" w:rsidP="009F239A">
            <w:pPr>
              <w:autoSpaceDE w:val="0"/>
              <w:autoSpaceDN w:val="0"/>
              <w:adjustRightInd w:val="0"/>
              <w:jc w:val="both"/>
              <w:rPr>
                <w:rFonts w:ascii="Arial" w:hAnsi="Arial" w:cs="Arial"/>
                <w:sz w:val="20"/>
                <w:szCs w:val="20"/>
              </w:rPr>
            </w:pPr>
          </w:p>
        </w:tc>
        <w:tc>
          <w:tcPr>
            <w:tcW w:w="1985" w:type="dxa"/>
            <w:tcBorders>
              <w:top w:val="single" w:sz="4" w:space="0" w:color="auto"/>
              <w:left w:val="nil"/>
              <w:bottom w:val="single" w:sz="4" w:space="0" w:color="auto"/>
              <w:right w:val="single" w:sz="4" w:space="0" w:color="auto"/>
            </w:tcBorders>
            <w:shd w:val="clear" w:color="000000" w:fill="FFFFFF"/>
            <w:vAlign w:val="bottom"/>
          </w:tcPr>
          <w:p w14:paraId="461FB375" w14:textId="77777777" w:rsidR="006D150E" w:rsidRPr="001D4721" w:rsidRDefault="006D150E" w:rsidP="009F239A">
            <w:pPr>
              <w:autoSpaceDE w:val="0"/>
              <w:autoSpaceDN w:val="0"/>
              <w:adjustRightInd w:val="0"/>
              <w:jc w:val="both"/>
              <w:rPr>
                <w:rFonts w:ascii="Arial" w:hAnsi="Arial" w:cs="Arial"/>
                <w:sz w:val="20"/>
                <w:szCs w:val="20"/>
              </w:rPr>
            </w:pPr>
          </w:p>
        </w:tc>
      </w:tr>
      <w:tr w:rsidR="006D150E" w:rsidRPr="001D4721" w14:paraId="234EC18D" w14:textId="77777777" w:rsidTr="009F239A">
        <w:trPr>
          <w:trHeight w:val="480"/>
        </w:trPr>
        <w:tc>
          <w:tcPr>
            <w:tcW w:w="4248" w:type="dxa"/>
            <w:vAlign w:val="center"/>
            <w:hideMark/>
          </w:tcPr>
          <w:p w14:paraId="79A3532F" w14:textId="77777777" w:rsidR="006D150E" w:rsidRPr="001D4721" w:rsidRDefault="006D150E" w:rsidP="009F239A">
            <w:pPr>
              <w:autoSpaceDE w:val="0"/>
              <w:autoSpaceDN w:val="0"/>
              <w:adjustRightInd w:val="0"/>
              <w:jc w:val="both"/>
              <w:rPr>
                <w:rFonts w:ascii="Arial" w:hAnsi="Arial" w:cs="Arial"/>
                <w:b/>
                <w:bCs/>
                <w:sz w:val="20"/>
                <w:szCs w:val="20"/>
              </w:rPr>
            </w:pPr>
            <w:r w:rsidRPr="001D4721">
              <w:rPr>
                <w:rFonts w:ascii="Arial" w:hAnsi="Arial" w:cs="Arial"/>
                <w:b/>
                <w:bCs/>
                <w:sz w:val="20"/>
                <w:szCs w:val="20"/>
              </w:rPr>
              <w:t> </w:t>
            </w:r>
          </w:p>
        </w:tc>
        <w:tc>
          <w:tcPr>
            <w:tcW w:w="3685" w:type="dxa"/>
            <w:gridSpan w:val="2"/>
            <w:tcBorders>
              <w:top w:val="single" w:sz="8" w:space="0" w:color="auto"/>
              <w:left w:val="single" w:sz="4" w:space="0" w:color="auto"/>
              <w:bottom w:val="single" w:sz="4" w:space="0" w:color="auto"/>
              <w:right w:val="single" w:sz="4" w:space="0" w:color="auto"/>
            </w:tcBorders>
            <w:vAlign w:val="center"/>
            <w:hideMark/>
          </w:tcPr>
          <w:p w14:paraId="09BB1B94" w14:textId="77777777" w:rsidR="006D150E" w:rsidRPr="001D4721" w:rsidRDefault="006D150E" w:rsidP="009F239A">
            <w:pPr>
              <w:autoSpaceDE w:val="0"/>
              <w:autoSpaceDN w:val="0"/>
              <w:adjustRightInd w:val="0"/>
              <w:jc w:val="both"/>
              <w:rPr>
                <w:rFonts w:ascii="Arial" w:hAnsi="Arial" w:cs="Arial"/>
                <w:b/>
                <w:bCs/>
                <w:sz w:val="20"/>
                <w:szCs w:val="20"/>
              </w:rPr>
            </w:pPr>
            <w:r w:rsidRPr="001D4721">
              <w:rPr>
                <w:rFonts w:ascii="Arial" w:hAnsi="Arial" w:cs="Arial"/>
                <w:b/>
                <w:bCs/>
                <w:sz w:val="20"/>
                <w:szCs w:val="20"/>
              </w:rPr>
              <w:t xml:space="preserve">Ponudbena vrednost skupaj </w:t>
            </w:r>
          </w:p>
          <w:p w14:paraId="6A1DA6A6" w14:textId="77777777" w:rsidR="006D150E" w:rsidRPr="001D4721" w:rsidRDefault="006D150E" w:rsidP="009F239A">
            <w:pPr>
              <w:autoSpaceDE w:val="0"/>
              <w:autoSpaceDN w:val="0"/>
              <w:adjustRightInd w:val="0"/>
              <w:jc w:val="both"/>
              <w:rPr>
                <w:rFonts w:ascii="Arial" w:hAnsi="Arial" w:cs="Arial"/>
                <w:b/>
                <w:bCs/>
                <w:sz w:val="20"/>
                <w:szCs w:val="20"/>
              </w:rPr>
            </w:pPr>
            <w:r>
              <w:rPr>
                <w:rFonts w:ascii="Arial" w:hAnsi="Arial" w:cs="Arial"/>
                <w:b/>
                <w:bCs/>
                <w:sz w:val="20"/>
                <w:szCs w:val="20"/>
              </w:rPr>
              <w:t xml:space="preserve">v EUR brez </w:t>
            </w:r>
            <w:r w:rsidRPr="001D4721">
              <w:rPr>
                <w:rFonts w:ascii="Arial" w:hAnsi="Arial" w:cs="Arial"/>
                <w:b/>
                <w:bCs/>
                <w:sz w:val="20"/>
                <w:szCs w:val="20"/>
              </w:rPr>
              <w:t>DDV</w:t>
            </w:r>
          </w:p>
        </w:tc>
        <w:tc>
          <w:tcPr>
            <w:tcW w:w="1985" w:type="dxa"/>
            <w:tcBorders>
              <w:top w:val="single" w:sz="4" w:space="0" w:color="auto"/>
              <w:left w:val="single" w:sz="4" w:space="0" w:color="auto"/>
              <w:bottom w:val="single" w:sz="8" w:space="0" w:color="auto"/>
              <w:right w:val="single" w:sz="8" w:space="0" w:color="auto"/>
            </w:tcBorders>
            <w:vAlign w:val="bottom"/>
            <w:hideMark/>
          </w:tcPr>
          <w:p w14:paraId="0E8F1CC1" w14:textId="77777777" w:rsidR="006D150E" w:rsidRPr="001D4721" w:rsidRDefault="006D150E" w:rsidP="009F239A">
            <w:pPr>
              <w:autoSpaceDE w:val="0"/>
              <w:autoSpaceDN w:val="0"/>
              <w:adjustRightInd w:val="0"/>
              <w:jc w:val="both"/>
              <w:rPr>
                <w:rFonts w:ascii="Arial" w:hAnsi="Arial" w:cs="Arial"/>
                <w:sz w:val="20"/>
                <w:szCs w:val="20"/>
              </w:rPr>
            </w:pPr>
            <w:r w:rsidRPr="001D4721">
              <w:rPr>
                <w:rFonts w:ascii="Arial" w:hAnsi="Arial" w:cs="Arial"/>
                <w:sz w:val="20"/>
                <w:szCs w:val="20"/>
              </w:rPr>
              <w:t> </w:t>
            </w:r>
          </w:p>
        </w:tc>
      </w:tr>
      <w:bookmarkEnd w:id="374"/>
    </w:tbl>
    <w:p w14:paraId="1F6402DC" w14:textId="77777777" w:rsidR="006D150E" w:rsidRDefault="006D150E" w:rsidP="006D150E">
      <w:pPr>
        <w:autoSpaceDE w:val="0"/>
        <w:autoSpaceDN w:val="0"/>
        <w:adjustRightInd w:val="0"/>
        <w:jc w:val="both"/>
        <w:rPr>
          <w:rFonts w:ascii="Arial" w:hAnsi="Arial" w:cs="Arial"/>
          <w:sz w:val="20"/>
          <w:szCs w:val="20"/>
        </w:rPr>
      </w:pPr>
    </w:p>
    <w:p w14:paraId="699B52A9" w14:textId="53F7C220" w:rsidR="00C94817" w:rsidRPr="007B7919" w:rsidRDefault="00C94817" w:rsidP="00C94817">
      <w:pPr>
        <w:jc w:val="both"/>
        <w:rPr>
          <w:rFonts w:ascii="Arial" w:hAnsi="Arial" w:cs="Arial"/>
          <w:sz w:val="20"/>
          <w:szCs w:val="20"/>
        </w:rPr>
      </w:pPr>
      <w:r w:rsidRPr="007B7919">
        <w:rPr>
          <w:rFonts w:ascii="Arial" w:hAnsi="Arial" w:cs="Arial"/>
          <w:sz w:val="20"/>
          <w:szCs w:val="20"/>
        </w:rPr>
        <w:t>Program zdravstvene preventive in hotelska nastanitev se bosta izvajala na lokaciji (ponudnik navade naslov):______________________________________________________________________________________________________________________________________________________________________</w:t>
      </w:r>
    </w:p>
    <w:p w14:paraId="302948FB" w14:textId="77777777" w:rsidR="00C94817" w:rsidRDefault="00C94817" w:rsidP="00C94817">
      <w:pPr>
        <w:jc w:val="both"/>
        <w:rPr>
          <w:rFonts w:ascii="Arial" w:hAnsi="Arial" w:cs="Arial"/>
          <w:sz w:val="20"/>
          <w:szCs w:val="20"/>
        </w:rPr>
      </w:pPr>
    </w:p>
    <w:p w14:paraId="5ACE7415" w14:textId="77777777" w:rsidR="006D150E" w:rsidRPr="00513FBA" w:rsidRDefault="006D150E" w:rsidP="006D150E">
      <w:pPr>
        <w:jc w:val="both"/>
        <w:rPr>
          <w:rFonts w:ascii="Arial" w:hAnsi="Arial" w:cs="Arial"/>
          <w:b/>
          <w:sz w:val="20"/>
          <w:szCs w:val="20"/>
        </w:rPr>
      </w:pPr>
    </w:p>
    <w:p w14:paraId="3D483261" w14:textId="77777777" w:rsidR="006D150E" w:rsidRPr="00513FBA" w:rsidRDefault="006D150E" w:rsidP="006D150E">
      <w:pPr>
        <w:jc w:val="both"/>
        <w:rPr>
          <w:rFonts w:ascii="Arial" w:hAnsi="Arial" w:cs="Arial"/>
          <w:sz w:val="20"/>
          <w:szCs w:val="20"/>
        </w:rPr>
      </w:pPr>
      <w:r w:rsidRPr="00513FBA">
        <w:rPr>
          <w:rFonts w:ascii="Arial" w:hAnsi="Arial" w:cs="Arial"/>
          <w:sz w:val="20"/>
          <w:szCs w:val="20"/>
        </w:rPr>
        <w:t xml:space="preserve">Ponudbena cena je </w:t>
      </w:r>
      <w:r w:rsidRPr="00513FBA">
        <w:rPr>
          <w:rFonts w:ascii="Arial" w:hAnsi="Arial" w:cs="Arial"/>
          <w:b/>
          <w:sz w:val="20"/>
          <w:szCs w:val="20"/>
        </w:rPr>
        <w:t>fiksna in nespremenljiva</w:t>
      </w:r>
      <w:r w:rsidRPr="00513FBA">
        <w:rPr>
          <w:rFonts w:ascii="Arial" w:hAnsi="Arial" w:cs="Arial"/>
          <w:sz w:val="20"/>
          <w:szCs w:val="20"/>
        </w:rPr>
        <w:t xml:space="preserve"> do konca izvedbe naročila.</w:t>
      </w:r>
    </w:p>
    <w:p w14:paraId="15C18A88" w14:textId="77777777" w:rsidR="006D150E" w:rsidRPr="00513FBA" w:rsidRDefault="006D150E" w:rsidP="006D150E">
      <w:pPr>
        <w:jc w:val="both"/>
        <w:rPr>
          <w:rFonts w:ascii="Arial" w:hAnsi="Arial" w:cs="Arial"/>
          <w:sz w:val="20"/>
          <w:szCs w:val="20"/>
        </w:rPr>
      </w:pPr>
    </w:p>
    <w:p w14:paraId="3CEC4E56" w14:textId="413ED580" w:rsidR="006D150E" w:rsidRDefault="006D150E" w:rsidP="006D150E">
      <w:pPr>
        <w:jc w:val="both"/>
        <w:rPr>
          <w:rFonts w:ascii="Arial" w:hAnsi="Arial" w:cs="Arial"/>
          <w:sz w:val="20"/>
          <w:szCs w:val="20"/>
        </w:rPr>
      </w:pPr>
      <w:r>
        <w:rPr>
          <w:rFonts w:ascii="Arial" w:hAnsi="Arial" w:cs="Arial"/>
          <w:sz w:val="20"/>
          <w:szCs w:val="20"/>
        </w:rPr>
        <w:t xml:space="preserve">Število zaposlenih, ki bodo v razpisanem, triletnem obdobju, napoteni na program zdravstvene preventive je </w:t>
      </w:r>
      <w:r w:rsidRPr="002271C0">
        <w:rPr>
          <w:rFonts w:ascii="Arial" w:hAnsi="Arial" w:cs="Arial"/>
          <w:sz w:val="20"/>
          <w:szCs w:val="20"/>
        </w:rPr>
        <w:t xml:space="preserve">okvirno. Naročnik si v času pogodbenega razmerja pridržuje pravico napotiti več (do največ </w:t>
      </w:r>
      <w:r>
        <w:rPr>
          <w:rFonts w:ascii="Arial" w:hAnsi="Arial" w:cs="Arial"/>
          <w:sz w:val="20"/>
          <w:szCs w:val="20"/>
        </w:rPr>
        <w:t>1</w:t>
      </w:r>
      <w:r w:rsidRPr="002271C0">
        <w:rPr>
          <w:rFonts w:ascii="Arial" w:hAnsi="Arial" w:cs="Arial"/>
          <w:sz w:val="20"/>
          <w:szCs w:val="20"/>
        </w:rPr>
        <w:t xml:space="preserve">0 %) oziroma manj (do največ </w:t>
      </w:r>
      <w:r>
        <w:rPr>
          <w:rFonts w:ascii="Arial" w:hAnsi="Arial" w:cs="Arial"/>
          <w:sz w:val="20"/>
          <w:szCs w:val="20"/>
        </w:rPr>
        <w:t>1</w:t>
      </w:r>
      <w:r w:rsidRPr="002271C0">
        <w:rPr>
          <w:rFonts w:ascii="Arial" w:hAnsi="Arial" w:cs="Arial"/>
          <w:sz w:val="20"/>
          <w:szCs w:val="20"/>
        </w:rPr>
        <w:t>0 %) zaposlenih po ceni, ponujeni na</w:t>
      </w:r>
      <w:r w:rsidRPr="00513FBA">
        <w:rPr>
          <w:rFonts w:ascii="Arial" w:hAnsi="Arial" w:cs="Arial"/>
          <w:sz w:val="20"/>
          <w:szCs w:val="20"/>
        </w:rPr>
        <w:t xml:space="preserve"> javnem razpisu.</w:t>
      </w:r>
    </w:p>
    <w:p w14:paraId="5086054B" w14:textId="77777777" w:rsidR="006D150E" w:rsidRPr="00513FBA" w:rsidRDefault="006D150E" w:rsidP="006D150E">
      <w:pPr>
        <w:jc w:val="both"/>
        <w:rPr>
          <w:rFonts w:ascii="Arial" w:hAnsi="Arial" w:cs="Arial"/>
          <w:sz w:val="20"/>
          <w:szCs w:val="20"/>
        </w:rPr>
      </w:pPr>
    </w:p>
    <w:p w14:paraId="4085F619" w14:textId="77777777" w:rsidR="006D150E" w:rsidRPr="00513FBA" w:rsidRDefault="006D150E" w:rsidP="006D150E">
      <w:pPr>
        <w:autoSpaceDE w:val="0"/>
        <w:autoSpaceDN w:val="0"/>
        <w:adjustRightInd w:val="0"/>
        <w:jc w:val="both"/>
        <w:rPr>
          <w:rFonts w:ascii="Arial" w:hAnsi="Arial" w:cs="Arial"/>
          <w:sz w:val="20"/>
          <w:szCs w:val="20"/>
        </w:rPr>
      </w:pPr>
      <w:r w:rsidRPr="00513FBA">
        <w:rPr>
          <w:rFonts w:ascii="Arial" w:hAnsi="Arial" w:cs="Arial"/>
          <w:sz w:val="20"/>
          <w:szCs w:val="20"/>
        </w:rPr>
        <w:t xml:space="preserve">Strinjamo se, da naša ponudba velja za dobo </w:t>
      </w:r>
      <w:r w:rsidRPr="00513FBA">
        <w:rPr>
          <w:rFonts w:ascii="Arial" w:hAnsi="Arial" w:cs="Arial"/>
          <w:b/>
          <w:sz w:val="20"/>
          <w:szCs w:val="20"/>
        </w:rPr>
        <w:t>150 (sto petdeset)</w:t>
      </w:r>
      <w:r w:rsidRPr="00513FBA">
        <w:rPr>
          <w:rFonts w:ascii="Arial" w:hAnsi="Arial" w:cs="Arial"/>
          <w:sz w:val="20"/>
          <w:szCs w:val="20"/>
        </w:rPr>
        <w:t xml:space="preserve"> dni od skrajnega roka za predložitev ponudb in bo za nas obvezujoča ter jo lahko sprejmete kadarkoli pred iztekom tega obdobja.</w:t>
      </w:r>
    </w:p>
    <w:p w14:paraId="6E3EED7A" w14:textId="77777777" w:rsidR="006D150E" w:rsidRPr="00513FBA" w:rsidRDefault="006D150E" w:rsidP="006D150E">
      <w:pPr>
        <w:autoSpaceDE w:val="0"/>
        <w:autoSpaceDN w:val="0"/>
        <w:adjustRightInd w:val="0"/>
        <w:jc w:val="both"/>
        <w:rPr>
          <w:rFonts w:ascii="Arial" w:hAnsi="Arial" w:cs="Arial"/>
          <w:sz w:val="20"/>
          <w:szCs w:val="20"/>
        </w:rPr>
      </w:pPr>
    </w:p>
    <w:p w14:paraId="7F295DB3" w14:textId="77777777" w:rsidR="006D150E" w:rsidRPr="00513FBA" w:rsidRDefault="006D150E" w:rsidP="006D150E">
      <w:pPr>
        <w:autoSpaceDE w:val="0"/>
        <w:autoSpaceDN w:val="0"/>
        <w:adjustRightInd w:val="0"/>
        <w:jc w:val="both"/>
        <w:rPr>
          <w:rFonts w:ascii="Arial" w:hAnsi="Arial" w:cs="Arial"/>
          <w:sz w:val="20"/>
          <w:szCs w:val="20"/>
        </w:rPr>
      </w:pPr>
      <w:r w:rsidRPr="00513FBA">
        <w:rPr>
          <w:rFonts w:ascii="Arial" w:hAnsi="Arial" w:cs="Arial"/>
          <w:sz w:val="20"/>
          <w:szCs w:val="20"/>
        </w:rPr>
        <w:t xml:space="preserve">Zavedamo se, da si kot naročnik pridržujete pravico, da naše ponudbe ne izberete. </w:t>
      </w:r>
    </w:p>
    <w:p w14:paraId="70FC89F2" w14:textId="77777777" w:rsidR="006D150E" w:rsidRPr="00513FBA" w:rsidRDefault="006D150E" w:rsidP="006D150E">
      <w:pPr>
        <w:autoSpaceDE w:val="0"/>
        <w:autoSpaceDN w:val="0"/>
        <w:adjustRightInd w:val="0"/>
        <w:jc w:val="both"/>
        <w:rPr>
          <w:rFonts w:ascii="Arial" w:hAnsi="Arial" w:cs="Arial"/>
          <w:sz w:val="20"/>
          <w:szCs w:val="20"/>
        </w:rPr>
      </w:pPr>
    </w:p>
    <w:p w14:paraId="2344F4BD" w14:textId="77777777" w:rsidR="006D150E" w:rsidRDefault="006D150E" w:rsidP="006D150E">
      <w:pPr>
        <w:autoSpaceDE w:val="0"/>
        <w:autoSpaceDN w:val="0"/>
        <w:adjustRightInd w:val="0"/>
        <w:jc w:val="both"/>
        <w:rPr>
          <w:rFonts w:ascii="Arial" w:hAnsi="Arial" w:cs="Arial"/>
          <w:sz w:val="20"/>
          <w:szCs w:val="20"/>
        </w:rPr>
      </w:pPr>
      <w:r w:rsidRPr="00513FBA">
        <w:rPr>
          <w:rFonts w:ascii="Arial" w:hAnsi="Arial" w:cs="Arial"/>
          <w:sz w:val="20"/>
          <w:szCs w:val="20"/>
        </w:rPr>
        <w:t xml:space="preserve">Dokler se ne pripravi in ne podpiše uradna pogodba med nami, ta ponudba, skupaj z odločitvijo o oddaji javnega naročila, tvori med nami obvezujočo ponudbo. </w:t>
      </w:r>
    </w:p>
    <w:p w14:paraId="4B5462E0" w14:textId="77777777" w:rsidR="006D150E" w:rsidRPr="00513FBA" w:rsidRDefault="006D150E" w:rsidP="006D150E">
      <w:pPr>
        <w:autoSpaceDE w:val="0"/>
        <w:autoSpaceDN w:val="0"/>
        <w:adjustRightInd w:val="0"/>
        <w:jc w:val="both"/>
        <w:rPr>
          <w:rFonts w:ascii="Arial" w:hAnsi="Arial" w:cs="Arial"/>
          <w:sz w:val="20"/>
          <w:szCs w:val="20"/>
        </w:rPr>
      </w:pPr>
    </w:p>
    <w:p w14:paraId="276DB8D3" w14:textId="77777777" w:rsidR="006D150E" w:rsidRPr="00513FBA" w:rsidRDefault="006D150E" w:rsidP="006D150E">
      <w:pPr>
        <w:autoSpaceDE w:val="0"/>
        <w:autoSpaceDN w:val="0"/>
        <w:adjustRightInd w:val="0"/>
        <w:jc w:val="both"/>
        <w:rPr>
          <w:rFonts w:ascii="Arial" w:hAnsi="Arial" w:cs="Arial"/>
          <w:b/>
          <w:sz w:val="20"/>
          <w:szCs w:val="20"/>
        </w:rPr>
      </w:pPr>
      <w:r w:rsidRPr="00513FBA">
        <w:rPr>
          <w:rFonts w:ascii="Arial" w:hAnsi="Arial" w:cs="Arial"/>
          <w:sz w:val="20"/>
          <w:szCs w:val="20"/>
        </w:rPr>
        <w:t>V primeru, da bo naša ponudba sprejeta, bomo zagotovili zavarovanje za dobro izvedbo pogodbenih obveznosti v obliki in v znesku ter v roku določenem v razpisni dokumentaciji</w:t>
      </w:r>
      <w:r>
        <w:rPr>
          <w:rFonts w:ascii="Arial" w:hAnsi="Arial" w:cs="Arial"/>
          <w:sz w:val="20"/>
          <w:szCs w:val="20"/>
        </w:rPr>
        <w:t>.</w:t>
      </w:r>
    </w:p>
    <w:p w14:paraId="3758390A" w14:textId="77777777" w:rsidR="006D150E" w:rsidRPr="00513FBA" w:rsidRDefault="006D150E" w:rsidP="006D150E">
      <w:pPr>
        <w:autoSpaceDE w:val="0"/>
        <w:autoSpaceDN w:val="0"/>
        <w:adjustRightInd w:val="0"/>
        <w:jc w:val="right"/>
        <w:rPr>
          <w:rFonts w:ascii="Arial" w:hAnsi="Arial" w:cs="Arial"/>
          <w:b/>
          <w:sz w:val="20"/>
          <w:szCs w:val="20"/>
        </w:rPr>
      </w:pPr>
    </w:p>
    <w:p w14:paraId="4E910BEC" w14:textId="77777777" w:rsidR="006D150E" w:rsidRDefault="006D150E" w:rsidP="006D150E">
      <w:pPr>
        <w:autoSpaceDE w:val="0"/>
        <w:autoSpaceDN w:val="0"/>
        <w:adjustRightInd w:val="0"/>
        <w:jc w:val="right"/>
        <w:rPr>
          <w:rFonts w:ascii="Arial" w:hAnsi="Arial" w:cs="Arial"/>
          <w:b/>
          <w:sz w:val="20"/>
          <w:szCs w:val="20"/>
        </w:rPr>
      </w:pPr>
    </w:p>
    <w:p w14:paraId="2D834E07" w14:textId="77777777" w:rsidR="006D150E" w:rsidRDefault="006D150E" w:rsidP="006D150E">
      <w:pPr>
        <w:autoSpaceDE w:val="0"/>
        <w:autoSpaceDN w:val="0"/>
        <w:adjustRightInd w:val="0"/>
        <w:jc w:val="right"/>
        <w:rPr>
          <w:rFonts w:ascii="Arial" w:hAnsi="Arial" w:cs="Arial"/>
          <w:b/>
          <w:sz w:val="20"/>
          <w:szCs w:val="20"/>
        </w:rPr>
      </w:pPr>
    </w:p>
    <w:p w14:paraId="21552E99" w14:textId="77777777" w:rsidR="006D150E" w:rsidRDefault="006D150E" w:rsidP="006D150E">
      <w:pPr>
        <w:autoSpaceDE w:val="0"/>
        <w:autoSpaceDN w:val="0"/>
        <w:adjustRightInd w:val="0"/>
        <w:jc w:val="right"/>
        <w:rPr>
          <w:rFonts w:ascii="Arial" w:hAnsi="Arial" w:cs="Arial"/>
          <w:b/>
          <w:sz w:val="20"/>
          <w:szCs w:val="20"/>
        </w:rPr>
      </w:pPr>
    </w:p>
    <w:p w14:paraId="227173FD" w14:textId="77777777" w:rsidR="009C38A9" w:rsidRDefault="009C38A9" w:rsidP="00696D55">
      <w:pPr>
        <w:autoSpaceDE w:val="0"/>
        <w:autoSpaceDN w:val="0"/>
        <w:adjustRightInd w:val="0"/>
        <w:jc w:val="right"/>
        <w:rPr>
          <w:rFonts w:ascii="Arial" w:hAnsi="Arial" w:cs="Arial"/>
          <w:b/>
          <w:sz w:val="20"/>
          <w:szCs w:val="20"/>
        </w:rPr>
      </w:pPr>
      <w:bookmarkStart w:id="375" w:name="_Toc522222904"/>
    </w:p>
    <w:p w14:paraId="19A47D31" w14:textId="77777777" w:rsidR="009C38A9" w:rsidRDefault="009C38A9" w:rsidP="00696D55">
      <w:pPr>
        <w:autoSpaceDE w:val="0"/>
        <w:autoSpaceDN w:val="0"/>
        <w:adjustRightInd w:val="0"/>
        <w:jc w:val="right"/>
        <w:rPr>
          <w:rFonts w:ascii="Arial" w:hAnsi="Arial" w:cs="Arial"/>
          <w:b/>
          <w:sz w:val="20"/>
          <w:szCs w:val="20"/>
        </w:rPr>
      </w:pPr>
    </w:p>
    <w:p w14:paraId="08EDE2DE" w14:textId="4257D3E0" w:rsidR="0068755F" w:rsidRDefault="0068755F" w:rsidP="00696D55">
      <w:pPr>
        <w:autoSpaceDE w:val="0"/>
        <w:autoSpaceDN w:val="0"/>
        <w:adjustRightInd w:val="0"/>
        <w:jc w:val="right"/>
        <w:rPr>
          <w:rFonts w:ascii="Arial" w:hAnsi="Arial" w:cs="Arial"/>
          <w:b/>
          <w:i/>
          <w:sz w:val="20"/>
          <w:szCs w:val="20"/>
        </w:rPr>
      </w:pPr>
      <w:r w:rsidRPr="00513FBA">
        <w:rPr>
          <w:rFonts w:ascii="Arial" w:hAnsi="Arial" w:cs="Arial"/>
          <w:b/>
          <w:sz w:val="20"/>
          <w:szCs w:val="20"/>
        </w:rPr>
        <w:t xml:space="preserve">OBRAZEC </w:t>
      </w:r>
      <w:r w:rsidR="00DF2392">
        <w:rPr>
          <w:rFonts w:ascii="Arial" w:hAnsi="Arial" w:cs="Arial"/>
          <w:b/>
          <w:sz w:val="20"/>
          <w:szCs w:val="20"/>
        </w:rPr>
        <w:t>3</w:t>
      </w:r>
      <w:r w:rsidRPr="00513FBA">
        <w:rPr>
          <w:rFonts w:ascii="Arial" w:hAnsi="Arial" w:cs="Arial"/>
          <w:b/>
          <w:i/>
          <w:color w:val="FF0000"/>
          <w:sz w:val="20"/>
          <w:szCs w:val="20"/>
        </w:rPr>
        <w:t xml:space="preserve">  </w:t>
      </w:r>
      <w:r w:rsidRPr="00513FBA">
        <w:rPr>
          <w:rFonts w:ascii="Arial" w:hAnsi="Arial" w:cs="Arial"/>
          <w:b/>
          <w:i/>
          <w:sz w:val="20"/>
          <w:szCs w:val="20"/>
        </w:rPr>
        <w:t xml:space="preserve"> </w:t>
      </w:r>
    </w:p>
    <w:p w14:paraId="40BA71A6" w14:textId="77777777" w:rsidR="004A2BE3" w:rsidRDefault="004A2BE3" w:rsidP="00696D55">
      <w:pPr>
        <w:autoSpaceDE w:val="0"/>
        <w:autoSpaceDN w:val="0"/>
        <w:adjustRightInd w:val="0"/>
        <w:jc w:val="right"/>
        <w:rPr>
          <w:rFonts w:ascii="Arial" w:hAnsi="Arial" w:cs="Arial"/>
          <w:b/>
          <w:i/>
          <w:sz w:val="20"/>
          <w:szCs w:val="20"/>
        </w:rPr>
      </w:pPr>
    </w:p>
    <w:p w14:paraId="561B2370" w14:textId="2AE3AAC2" w:rsidR="004A2BE3" w:rsidRPr="00513FBA" w:rsidRDefault="004A2BE3" w:rsidP="004A2BE3">
      <w:pPr>
        <w:spacing w:after="160" w:line="252" w:lineRule="auto"/>
        <w:ind w:right="-574"/>
        <w:jc w:val="both"/>
        <w:rPr>
          <w:rFonts w:ascii="Arial" w:hAnsi="Arial" w:cs="Arial"/>
          <w:b/>
          <w:sz w:val="20"/>
          <w:szCs w:val="20"/>
        </w:rPr>
      </w:pPr>
      <w:bookmarkStart w:id="376" w:name="_Hlk112075374"/>
      <w:r w:rsidRPr="00513FBA">
        <w:rPr>
          <w:rFonts w:ascii="Arial" w:hAnsi="Arial" w:cs="Arial"/>
          <w:b/>
          <w:sz w:val="20"/>
          <w:szCs w:val="20"/>
        </w:rPr>
        <w:t xml:space="preserve">                                                      </w:t>
      </w:r>
    </w:p>
    <w:p w14:paraId="6A2B5ADF" w14:textId="77777777" w:rsidR="004A2BE3" w:rsidRPr="00513FBA" w:rsidRDefault="004A2BE3" w:rsidP="004A2BE3">
      <w:pPr>
        <w:keepLines/>
        <w:tabs>
          <w:tab w:val="center" w:pos="4962"/>
        </w:tabs>
        <w:jc w:val="center"/>
        <w:outlineLvl w:val="0"/>
        <w:rPr>
          <w:rFonts w:ascii="Arial" w:hAnsi="Arial" w:cs="Arial"/>
          <w:b/>
          <w:iCs/>
          <w:sz w:val="20"/>
          <w:szCs w:val="20"/>
        </w:rPr>
      </w:pPr>
      <w:bookmarkStart w:id="377" w:name="_Toc89345091"/>
      <w:bookmarkStart w:id="378" w:name="_Toc108010616"/>
      <w:r w:rsidRPr="00513FBA">
        <w:rPr>
          <w:rFonts w:ascii="Arial" w:hAnsi="Arial" w:cs="Arial"/>
          <w:b/>
          <w:iCs/>
          <w:sz w:val="20"/>
          <w:szCs w:val="20"/>
        </w:rPr>
        <w:t>REFERENCE PONUDNIKA</w:t>
      </w:r>
      <w:bookmarkEnd w:id="377"/>
      <w:bookmarkEnd w:id="378"/>
    </w:p>
    <w:p w14:paraId="1C4A1F64" w14:textId="77777777" w:rsidR="004A2BE3" w:rsidRPr="00513FBA" w:rsidRDefault="004A2BE3" w:rsidP="004A2BE3">
      <w:pPr>
        <w:spacing w:after="160" w:line="252" w:lineRule="auto"/>
        <w:jc w:val="both"/>
        <w:rPr>
          <w:rFonts w:ascii="Arial" w:hAnsi="Arial" w:cs="Arial"/>
          <w:b/>
          <w:sz w:val="20"/>
          <w:szCs w:val="20"/>
        </w:rPr>
      </w:pPr>
    </w:p>
    <w:p w14:paraId="62A2F4E6" w14:textId="77777777" w:rsidR="004A2BE3" w:rsidRPr="00513FBA" w:rsidRDefault="004A2BE3" w:rsidP="004A2BE3">
      <w:pPr>
        <w:spacing w:after="160" w:line="252" w:lineRule="auto"/>
        <w:jc w:val="both"/>
        <w:rPr>
          <w:rFonts w:ascii="Arial" w:hAnsi="Arial" w:cs="Arial"/>
          <w:sz w:val="20"/>
          <w:szCs w:val="20"/>
        </w:rPr>
      </w:pPr>
      <w:r w:rsidRPr="00513FBA">
        <w:rPr>
          <w:rFonts w:ascii="Arial" w:hAnsi="Arial" w:cs="Arial"/>
          <w:sz w:val="20"/>
          <w:szCs w:val="20"/>
        </w:rPr>
        <w:t xml:space="preserve">NAZIV IN NASLOV PONUDNIKA </w:t>
      </w:r>
    </w:p>
    <w:p w14:paraId="209A16E4" w14:textId="77777777" w:rsidR="004A2BE3" w:rsidRPr="00513FBA" w:rsidRDefault="004A2BE3" w:rsidP="004A2BE3">
      <w:pPr>
        <w:spacing w:after="160" w:line="252" w:lineRule="auto"/>
        <w:jc w:val="both"/>
        <w:rPr>
          <w:rFonts w:ascii="Arial" w:hAnsi="Arial" w:cs="Arial"/>
          <w:sz w:val="20"/>
          <w:szCs w:val="20"/>
        </w:rPr>
      </w:pPr>
      <w:r w:rsidRPr="00513FBA">
        <w:rPr>
          <w:rFonts w:ascii="Arial" w:hAnsi="Arial" w:cs="Arial"/>
          <w:sz w:val="20"/>
          <w:szCs w:val="20"/>
        </w:rPr>
        <w:t>_____________________________________________________________</w:t>
      </w:r>
    </w:p>
    <w:p w14:paraId="526CDB8E" w14:textId="77777777" w:rsidR="004A2BE3" w:rsidRPr="00513FBA" w:rsidRDefault="004A2BE3" w:rsidP="004A2BE3">
      <w:pPr>
        <w:spacing w:after="160" w:line="252" w:lineRule="auto"/>
        <w:jc w:val="both"/>
        <w:rPr>
          <w:rFonts w:ascii="Arial" w:hAnsi="Arial" w:cs="Arial"/>
          <w:sz w:val="20"/>
          <w:szCs w:val="20"/>
        </w:rPr>
      </w:pPr>
      <w:r w:rsidRPr="00513FBA">
        <w:rPr>
          <w:rFonts w:ascii="Arial" w:hAnsi="Arial" w:cs="Arial"/>
          <w:sz w:val="20"/>
          <w:szCs w:val="20"/>
        </w:rPr>
        <w:t>_____________________________________________________________</w:t>
      </w:r>
    </w:p>
    <w:p w14:paraId="352FAF4D" w14:textId="77777777" w:rsidR="004A2BE3" w:rsidRPr="00513FBA" w:rsidRDefault="004A2BE3" w:rsidP="004A2BE3">
      <w:pPr>
        <w:spacing w:after="160" w:line="252" w:lineRule="auto"/>
        <w:jc w:val="both"/>
        <w:rPr>
          <w:rFonts w:ascii="Arial" w:hAnsi="Arial" w:cs="Arial"/>
          <w:sz w:val="20"/>
          <w:szCs w:val="20"/>
        </w:rPr>
      </w:pPr>
      <w:r w:rsidRPr="00513FBA">
        <w:rPr>
          <w:rFonts w:ascii="Arial" w:hAnsi="Arial" w:cs="Arial"/>
          <w:sz w:val="20"/>
          <w:szCs w:val="20"/>
        </w:rPr>
        <w:t>Datum: ________________</w:t>
      </w:r>
    </w:p>
    <w:p w14:paraId="0164F937" w14:textId="77777777" w:rsidR="004A2BE3" w:rsidRPr="00513FBA" w:rsidRDefault="004A2BE3" w:rsidP="004A2BE3">
      <w:pPr>
        <w:spacing w:after="160" w:line="252" w:lineRule="auto"/>
        <w:jc w:val="both"/>
        <w:rPr>
          <w:rFonts w:ascii="Arial" w:hAnsi="Arial" w:cs="Arial"/>
          <w:sz w:val="20"/>
          <w:szCs w:val="20"/>
        </w:rPr>
      </w:pPr>
      <w:r w:rsidRPr="00513FBA">
        <w:rPr>
          <w:rFonts w:ascii="Arial" w:hAnsi="Arial" w:cs="Arial"/>
          <w:sz w:val="20"/>
          <w:szCs w:val="20"/>
        </w:rPr>
        <w:t>Ponudba št.: ____________</w:t>
      </w:r>
    </w:p>
    <w:p w14:paraId="19B95719" w14:textId="77777777" w:rsidR="004A2BE3" w:rsidRPr="00513FBA" w:rsidRDefault="004A2BE3" w:rsidP="004A2BE3">
      <w:pPr>
        <w:spacing w:after="160" w:line="252" w:lineRule="auto"/>
        <w:jc w:val="both"/>
        <w:rPr>
          <w:rFonts w:ascii="Arial" w:hAnsi="Arial" w:cs="Arial"/>
          <w:sz w:val="20"/>
          <w:szCs w:val="20"/>
        </w:rPr>
      </w:pPr>
    </w:p>
    <w:p w14:paraId="764F22B0" w14:textId="77777777" w:rsidR="004A2BE3" w:rsidRPr="00513FBA" w:rsidRDefault="004A2BE3" w:rsidP="004A2BE3">
      <w:pPr>
        <w:jc w:val="both"/>
        <w:rPr>
          <w:rFonts w:ascii="Arial" w:hAnsi="Arial" w:cs="Arial"/>
          <w:b/>
          <w:sz w:val="20"/>
          <w:szCs w:val="20"/>
        </w:rPr>
      </w:pPr>
      <w:r w:rsidRPr="00513FBA">
        <w:rPr>
          <w:rFonts w:ascii="Arial" w:hAnsi="Arial" w:cs="Arial"/>
          <w:b/>
          <w:sz w:val="20"/>
          <w:szCs w:val="20"/>
        </w:rPr>
        <w:t>Slovenske železnice, d.o.o.</w:t>
      </w:r>
    </w:p>
    <w:p w14:paraId="54F29FA7" w14:textId="77777777" w:rsidR="004A2BE3" w:rsidRPr="00513FBA" w:rsidRDefault="004A2BE3" w:rsidP="004A2BE3">
      <w:pPr>
        <w:jc w:val="both"/>
        <w:rPr>
          <w:rFonts w:ascii="Arial" w:hAnsi="Arial" w:cs="Arial"/>
          <w:b/>
          <w:sz w:val="20"/>
          <w:szCs w:val="20"/>
        </w:rPr>
      </w:pPr>
      <w:r w:rsidRPr="00513FBA">
        <w:rPr>
          <w:rFonts w:ascii="Arial" w:hAnsi="Arial" w:cs="Arial"/>
          <w:b/>
          <w:sz w:val="20"/>
          <w:szCs w:val="20"/>
        </w:rPr>
        <w:t>Kolodvorska 11</w:t>
      </w:r>
    </w:p>
    <w:p w14:paraId="7AE3A680" w14:textId="77777777" w:rsidR="004A2BE3" w:rsidRPr="00513FBA" w:rsidRDefault="004A2BE3" w:rsidP="004A2BE3">
      <w:pPr>
        <w:jc w:val="both"/>
        <w:rPr>
          <w:rFonts w:ascii="Arial" w:hAnsi="Arial" w:cs="Arial"/>
          <w:b/>
          <w:bCs/>
          <w:sz w:val="20"/>
          <w:szCs w:val="20"/>
        </w:rPr>
      </w:pPr>
      <w:r w:rsidRPr="00513FBA">
        <w:rPr>
          <w:rFonts w:ascii="Arial" w:hAnsi="Arial" w:cs="Arial"/>
          <w:b/>
          <w:sz w:val="20"/>
          <w:szCs w:val="20"/>
        </w:rPr>
        <w:t>1506 Ljubljana</w:t>
      </w:r>
    </w:p>
    <w:p w14:paraId="0A777EBB" w14:textId="77777777" w:rsidR="004A2BE3" w:rsidRPr="00513FBA" w:rsidRDefault="004A2BE3" w:rsidP="004A2BE3">
      <w:pPr>
        <w:keepLines/>
        <w:spacing w:before="240" w:line="280" w:lineRule="exact"/>
        <w:jc w:val="both"/>
        <w:rPr>
          <w:rFonts w:ascii="Arial" w:hAnsi="Arial" w:cs="Arial"/>
          <w:sz w:val="20"/>
          <w:szCs w:val="20"/>
          <w:lang w:val="x-none" w:eastAsia="x-none"/>
        </w:rPr>
      </w:pPr>
      <w:r w:rsidRPr="00513FBA">
        <w:rPr>
          <w:rFonts w:ascii="Arial" w:hAnsi="Arial" w:cs="Arial"/>
          <w:b/>
          <w:sz w:val="20"/>
          <w:szCs w:val="20"/>
          <w:lang w:val="x-none" w:eastAsia="x-none"/>
        </w:rPr>
        <w:t>Javn</w:t>
      </w:r>
      <w:r w:rsidRPr="00513FBA">
        <w:rPr>
          <w:rFonts w:ascii="Arial" w:hAnsi="Arial" w:cs="Arial"/>
          <w:b/>
          <w:sz w:val="20"/>
          <w:szCs w:val="20"/>
          <w:lang w:eastAsia="x-none"/>
        </w:rPr>
        <w:t>o</w:t>
      </w:r>
      <w:r w:rsidRPr="00513FBA">
        <w:rPr>
          <w:rFonts w:ascii="Arial" w:hAnsi="Arial" w:cs="Arial"/>
          <w:b/>
          <w:sz w:val="20"/>
          <w:szCs w:val="20"/>
          <w:lang w:val="x-none" w:eastAsia="x-none"/>
        </w:rPr>
        <w:t xml:space="preserve"> naročilo: </w:t>
      </w:r>
      <w:r w:rsidRPr="00513FBA">
        <w:rPr>
          <w:rFonts w:ascii="Arial" w:hAnsi="Arial" w:cs="Arial"/>
          <w:sz w:val="20"/>
          <w:szCs w:val="20"/>
          <w:lang w:val="x-none" w:eastAsia="x-none"/>
        </w:rPr>
        <w:t>»</w:t>
      </w:r>
      <w:r>
        <w:rPr>
          <w:rFonts w:ascii="Arial" w:hAnsi="Arial" w:cs="Arial"/>
          <w:sz w:val="20"/>
          <w:szCs w:val="20"/>
        </w:rPr>
        <w:t>Z</w:t>
      </w:r>
      <w:r>
        <w:rPr>
          <w:rFonts w:ascii="Arial" w:hAnsi="Arial" w:cs="Arial"/>
          <w:sz w:val="20"/>
          <w:szCs w:val="20"/>
          <w:lang w:val="pl-PL"/>
        </w:rPr>
        <w:t>dravstvena preventiva v termalnem zdravilišču</w:t>
      </w:r>
      <w:r w:rsidRPr="00513FBA">
        <w:rPr>
          <w:rFonts w:ascii="Arial" w:hAnsi="Arial" w:cs="Arial"/>
          <w:b/>
          <w:sz w:val="20"/>
          <w:szCs w:val="20"/>
          <w:lang w:val="x-none" w:eastAsia="x-none"/>
        </w:rPr>
        <w:t>«</w:t>
      </w:r>
    </w:p>
    <w:bookmarkEnd w:id="376"/>
    <w:p w14:paraId="254573B9" w14:textId="77777777" w:rsidR="004A2BE3" w:rsidRPr="00513FBA" w:rsidRDefault="004A2BE3" w:rsidP="004A2BE3">
      <w:pPr>
        <w:spacing w:after="160" w:line="252" w:lineRule="auto"/>
        <w:jc w:val="both"/>
        <w:rPr>
          <w:rFonts w:ascii="Arial" w:hAnsi="Arial" w:cs="Arial"/>
          <w:b/>
          <w:sz w:val="20"/>
          <w:szCs w:val="20"/>
        </w:rPr>
      </w:pPr>
    </w:p>
    <w:p w14:paraId="747544FD" w14:textId="77777777" w:rsidR="004A2BE3" w:rsidRPr="00513FBA" w:rsidRDefault="004A2BE3" w:rsidP="004A2BE3">
      <w:pPr>
        <w:spacing w:after="160" w:line="252" w:lineRule="auto"/>
        <w:jc w:val="both"/>
        <w:rPr>
          <w:rFonts w:ascii="Arial" w:hAnsi="Arial" w:cs="Arial"/>
          <w:sz w:val="20"/>
          <w:szCs w:val="20"/>
        </w:rPr>
      </w:pPr>
      <w:r w:rsidRPr="00513FBA">
        <w:rPr>
          <w:rFonts w:ascii="Arial" w:hAnsi="Arial" w:cs="Arial"/>
          <w:sz w:val="20"/>
          <w:szCs w:val="20"/>
        </w:rPr>
        <w:t xml:space="preserve">Ponudniki morajo izpolniti spodaj navedeni obrazec kot dokaz, da izpolnjujejo referenčne pogoje, določene v točki C poglavja 5.2 »Pogoji za sodelovanje </w:t>
      </w:r>
      <w:r>
        <w:rPr>
          <w:rFonts w:ascii="Arial" w:hAnsi="Arial" w:cs="Arial"/>
          <w:sz w:val="20"/>
          <w:szCs w:val="20"/>
        </w:rPr>
        <w:t>–</w:t>
      </w:r>
      <w:r w:rsidRPr="00513FBA">
        <w:rPr>
          <w:rFonts w:ascii="Arial" w:hAnsi="Arial" w:cs="Arial"/>
          <w:sz w:val="20"/>
          <w:szCs w:val="20"/>
        </w:rPr>
        <w:t xml:space="preserve"> </w:t>
      </w:r>
      <w:r>
        <w:rPr>
          <w:rFonts w:ascii="Arial" w:hAnsi="Arial" w:cs="Arial"/>
          <w:sz w:val="20"/>
          <w:szCs w:val="20"/>
        </w:rPr>
        <w:t xml:space="preserve">Strokovna </w:t>
      </w:r>
      <w:r w:rsidRPr="00513FBA">
        <w:rPr>
          <w:rFonts w:ascii="Arial" w:hAnsi="Arial" w:cs="Arial"/>
          <w:sz w:val="20"/>
          <w:szCs w:val="20"/>
        </w:rPr>
        <w:t>sposobnost« iz te razpisne dokumentacije, kar dokažejo s pisnim potrdilom reference (z žigom in podpisom naročnika – potrjevalca reference).</w:t>
      </w:r>
    </w:p>
    <w:tbl>
      <w:tblPr>
        <w:tblW w:w="10704" w:type="dxa"/>
        <w:tblInd w:w="-7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77"/>
        <w:gridCol w:w="2192"/>
        <w:gridCol w:w="1205"/>
        <w:gridCol w:w="2341"/>
        <w:gridCol w:w="353"/>
        <w:gridCol w:w="1984"/>
        <w:gridCol w:w="2552"/>
      </w:tblGrid>
      <w:tr w:rsidR="004A2BE3" w:rsidRPr="00513FBA" w14:paraId="20ADC308" w14:textId="77777777" w:rsidTr="00B31C8A">
        <w:trPr>
          <w:gridBefore w:val="1"/>
          <w:wBefore w:w="77" w:type="dxa"/>
          <w:trHeight w:val="749"/>
        </w:trPr>
        <w:tc>
          <w:tcPr>
            <w:tcW w:w="3397" w:type="dxa"/>
            <w:gridSpan w:val="2"/>
            <w:tcBorders>
              <w:top w:val="dotted" w:sz="4" w:space="0" w:color="auto"/>
              <w:left w:val="dotted" w:sz="4" w:space="0" w:color="auto"/>
              <w:bottom w:val="dotted" w:sz="4" w:space="0" w:color="auto"/>
              <w:right w:val="dotted" w:sz="4" w:space="0" w:color="auto"/>
            </w:tcBorders>
            <w:shd w:val="clear" w:color="auto" w:fill="F2F2F2" w:themeFill="background1" w:themeFillShade="F2"/>
            <w:vAlign w:val="center"/>
          </w:tcPr>
          <w:p w14:paraId="51E4945F" w14:textId="77777777" w:rsidR="004A2BE3" w:rsidRPr="001D4721" w:rsidRDefault="004A2BE3" w:rsidP="009F239A">
            <w:pPr>
              <w:spacing w:after="160" w:line="252" w:lineRule="auto"/>
              <w:jc w:val="center"/>
              <w:rPr>
                <w:rFonts w:ascii="Arial" w:eastAsia="Batang" w:hAnsi="Arial" w:cs="Arial"/>
                <w:sz w:val="20"/>
                <w:szCs w:val="20"/>
                <w:lang w:eastAsia="ko-KR"/>
              </w:rPr>
            </w:pPr>
            <w:r w:rsidRPr="001D4721">
              <w:rPr>
                <w:rFonts w:ascii="Arial" w:hAnsi="Arial" w:cs="Arial"/>
                <w:sz w:val="20"/>
                <w:szCs w:val="20"/>
              </w:rPr>
              <w:t>Naročnik – potrjevalec reference</w:t>
            </w:r>
          </w:p>
          <w:p w14:paraId="491CE118" w14:textId="77777777" w:rsidR="004A2BE3" w:rsidRPr="001D4721" w:rsidRDefault="004A2BE3" w:rsidP="009F239A">
            <w:pPr>
              <w:spacing w:after="160" w:line="252" w:lineRule="auto"/>
              <w:jc w:val="center"/>
              <w:rPr>
                <w:rFonts w:ascii="Arial" w:eastAsia="Batang" w:hAnsi="Arial" w:cs="Arial"/>
                <w:sz w:val="20"/>
                <w:szCs w:val="20"/>
                <w:lang w:eastAsia="ko-KR"/>
              </w:rPr>
            </w:pPr>
            <w:r w:rsidRPr="001D4721">
              <w:rPr>
                <w:rFonts w:ascii="Arial" w:hAnsi="Arial" w:cs="Arial"/>
                <w:sz w:val="20"/>
                <w:szCs w:val="20"/>
              </w:rPr>
              <w:t>(naziv in naslov ter kontaktni podatki osebe, pri kateri se navedbe lahko preverijo)</w:t>
            </w:r>
          </w:p>
          <w:p w14:paraId="73F434BA" w14:textId="77777777" w:rsidR="004A2BE3" w:rsidRPr="001D4721" w:rsidRDefault="004A2BE3" w:rsidP="009F239A">
            <w:pPr>
              <w:spacing w:before="120" w:after="160" w:line="252" w:lineRule="auto"/>
              <w:jc w:val="center"/>
              <w:rPr>
                <w:rFonts w:ascii="Arial" w:eastAsia="Batang" w:hAnsi="Arial" w:cs="Arial"/>
                <w:sz w:val="20"/>
                <w:szCs w:val="20"/>
                <w:lang w:eastAsia="ko-KR"/>
              </w:rPr>
            </w:pPr>
          </w:p>
        </w:tc>
        <w:tc>
          <w:tcPr>
            <w:tcW w:w="2694" w:type="dxa"/>
            <w:gridSpan w:val="2"/>
            <w:tcBorders>
              <w:top w:val="dotted" w:sz="4" w:space="0" w:color="auto"/>
              <w:left w:val="dotted" w:sz="4" w:space="0" w:color="auto"/>
              <w:bottom w:val="dotted" w:sz="4" w:space="0" w:color="auto"/>
              <w:right w:val="dotted" w:sz="4" w:space="0" w:color="auto"/>
            </w:tcBorders>
            <w:shd w:val="clear" w:color="auto" w:fill="F2F2F2" w:themeFill="background1" w:themeFillShade="F2"/>
            <w:vAlign w:val="center"/>
            <w:hideMark/>
          </w:tcPr>
          <w:p w14:paraId="7A97A9B2" w14:textId="77777777" w:rsidR="004A2BE3" w:rsidRPr="00905E8D" w:rsidRDefault="004A2BE3" w:rsidP="009F239A">
            <w:pPr>
              <w:autoSpaceDE w:val="0"/>
              <w:autoSpaceDN w:val="0"/>
              <w:adjustRightInd w:val="0"/>
              <w:jc w:val="center"/>
              <w:rPr>
                <w:rFonts w:ascii="Arial" w:hAnsi="Arial" w:cs="Arial"/>
                <w:sz w:val="20"/>
                <w:szCs w:val="20"/>
              </w:rPr>
            </w:pPr>
            <w:r w:rsidRPr="00905E8D">
              <w:rPr>
                <w:rFonts w:ascii="Arial" w:hAnsi="Arial" w:cs="Arial"/>
                <w:sz w:val="20"/>
                <w:szCs w:val="20"/>
              </w:rPr>
              <w:t>Program zdravstvene preventive ali zdraviliško zdravljenje</w:t>
            </w:r>
          </w:p>
          <w:p w14:paraId="275601AF" w14:textId="77777777" w:rsidR="004A2BE3" w:rsidRPr="001D4721" w:rsidRDefault="004A2BE3" w:rsidP="009F239A">
            <w:pPr>
              <w:spacing w:before="120" w:after="160" w:line="252" w:lineRule="auto"/>
              <w:jc w:val="center"/>
              <w:rPr>
                <w:rFonts w:ascii="Arial" w:eastAsia="Batang" w:hAnsi="Arial" w:cs="Arial"/>
                <w:sz w:val="20"/>
                <w:szCs w:val="20"/>
                <w:lang w:eastAsia="ko-KR"/>
              </w:rPr>
            </w:pPr>
            <w:r w:rsidRPr="001D4721">
              <w:rPr>
                <w:rFonts w:ascii="Arial" w:hAnsi="Arial" w:cs="Arial"/>
                <w:sz w:val="20"/>
                <w:szCs w:val="20"/>
              </w:rPr>
              <w:t>(navedba izvedenih storitev</w:t>
            </w:r>
            <w:r>
              <w:rPr>
                <w:rFonts w:ascii="Arial" w:hAnsi="Arial" w:cs="Arial"/>
                <w:sz w:val="20"/>
                <w:szCs w:val="20"/>
              </w:rPr>
              <w:t>)</w:t>
            </w:r>
          </w:p>
        </w:tc>
        <w:tc>
          <w:tcPr>
            <w:tcW w:w="1984" w:type="dxa"/>
            <w:tcBorders>
              <w:top w:val="dotted" w:sz="4" w:space="0" w:color="auto"/>
              <w:left w:val="dotted" w:sz="4" w:space="0" w:color="auto"/>
              <w:bottom w:val="dotted" w:sz="4" w:space="0" w:color="auto"/>
              <w:right w:val="dotted" w:sz="4" w:space="0" w:color="auto"/>
            </w:tcBorders>
            <w:shd w:val="clear" w:color="auto" w:fill="F2F2F2" w:themeFill="background1" w:themeFillShade="F2"/>
            <w:vAlign w:val="center"/>
            <w:hideMark/>
          </w:tcPr>
          <w:p w14:paraId="298B5F55" w14:textId="77777777" w:rsidR="004A2BE3" w:rsidRPr="001D4721" w:rsidRDefault="004A2BE3" w:rsidP="009F239A">
            <w:pPr>
              <w:spacing w:before="120" w:after="160" w:line="252" w:lineRule="auto"/>
              <w:jc w:val="center"/>
              <w:rPr>
                <w:rFonts w:ascii="Arial" w:eastAsia="Batang" w:hAnsi="Arial" w:cs="Arial"/>
                <w:sz w:val="20"/>
                <w:szCs w:val="20"/>
                <w:lang w:eastAsia="ko-KR"/>
              </w:rPr>
            </w:pPr>
            <w:r w:rsidRPr="001D4721">
              <w:rPr>
                <w:rFonts w:ascii="Arial" w:hAnsi="Arial" w:cs="Arial"/>
                <w:sz w:val="20"/>
                <w:szCs w:val="20"/>
              </w:rPr>
              <w:t>Obdobje izvedbe (od ___ do ___)</w:t>
            </w:r>
          </w:p>
        </w:tc>
        <w:tc>
          <w:tcPr>
            <w:tcW w:w="2552" w:type="dxa"/>
            <w:tcBorders>
              <w:top w:val="dotted" w:sz="4" w:space="0" w:color="auto"/>
              <w:left w:val="dotted" w:sz="4" w:space="0" w:color="auto"/>
              <w:bottom w:val="dotted" w:sz="4" w:space="0" w:color="auto"/>
              <w:right w:val="dotted" w:sz="4" w:space="0" w:color="auto"/>
            </w:tcBorders>
            <w:shd w:val="clear" w:color="auto" w:fill="F2F2F2" w:themeFill="background1" w:themeFillShade="F2"/>
            <w:vAlign w:val="center"/>
          </w:tcPr>
          <w:p w14:paraId="62D501AA" w14:textId="77777777" w:rsidR="004A2BE3" w:rsidRPr="001D4721" w:rsidRDefault="004A2BE3" w:rsidP="009F239A">
            <w:pPr>
              <w:spacing w:before="120" w:after="160" w:line="252" w:lineRule="auto"/>
              <w:jc w:val="center"/>
              <w:rPr>
                <w:rFonts w:ascii="Arial" w:hAnsi="Arial" w:cs="Arial"/>
                <w:sz w:val="20"/>
                <w:szCs w:val="20"/>
              </w:rPr>
            </w:pPr>
            <w:r w:rsidRPr="00905E8D">
              <w:rPr>
                <w:rFonts w:ascii="Arial" w:hAnsi="Arial" w:cs="Arial"/>
                <w:sz w:val="20"/>
                <w:szCs w:val="20"/>
              </w:rPr>
              <w:t>Število udeležencev (zaposlenih ali napotenih s strani naročnika) programa zdravstvene preventive ali zdraviliškega zdravljenja</w:t>
            </w:r>
            <w:r w:rsidRPr="00905E8D">
              <w:t xml:space="preserve"> </w:t>
            </w:r>
            <w:r w:rsidRPr="001D4721">
              <w:rPr>
                <w:rFonts w:ascii="Arial" w:hAnsi="Arial" w:cs="Arial"/>
                <w:sz w:val="20"/>
                <w:szCs w:val="20"/>
              </w:rPr>
              <w:t>v navedenem obdobju</w:t>
            </w:r>
          </w:p>
        </w:tc>
      </w:tr>
      <w:tr w:rsidR="004A2BE3" w:rsidRPr="00513FBA" w14:paraId="6AFF6DA6" w14:textId="77777777" w:rsidTr="00B31C8A">
        <w:trPr>
          <w:gridBefore w:val="1"/>
          <w:wBefore w:w="77" w:type="dxa"/>
          <w:trHeight w:val="586"/>
        </w:trPr>
        <w:tc>
          <w:tcPr>
            <w:tcW w:w="3397" w:type="dxa"/>
            <w:gridSpan w:val="2"/>
            <w:tcBorders>
              <w:top w:val="dotted" w:sz="4" w:space="0" w:color="auto"/>
              <w:left w:val="dotted" w:sz="4" w:space="0" w:color="auto"/>
              <w:bottom w:val="dotted" w:sz="4" w:space="0" w:color="auto"/>
              <w:right w:val="dotted" w:sz="4" w:space="0" w:color="auto"/>
            </w:tcBorders>
          </w:tcPr>
          <w:p w14:paraId="451FCF71" w14:textId="77777777" w:rsidR="004A2BE3" w:rsidRDefault="004A2BE3" w:rsidP="009F239A">
            <w:pPr>
              <w:spacing w:after="160" w:line="252" w:lineRule="auto"/>
              <w:jc w:val="both"/>
              <w:rPr>
                <w:rFonts w:ascii="Arial" w:eastAsia="Batang" w:hAnsi="Arial" w:cs="Arial"/>
                <w:sz w:val="20"/>
                <w:szCs w:val="20"/>
                <w:lang w:eastAsia="ko-KR"/>
              </w:rPr>
            </w:pPr>
          </w:p>
          <w:p w14:paraId="7065EB1A" w14:textId="77777777" w:rsidR="004A2BE3" w:rsidRDefault="004A2BE3" w:rsidP="009F239A">
            <w:pPr>
              <w:spacing w:after="160" w:line="252" w:lineRule="auto"/>
              <w:jc w:val="both"/>
              <w:rPr>
                <w:rFonts w:ascii="Arial" w:eastAsia="Batang" w:hAnsi="Arial" w:cs="Arial"/>
                <w:sz w:val="20"/>
                <w:szCs w:val="20"/>
                <w:lang w:eastAsia="ko-KR"/>
              </w:rPr>
            </w:pPr>
          </w:p>
          <w:p w14:paraId="10F94879" w14:textId="77777777" w:rsidR="004A2BE3" w:rsidRDefault="004A2BE3" w:rsidP="009F239A">
            <w:pPr>
              <w:spacing w:after="160" w:line="252" w:lineRule="auto"/>
              <w:jc w:val="both"/>
              <w:rPr>
                <w:rFonts w:ascii="Arial" w:eastAsia="Batang" w:hAnsi="Arial" w:cs="Arial"/>
                <w:sz w:val="20"/>
                <w:szCs w:val="20"/>
                <w:lang w:eastAsia="ko-KR"/>
              </w:rPr>
            </w:pPr>
          </w:p>
          <w:p w14:paraId="465DFF88" w14:textId="77777777" w:rsidR="004A2BE3" w:rsidRPr="00513FBA" w:rsidRDefault="004A2BE3" w:rsidP="009F239A">
            <w:pPr>
              <w:spacing w:after="160" w:line="252" w:lineRule="auto"/>
              <w:jc w:val="both"/>
              <w:rPr>
                <w:rFonts w:ascii="Arial" w:eastAsia="Batang" w:hAnsi="Arial" w:cs="Arial"/>
                <w:sz w:val="20"/>
                <w:szCs w:val="20"/>
                <w:lang w:eastAsia="ko-KR"/>
              </w:rPr>
            </w:pPr>
          </w:p>
        </w:tc>
        <w:tc>
          <w:tcPr>
            <w:tcW w:w="2694" w:type="dxa"/>
            <w:gridSpan w:val="2"/>
            <w:tcBorders>
              <w:top w:val="dotted" w:sz="4" w:space="0" w:color="auto"/>
              <w:left w:val="dotted" w:sz="4" w:space="0" w:color="auto"/>
              <w:bottom w:val="dotted" w:sz="4" w:space="0" w:color="auto"/>
              <w:right w:val="dotted" w:sz="4" w:space="0" w:color="auto"/>
            </w:tcBorders>
          </w:tcPr>
          <w:p w14:paraId="1F20D961" w14:textId="77777777" w:rsidR="004A2BE3" w:rsidRPr="00513FBA" w:rsidRDefault="004A2BE3" w:rsidP="009F239A">
            <w:pPr>
              <w:spacing w:after="160" w:line="252" w:lineRule="auto"/>
              <w:jc w:val="both"/>
              <w:rPr>
                <w:rFonts w:ascii="Arial" w:eastAsia="Batang" w:hAnsi="Arial" w:cs="Arial"/>
                <w:sz w:val="20"/>
                <w:szCs w:val="20"/>
                <w:lang w:eastAsia="ko-KR"/>
              </w:rPr>
            </w:pPr>
          </w:p>
        </w:tc>
        <w:tc>
          <w:tcPr>
            <w:tcW w:w="1984" w:type="dxa"/>
            <w:tcBorders>
              <w:top w:val="dotted" w:sz="4" w:space="0" w:color="auto"/>
              <w:left w:val="dotted" w:sz="4" w:space="0" w:color="auto"/>
              <w:bottom w:val="dotted" w:sz="4" w:space="0" w:color="auto"/>
              <w:right w:val="dotted" w:sz="4" w:space="0" w:color="auto"/>
            </w:tcBorders>
          </w:tcPr>
          <w:p w14:paraId="4A4010F7" w14:textId="77777777" w:rsidR="004A2BE3" w:rsidRPr="00513FBA" w:rsidRDefault="004A2BE3" w:rsidP="009F239A">
            <w:pPr>
              <w:spacing w:after="160" w:line="252" w:lineRule="auto"/>
              <w:jc w:val="both"/>
              <w:rPr>
                <w:rFonts w:ascii="Arial" w:eastAsia="Batang" w:hAnsi="Arial" w:cs="Arial"/>
                <w:sz w:val="20"/>
                <w:szCs w:val="20"/>
                <w:lang w:eastAsia="ko-KR"/>
              </w:rPr>
            </w:pPr>
          </w:p>
        </w:tc>
        <w:tc>
          <w:tcPr>
            <w:tcW w:w="2552" w:type="dxa"/>
            <w:tcBorders>
              <w:top w:val="dotted" w:sz="4" w:space="0" w:color="auto"/>
              <w:left w:val="dotted" w:sz="4" w:space="0" w:color="auto"/>
              <w:bottom w:val="dotted" w:sz="4" w:space="0" w:color="auto"/>
              <w:right w:val="dotted" w:sz="4" w:space="0" w:color="auto"/>
            </w:tcBorders>
          </w:tcPr>
          <w:p w14:paraId="16D7AC73" w14:textId="77777777" w:rsidR="004A2BE3" w:rsidRPr="00513FBA" w:rsidRDefault="004A2BE3" w:rsidP="009F239A">
            <w:pPr>
              <w:spacing w:after="160" w:line="252" w:lineRule="auto"/>
              <w:jc w:val="both"/>
              <w:rPr>
                <w:rFonts w:ascii="Arial" w:eastAsia="Batang" w:hAnsi="Arial" w:cs="Arial"/>
                <w:sz w:val="20"/>
                <w:szCs w:val="20"/>
                <w:lang w:eastAsia="ko-KR"/>
              </w:rPr>
            </w:pPr>
          </w:p>
        </w:tc>
      </w:tr>
      <w:tr w:rsidR="004A2BE3" w:rsidRPr="00513FBA" w14:paraId="792AB955" w14:textId="77777777" w:rsidTr="00B31C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3"/>
          <w:wAfter w:w="4889" w:type="dxa"/>
        </w:trPr>
        <w:tc>
          <w:tcPr>
            <w:tcW w:w="2269" w:type="dxa"/>
            <w:gridSpan w:val="2"/>
          </w:tcPr>
          <w:p w14:paraId="641E6A25" w14:textId="77777777" w:rsidR="004A2BE3" w:rsidRPr="00513FBA" w:rsidRDefault="004A2BE3" w:rsidP="009F239A">
            <w:pPr>
              <w:spacing w:before="120" w:after="160" w:line="252" w:lineRule="auto"/>
              <w:jc w:val="center"/>
              <w:rPr>
                <w:rFonts w:ascii="Arial" w:eastAsia="Batang" w:hAnsi="Arial" w:cs="Arial"/>
                <w:sz w:val="20"/>
                <w:szCs w:val="20"/>
                <w:lang w:eastAsia="ko-KR"/>
              </w:rPr>
            </w:pPr>
          </w:p>
        </w:tc>
        <w:tc>
          <w:tcPr>
            <w:tcW w:w="3546" w:type="dxa"/>
            <w:gridSpan w:val="2"/>
          </w:tcPr>
          <w:p w14:paraId="7DDAFC8E" w14:textId="77777777" w:rsidR="004A2BE3" w:rsidRDefault="004A2BE3" w:rsidP="009F239A">
            <w:pPr>
              <w:spacing w:after="160" w:line="252" w:lineRule="auto"/>
              <w:jc w:val="center"/>
              <w:rPr>
                <w:rFonts w:ascii="Arial" w:hAnsi="Arial" w:cs="Arial"/>
                <w:sz w:val="20"/>
                <w:szCs w:val="20"/>
              </w:rPr>
            </w:pPr>
            <w:r>
              <w:rPr>
                <w:rFonts w:ascii="Arial" w:hAnsi="Arial" w:cs="Arial"/>
                <w:sz w:val="20"/>
                <w:szCs w:val="20"/>
              </w:rPr>
              <w:t xml:space="preserve">                             </w:t>
            </w:r>
          </w:p>
          <w:p w14:paraId="5517E219" w14:textId="77777777" w:rsidR="004A2BE3" w:rsidRPr="00513FBA" w:rsidRDefault="004A2BE3" w:rsidP="009F239A">
            <w:pPr>
              <w:spacing w:after="160" w:line="252" w:lineRule="auto"/>
              <w:jc w:val="center"/>
              <w:rPr>
                <w:rFonts w:ascii="Arial" w:eastAsia="Batang" w:hAnsi="Arial" w:cs="Arial"/>
                <w:sz w:val="20"/>
                <w:szCs w:val="20"/>
                <w:lang w:eastAsia="ko-KR"/>
              </w:rPr>
            </w:pPr>
            <w:r w:rsidRPr="00513FBA">
              <w:rPr>
                <w:rFonts w:ascii="Arial" w:hAnsi="Arial" w:cs="Arial"/>
                <w:sz w:val="20"/>
                <w:szCs w:val="20"/>
              </w:rPr>
              <w:t>(ime in priimek)</w:t>
            </w:r>
          </w:p>
          <w:p w14:paraId="1049C582" w14:textId="77777777" w:rsidR="004A2BE3" w:rsidRPr="00513FBA" w:rsidRDefault="004A2BE3" w:rsidP="009F239A">
            <w:pPr>
              <w:spacing w:before="120" w:after="160" w:line="252" w:lineRule="auto"/>
              <w:jc w:val="center"/>
              <w:rPr>
                <w:rFonts w:ascii="Arial" w:eastAsia="Batang" w:hAnsi="Arial" w:cs="Arial"/>
                <w:sz w:val="20"/>
                <w:szCs w:val="20"/>
                <w:lang w:eastAsia="ko-KR"/>
              </w:rPr>
            </w:pPr>
          </w:p>
        </w:tc>
      </w:tr>
      <w:tr w:rsidR="004A2BE3" w:rsidRPr="00513FBA" w14:paraId="72CFD8D3" w14:textId="77777777" w:rsidTr="00B31C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3"/>
          <w:wAfter w:w="4889" w:type="dxa"/>
        </w:trPr>
        <w:tc>
          <w:tcPr>
            <w:tcW w:w="2269" w:type="dxa"/>
            <w:gridSpan w:val="2"/>
            <w:hideMark/>
          </w:tcPr>
          <w:p w14:paraId="7714D90D" w14:textId="77777777" w:rsidR="004A2BE3" w:rsidRPr="00513FBA" w:rsidRDefault="004A2BE3" w:rsidP="009F239A">
            <w:pPr>
              <w:spacing w:before="120" w:after="160" w:line="252" w:lineRule="auto"/>
              <w:jc w:val="center"/>
              <w:rPr>
                <w:rFonts w:ascii="Arial" w:eastAsia="Batang" w:hAnsi="Arial" w:cs="Arial"/>
                <w:sz w:val="20"/>
                <w:szCs w:val="20"/>
                <w:lang w:eastAsia="ko-KR"/>
              </w:rPr>
            </w:pPr>
            <w:r w:rsidRPr="00513FBA">
              <w:rPr>
                <w:rFonts w:ascii="Arial" w:hAnsi="Arial" w:cs="Arial"/>
                <w:sz w:val="20"/>
                <w:szCs w:val="20"/>
              </w:rPr>
              <w:t xml:space="preserve">                                       </w:t>
            </w:r>
          </w:p>
        </w:tc>
        <w:tc>
          <w:tcPr>
            <w:tcW w:w="3546" w:type="dxa"/>
            <w:gridSpan w:val="2"/>
            <w:hideMark/>
          </w:tcPr>
          <w:p w14:paraId="75D7CC91" w14:textId="77777777" w:rsidR="004A2BE3" w:rsidRPr="00513FBA" w:rsidRDefault="004A2BE3" w:rsidP="009F239A">
            <w:pPr>
              <w:spacing w:before="120" w:after="160" w:line="252" w:lineRule="auto"/>
              <w:jc w:val="center"/>
              <w:rPr>
                <w:rFonts w:ascii="Arial" w:eastAsia="Batang" w:hAnsi="Arial" w:cs="Arial"/>
                <w:sz w:val="20"/>
                <w:szCs w:val="20"/>
                <w:lang w:eastAsia="ko-KR"/>
              </w:rPr>
            </w:pPr>
            <w:r w:rsidRPr="00513FBA">
              <w:rPr>
                <w:rFonts w:ascii="Arial" w:hAnsi="Arial" w:cs="Arial"/>
                <w:sz w:val="20"/>
                <w:szCs w:val="20"/>
              </w:rPr>
              <w:t>Žig in podpis naročnika – potrjevalca reference:</w:t>
            </w:r>
          </w:p>
        </w:tc>
      </w:tr>
    </w:tbl>
    <w:p w14:paraId="2ABE0420" w14:textId="77777777" w:rsidR="004A2BE3" w:rsidRDefault="004A2BE3" w:rsidP="004A2BE3">
      <w:pPr>
        <w:autoSpaceDE w:val="0"/>
        <w:autoSpaceDN w:val="0"/>
        <w:adjustRightInd w:val="0"/>
        <w:spacing w:after="160" w:line="252" w:lineRule="auto"/>
        <w:jc w:val="right"/>
        <w:rPr>
          <w:rFonts w:ascii="Arial" w:hAnsi="Arial" w:cs="Arial"/>
          <w:b/>
          <w:sz w:val="20"/>
          <w:szCs w:val="20"/>
        </w:rPr>
      </w:pPr>
    </w:p>
    <w:p w14:paraId="56B101A3" w14:textId="77777777" w:rsidR="004A2BE3" w:rsidRDefault="004A2BE3" w:rsidP="004A2BE3">
      <w:pPr>
        <w:autoSpaceDE w:val="0"/>
        <w:autoSpaceDN w:val="0"/>
        <w:adjustRightInd w:val="0"/>
        <w:spacing w:after="160" w:line="252" w:lineRule="auto"/>
        <w:jc w:val="right"/>
        <w:rPr>
          <w:rFonts w:ascii="Arial" w:hAnsi="Arial" w:cs="Arial"/>
          <w:b/>
          <w:sz w:val="20"/>
          <w:szCs w:val="20"/>
        </w:rPr>
      </w:pPr>
    </w:p>
    <w:p w14:paraId="55304AC6" w14:textId="77777777" w:rsidR="004A2BE3" w:rsidRPr="004A2BE3" w:rsidRDefault="004A2BE3" w:rsidP="00696D55">
      <w:pPr>
        <w:autoSpaceDE w:val="0"/>
        <w:autoSpaceDN w:val="0"/>
        <w:adjustRightInd w:val="0"/>
        <w:jc w:val="right"/>
        <w:rPr>
          <w:rFonts w:ascii="Arial" w:hAnsi="Arial" w:cs="Arial"/>
          <w:b/>
          <w:iCs/>
          <w:sz w:val="20"/>
          <w:szCs w:val="20"/>
        </w:rPr>
      </w:pPr>
    </w:p>
    <w:p w14:paraId="4065CAA2" w14:textId="77777777" w:rsidR="00F4586F" w:rsidRDefault="00F4586F" w:rsidP="00696D55">
      <w:pPr>
        <w:autoSpaceDE w:val="0"/>
        <w:autoSpaceDN w:val="0"/>
        <w:adjustRightInd w:val="0"/>
        <w:jc w:val="both"/>
        <w:rPr>
          <w:rFonts w:ascii="Arial" w:hAnsi="Arial" w:cs="Arial"/>
          <w:b/>
          <w:sz w:val="20"/>
          <w:szCs w:val="20"/>
        </w:rPr>
      </w:pPr>
    </w:p>
    <w:p w14:paraId="143C729E" w14:textId="77777777" w:rsidR="00876032" w:rsidRDefault="00876032" w:rsidP="004A2BE3">
      <w:pPr>
        <w:autoSpaceDE w:val="0"/>
        <w:autoSpaceDN w:val="0"/>
        <w:adjustRightInd w:val="0"/>
        <w:spacing w:after="160" w:line="252" w:lineRule="auto"/>
        <w:jc w:val="right"/>
        <w:rPr>
          <w:rFonts w:ascii="Arial" w:hAnsi="Arial" w:cs="Arial"/>
          <w:b/>
          <w:sz w:val="20"/>
          <w:szCs w:val="20"/>
        </w:rPr>
      </w:pPr>
    </w:p>
    <w:p w14:paraId="5A3A04FD" w14:textId="19E8D4E7" w:rsidR="004A2BE3" w:rsidRPr="00513FBA" w:rsidRDefault="004A2BE3" w:rsidP="004A2BE3">
      <w:pPr>
        <w:autoSpaceDE w:val="0"/>
        <w:autoSpaceDN w:val="0"/>
        <w:adjustRightInd w:val="0"/>
        <w:spacing w:after="160" w:line="252" w:lineRule="auto"/>
        <w:jc w:val="right"/>
        <w:rPr>
          <w:rFonts w:ascii="Arial" w:hAnsi="Arial" w:cs="Arial"/>
          <w:b/>
          <w:sz w:val="20"/>
          <w:szCs w:val="20"/>
        </w:rPr>
      </w:pPr>
      <w:r w:rsidRPr="00513FBA">
        <w:rPr>
          <w:rFonts w:ascii="Arial" w:hAnsi="Arial" w:cs="Arial"/>
          <w:b/>
          <w:sz w:val="20"/>
          <w:szCs w:val="20"/>
        </w:rPr>
        <w:lastRenderedPageBreak/>
        <w:t>OBRAZEC 4</w:t>
      </w:r>
    </w:p>
    <w:p w14:paraId="7EDE32A7" w14:textId="77777777" w:rsidR="004A2BE3" w:rsidRPr="00513FBA" w:rsidRDefault="004A2BE3" w:rsidP="004A2BE3">
      <w:pPr>
        <w:spacing w:after="160" w:line="252" w:lineRule="auto"/>
        <w:ind w:right="-574"/>
        <w:jc w:val="both"/>
        <w:rPr>
          <w:rFonts w:ascii="Arial" w:hAnsi="Arial" w:cs="Arial"/>
          <w:b/>
          <w:sz w:val="20"/>
          <w:szCs w:val="20"/>
        </w:rPr>
      </w:pPr>
      <w:r w:rsidRPr="00513FBA">
        <w:rPr>
          <w:rFonts w:ascii="Arial" w:hAnsi="Arial" w:cs="Arial"/>
          <w:b/>
          <w:sz w:val="20"/>
          <w:szCs w:val="20"/>
        </w:rPr>
        <w:t xml:space="preserve">                                                       </w:t>
      </w:r>
    </w:p>
    <w:p w14:paraId="2D4A1B38" w14:textId="77777777" w:rsidR="004A2BE3" w:rsidRPr="002E1BD5" w:rsidRDefault="004A2BE3" w:rsidP="004A2BE3">
      <w:pPr>
        <w:autoSpaceDE w:val="0"/>
        <w:autoSpaceDN w:val="0"/>
        <w:adjustRightInd w:val="0"/>
        <w:rPr>
          <w:rFonts w:ascii="Arial" w:hAnsi="Arial" w:cs="Arial"/>
          <w:sz w:val="20"/>
          <w:szCs w:val="20"/>
        </w:rPr>
      </w:pPr>
      <w:r w:rsidRPr="002E1BD5">
        <w:rPr>
          <w:rFonts w:ascii="Arial" w:hAnsi="Arial" w:cs="Arial"/>
          <w:sz w:val="20"/>
          <w:szCs w:val="20"/>
        </w:rPr>
        <w:t>PONUDNIK:</w:t>
      </w:r>
    </w:p>
    <w:p w14:paraId="0F02F236" w14:textId="77777777" w:rsidR="004A2BE3" w:rsidRPr="002E1BD5" w:rsidRDefault="004A2BE3" w:rsidP="004A2BE3">
      <w:pPr>
        <w:autoSpaceDE w:val="0"/>
        <w:autoSpaceDN w:val="0"/>
        <w:adjustRightInd w:val="0"/>
        <w:rPr>
          <w:rFonts w:ascii="Arial" w:hAnsi="Arial" w:cs="Arial"/>
          <w:sz w:val="20"/>
          <w:szCs w:val="20"/>
        </w:rPr>
      </w:pPr>
      <w:r w:rsidRPr="002E1BD5">
        <w:rPr>
          <w:rFonts w:ascii="Arial" w:hAnsi="Arial" w:cs="Arial"/>
          <w:sz w:val="20"/>
          <w:szCs w:val="20"/>
        </w:rPr>
        <w:t>__________________</w:t>
      </w:r>
    </w:p>
    <w:p w14:paraId="7F12C44D" w14:textId="77777777" w:rsidR="004A2BE3" w:rsidRPr="002E1BD5" w:rsidRDefault="004A2BE3" w:rsidP="004A2BE3">
      <w:pPr>
        <w:autoSpaceDE w:val="0"/>
        <w:autoSpaceDN w:val="0"/>
        <w:adjustRightInd w:val="0"/>
        <w:rPr>
          <w:rFonts w:ascii="Arial" w:hAnsi="Arial" w:cs="Arial"/>
          <w:sz w:val="20"/>
          <w:szCs w:val="20"/>
        </w:rPr>
      </w:pPr>
    </w:p>
    <w:p w14:paraId="0E01B124" w14:textId="77777777" w:rsidR="004A2BE3" w:rsidRPr="002E1BD5" w:rsidRDefault="004A2BE3" w:rsidP="004A2BE3">
      <w:pPr>
        <w:autoSpaceDE w:val="0"/>
        <w:autoSpaceDN w:val="0"/>
        <w:adjustRightInd w:val="0"/>
        <w:rPr>
          <w:rFonts w:ascii="Arial" w:hAnsi="Arial" w:cs="Arial"/>
          <w:sz w:val="20"/>
          <w:szCs w:val="20"/>
        </w:rPr>
      </w:pPr>
      <w:r w:rsidRPr="002E1BD5">
        <w:rPr>
          <w:rFonts w:ascii="Arial" w:hAnsi="Arial" w:cs="Arial"/>
          <w:sz w:val="20"/>
          <w:szCs w:val="20"/>
        </w:rPr>
        <w:t>__________________</w:t>
      </w:r>
    </w:p>
    <w:p w14:paraId="71F56C98" w14:textId="77777777" w:rsidR="004A2BE3" w:rsidRPr="002E1BD5" w:rsidRDefault="004A2BE3" w:rsidP="004A2BE3">
      <w:pPr>
        <w:autoSpaceDE w:val="0"/>
        <w:autoSpaceDN w:val="0"/>
        <w:adjustRightInd w:val="0"/>
        <w:rPr>
          <w:rFonts w:ascii="Arial" w:hAnsi="Arial" w:cs="Arial"/>
          <w:sz w:val="20"/>
          <w:szCs w:val="20"/>
        </w:rPr>
      </w:pPr>
    </w:p>
    <w:p w14:paraId="6F53FE19" w14:textId="77777777" w:rsidR="004A2BE3" w:rsidRPr="002E1BD5" w:rsidRDefault="004A2BE3" w:rsidP="004A2BE3">
      <w:pPr>
        <w:autoSpaceDE w:val="0"/>
        <w:autoSpaceDN w:val="0"/>
        <w:adjustRightInd w:val="0"/>
        <w:rPr>
          <w:rFonts w:ascii="Arial" w:hAnsi="Arial" w:cs="Arial"/>
          <w:b/>
          <w:spacing w:val="-10"/>
          <w:kern w:val="28"/>
          <w:sz w:val="20"/>
          <w:szCs w:val="20"/>
        </w:rPr>
      </w:pPr>
      <w:r w:rsidRPr="002E1BD5">
        <w:rPr>
          <w:rFonts w:ascii="Arial" w:hAnsi="Arial" w:cs="Arial"/>
          <w:sz w:val="20"/>
          <w:szCs w:val="20"/>
        </w:rPr>
        <w:t>__________________</w:t>
      </w:r>
    </w:p>
    <w:p w14:paraId="04480118" w14:textId="77777777" w:rsidR="004A2BE3" w:rsidRPr="002E1BD5" w:rsidRDefault="004A2BE3" w:rsidP="004A2BE3">
      <w:pPr>
        <w:autoSpaceDE w:val="0"/>
        <w:autoSpaceDN w:val="0"/>
        <w:adjustRightInd w:val="0"/>
        <w:spacing w:line="276" w:lineRule="auto"/>
        <w:jc w:val="right"/>
        <w:rPr>
          <w:rFonts w:ascii="Arial" w:hAnsi="Arial" w:cs="Arial"/>
          <w:b/>
          <w:spacing w:val="-10"/>
          <w:kern w:val="28"/>
          <w:sz w:val="20"/>
          <w:szCs w:val="20"/>
        </w:rPr>
      </w:pPr>
    </w:p>
    <w:p w14:paraId="595E9A82" w14:textId="77777777" w:rsidR="004A2BE3" w:rsidRPr="002E1BD5" w:rsidRDefault="004A2BE3" w:rsidP="004A2BE3">
      <w:pPr>
        <w:keepLines/>
        <w:tabs>
          <w:tab w:val="left" w:pos="0"/>
        </w:tabs>
        <w:jc w:val="center"/>
        <w:rPr>
          <w:rFonts w:ascii="Arial" w:hAnsi="Arial" w:cs="Arial"/>
          <w:b/>
          <w:sz w:val="20"/>
          <w:szCs w:val="20"/>
        </w:rPr>
      </w:pPr>
      <w:r w:rsidRPr="002E1BD5">
        <w:rPr>
          <w:rFonts w:ascii="Arial" w:hAnsi="Arial" w:cs="Arial"/>
          <w:b/>
          <w:sz w:val="20"/>
          <w:szCs w:val="20"/>
        </w:rPr>
        <w:t xml:space="preserve">KADROVSKA SPOSOBNOST </w:t>
      </w:r>
    </w:p>
    <w:p w14:paraId="1D5A4E30" w14:textId="77777777" w:rsidR="004A2BE3" w:rsidRPr="002E1BD5" w:rsidRDefault="004A2BE3" w:rsidP="004A2BE3">
      <w:pPr>
        <w:autoSpaceDE w:val="0"/>
        <w:autoSpaceDN w:val="0"/>
        <w:adjustRightInd w:val="0"/>
        <w:spacing w:line="276" w:lineRule="auto"/>
        <w:jc w:val="right"/>
        <w:rPr>
          <w:rFonts w:ascii="Arial" w:hAnsi="Arial" w:cs="Arial"/>
          <w:b/>
          <w:spacing w:val="-10"/>
          <w:kern w:val="28"/>
          <w:sz w:val="20"/>
          <w:szCs w:val="20"/>
        </w:rPr>
      </w:pPr>
    </w:p>
    <w:p w14:paraId="2C763C90" w14:textId="77777777" w:rsidR="004A2BE3" w:rsidRPr="00543ECA" w:rsidRDefault="004A2BE3" w:rsidP="004A2BE3">
      <w:pPr>
        <w:jc w:val="both"/>
        <w:rPr>
          <w:rFonts w:ascii="Arial" w:hAnsi="Arial" w:cs="Arial"/>
          <w:sz w:val="20"/>
          <w:szCs w:val="20"/>
        </w:rPr>
      </w:pPr>
      <w:r w:rsidRPr="00543ECA">
        <w:rPr>
          <w:rFonts w:ascii="Arial" w:hAnsi="Arial" w:cs="Arial"/>
          <w:sz w:val="20"/>
          <w:szCs w:val="20"/>
        </w:rPr>
        <w:t>Pod kazensko in materialno odgovornostjo izjavljamo, da razpolagamo z naslednjim strokovno usposobljenim kadrom za izvedbo tega naročila, ki ima izkušnje in je strokovno usposobljen za izvedbo programa zdravstvene preventive in ki izpolnjuje kadrovske pogoje, določene v točki C poglavja 5.2 »Pogoji za sodelovanje – kadrovska sposobnost« iz te razpisne dokumentacije:</w:t>
      </w:r>
    </w:p>
    <w:p w14:paraId="4EFE31D5" w14:textId="77777777" w:rsidR="004A2BE3" w:rsidRPr="00543ECA" w:rsidRDefault="004A2BE3" w:rsidP="004A2BE3">
      <w:pPr>
        <w:jc w:val="both"/>
      </w:pPr>
    </w:p>
    <w:p w14:paraId="08CAAA33" w14:textId="77777777" w:rsidR="004A2BE3" w:rsidRPr="001D2B5B" w:rsidRDefault="004A2BE3" w:rsidP="004A2BE3">
      <w:pPr>
        <w:jc w:val="both"/>
        <w:rPr>
          <w:rFonts w:ascii="Arial" w:hAnsi="Arial" w:cs="Arial"/>
          <w:sz w:val="20"/>
          <w:szCs w:val="20"/>
        </w:rPr>
      </w:pPr>
    </w:p>
    <w:p w14:paraId="61F016A1" w14:textId="77777777" w:rsidR="004A2BE3" w:rsidRPr="00543ECA" w:rsidRDefault="004A2BE3" w:rsidP="004A2BE3">
      <w:pPr>
        <w:jc w:val="both"/>
        <w:rPr>
          <w:rFonts w:ascii="Arial" w:hAnsi="Arial" w:cs="Arial"/>
          <w:b/>
          <w:sz w:val="20"/>
          <w:szCs w:val="20"/>
        </w:rPr>
      </w:pPr>
      <w:r w:rsidRPr="00543ECA">
        <w:rPr>
          <w:rFonts w:ascii="Arial" w:hAnsi="Arial" w:cs="Arial"/>
          <w:b/>
          <w:sz w:val="20"/>
          <w:szCs w:val="20"/>
        </w:rPr>
        <w:t>ZDRAVNIK 1:</w:t>
      </w:r>
    </w:p>
    <w:tbl>
      <w:tblPr>
        <w:tblStyle w:val="Tabelamrea"/>
        <w:tblW w:w="9151" w:type="dxa"/>
        <w:tblLook w:val="04A0" w:firstRow="1" w:lastRow="0" w:firstColumn="1" w:lastColumn="0" w:noHBand="0" w:noVBand="1"/>
      </w:tblPr>
      <w:tblGrid>
        <w:gridCol w:w="2428"/>
        <w:gridCol w:w="6723"/>
      </w:tblGrid>
      <w:tr w:rsidR="004A2BE3" w:rsidRPr="00543ECA" w14:paraId="3A976C7F" w14:textId="77777777" w:rsidTr="009F239A">
        <w:trPr>
          <w:trHeight w:val="424"/>
        </w:trPr>
        <w:tc>
          <w:tcPr>
            <w:tcW w:w="2428" w:type="dxa"/>
            <w:vAlign w:val="center"/>
          </w:tcPr>
          <w:p w14:paraId="52A10FDB" w14:textId="77777777" w:rsidR="004A2BE3" w:rsidRPr="00543ECA" w:rsidRDefault="004A2BE3" w:rsidP="009F239A">
            <w:pPr>
              <w:tabs>
                <w:tab w:val="center" w:pos="4536"/>
                <w:tab w:val="right" w:pos="9072"/>
              </w:tabs>
              <w:rPr>
                <w:rFonts w:ascii="Arial" w:hAnsi="Arial" w:cs="Arial"/>
                <w:sz w:val="20"/>
                <w:szCs w:val="20"/>
              </w:rPr>
            </w:pPr>
            <w:r w:rsidRPr="00543ECA">
              <w:rPr>
                <w:rFonts w:ascii="Arial" w:hAnsi="Arial" w:cs="Arial"/>
                <w:sz w:val="20"/>
                <w:szCs w:val="20"/>
              </w:rPr>
              <w:t>Ime in priimek</w:t>
            </w:r>
          </w:p>
        </w:tc>
        <w:tc>
          <w:tcPr>
            <w:tcW w:w="6723" w:type="dxa"/>
            <w:vAlign w:val="center"/>
          </w:tcPr>
          <w:p w14:paraId="07EA1795" w14:textId="77777777" w:rsidR="004A2BE3" w:rsidRPr="00543ECA" w:rsidRDefault="004A2BE3" w:rsidP="009F239A">
            <w:pPr>
              <w:tabs>
                <w:tab w:val="center" w:pos="4536"/>
                <w:tab w:val="right" w:pos="9072"/>
              </w:tabs>
              <w:rPr>
                <w:rFonts w:ascii="Arial" w:hAnsi="Arial" w:cs="Arial"/>
                <w:sz w:val="20"/>
                <w:szCs w:val="20"/>
              </w:rPr>
            </w:pPr>
          </w:p>
        </w:tc>
      </w:tr>
      <w:tr w:rsidR="004A2BE3" w:rsidRPr="00543ECA" w14:paraId="7D459B64" w14:textId="77777777" w:rsidTr="009F239A">
        <w:trPr>
          <w:trHeight w:val="399"/>
        </w:trPr>
        <w:tc>
          <w:tcPr>
            <w:tcW w:w="2428" w:type="dxa"/>
            <w:vAlign w:val="center"/>
          </w:tcPr>
          <w:p w14:paraId="5E2A14E8" w14:textId="77777777" w:rsidR="004A2BE3" w:rsidRPr="00543ECA" w:rsidRDefault="004A2BE3" w:rsidP="009F239A">
            <w:pPr>
              <w:tabs>
                <w:tab w:val="center" w:pos="4536"/>
                <w:tab w:val="right" w:pos="9072"/>
              </w:tabs>
              <w:rPr>
                <w:rFonts w:ascii="Arial" w:hAnsi="Arial" w:cs="Arial"/>
                <w:sz w:val="20"/>
                <w:szCs w:val="20"/>
              </w:rPr>
            </w:pPr>
            <w:r w:rsidRPr="00543ECA">
              <w:rPr>
                <w:rFonts w:ascii="Arial" w:hAnsi="Arial" w:cs="Arial"/>
                <w:sz w:val="20"/>
                <w:szCs w:val="20"/>
              </w:rPr>
              <w:t>Strokovna izobrazba, naziv</w:t>
            </w:r>
          </w:p>
        </w:tc>
        <w:tc>
          <w:tcPr>
            <w:tcW w:w="6723" w:type="dxa"/>
            <w:vAlign w:val="center"/>
          </w:tcPr>
          <w:p w14:paraId="0F710125" w14:textId="77777777" w:rsidR="004A2BE3" w:rsidRPr="00543ECA" w:rsidRDefault="004A2BE3" w:rsidP="009F239A">
            <w:pPr>
              <w:tabs>
                <w:tab w:val="center" w:pos="4536"/>
                <w:tab w:val="right" w:pos="9072"/>
              </w:tabs>
              <w:rPr>
                <w:rFonts w:ascii="Arial" w:hAnsi="Arial" w:cs="Arial"/>
                <w:sz w:val="20"/>
                <w:szCs w:val="20"/>
              </w:rPr>
            </w:pPr>
          </w:p>
        </w:tc>
      </w:tr>
      <w:tr w:rsidR="004A2BE3" w:rsidRPr="00543ECA" w14:paraId="19F68DB8" w14:textId="77777777" w:rsidTr="009F239A">
        <w:trPr>
          <w:trHeight w:val="424"/>
        </w:trPr>
        <w:tc>
          <w:tcPr>
            <w:tcW w:w="2428" w:type="dxa"/>
            <w:vAlign w:val="center"/>
          </w:tcPr>
          <w:p w14:paraId="726738F2" w14:textId="77777777" w:rsidR="004A2BE3" w:rsidRPr="00543ECA" w:rsidRDefault="004A2BE3" w:rsidP="009F239A">
            <w:pPr>
              <w:tabs>
                <w:tab w:val="center" w:pos="4536"/>
                <w:tab w:val="right" w:pos="9072"/>
              </w:tabs>
              <w:rPr>
                <w:rFonts w:ascii="Arial" w:hAnsi="Arial" w:cs="Arial"/>
                <w:sz w:val="20"/>
                <w:szCs w:val="20"/>
              </w:rPr>
            </w:pPr>
            <w:r w:rsidRPr="00543ECA">
              <w:rPr>
                <w:rFonts w:ascii="Arial" w:hAnsi="Arial" w:cs="Arial"/>
                <w:sz w:val="20"/>
                <w:szCs w:val="20"/>
              </w:rPr>
              <w:t>Naziv in naslov delodajalca</w:t>
            </w:r>
          </w:p>
        </w:tc>
        <w:tc>
          <w:tcPr>
            <w:tcW w:w="6723" w:type="dxa"/>
            <w:vAlign w:val="center"/>
          </w:tcPr>
          <w:p w14:paraId="7D009239" w14:textId="77777777" w:rsidR="004A2BE3" w:rsidRPr="00543ECA" w:rsidRDefault="004A2BE3" w:rsidP="009F239A">
            <w:pPr>
              <w:tabs>
                <w:tab w:val="center" w:pos="4536"/>
                <w:tab w:val="right" w:pos="9072"/>
              </w:tabs>
              <w:rPr>
                <w:rFonts w:ascii="Arial" w:hAnsi="Arial" w:cs="Arial"/>
                <w:sz w:val="20"/>
                <w:szCs w:val="20"/>
              </w:rPr>
            </w:pPr>
          </w:p>
        </w:tc>
      </w:tr>
      <w:tr w:rsidR="004A2BE3" w:rsidRPr="00543ECA" w14:paraId="56078293" w14:textId="77777777" w:rsidTr="009F239A">
        <w:trPr>
          <w:trHeight w:val="399"/>
        </w:trPr>
        <w:tc>
          <w:tcPr>
            <w:tcW w:w="2428" w:type="dxa"/>
            <w:vAlign w:val="center"/>
          </w:tcPr>
          <w:p w14:paraId="22A78CCF" w14:textId="77777777" w:rsidR="004A2BE3" w:rsidRPr="00543ECA" w:rsidRDefault="004A2BE3" w:rsidP="009F239A">
            <w:pPr>
              <w:tabs>
                <w:tab w:val="center" w:pos="4536"/>
                <w:tab w:val="right" w:pos="9072"/>
              </w:tabs>
              <w:rPr>
                <w:rFonts w:ascii="Arial" w:hAnsi="Arial" w:cs="Arial"/>
                <w:sz w:val="20"/>
                <w:szCs w:val="20"/>
              </w:rPr>
            </w:pPr>
            <w:r w:rsidRPr="00543ECA">
              <w:rPr>
                <w:rFonts w:ascii="Arial" w:hAnsi="Arial" w:cs="Arial"/>
                <w:sz w:val="20"/>
                <w:szCs w:val="20"/>
              </w:rPr>
              <w:t xml:space="preserve">Pravna podlaga sodelovanja s ponudnikom oz. gosp. subjektom (pogodba o zaposlitvi, </w:t>
            </w:r>
            <w:proofErr w:type="spellStart"/>
            <w:r w:rsidRPr="00543ECA">
              <w:rPr>
                <w:rFonts w:ascii="Arial" w:hAnsi="Arial" w:cs="Arial"/>
                <w:sz w:val="20"/>
                <w:szCs w:val="20"/>
              </w:rPr>
              <w:t>podjemna</w:t>
            </w:r>
            <w:proofErr w:type="spellEnd"/>
            <w:r w:rsidRPr="00543ECA">
              <w:rPr>
                <w:rFonts w:ascii="Arial" w:hAnsi="Arial" w:cs="Arial"/>
                <w:sz w:val="20"/>
                <w:szCs w:val="20"/>
              </w:rPr>
              <w:t xml:space="preserve"> pogodba ipd.)</w:t>
            </w:r>
          </w:p>
        </w:tc>
        <w:tc>
          <w:tcPr>
            <w:tcW w:w="6723" w:type="dxa"/>
            <w:vAlign w:val="center"/>
          </w:tcPr>
          <w:p w14:paraId="10D1A72F" w14:textId="77777777" w:rsidR="004A2BE3" w:rsidRPr="00543ECA" w:rsidRDefault="004A2BE3" w:rsidP="009F239A">
            <w:pPr>
              <w:tabs>
                <w:tab w:val="center" w:pos="4536"/>
                <w:tab w:val="right" w:pos="9072"/>
              </w:tabs>
              <w:rPr>
                <w:rFonts w:ascii="Arial" w:hAnsi="Arial" w:cs="Arial"/>
                <w:sz w:val="20"/>
                <w:szCs w:val="20"/>
              </w:rPr>
            </w:pPr>
          </w:p>
        </w:tc>
      </w:tr>
    </w:tbl>
    <w:p w14:paraId="79292CB2" w14:textId="77777777" w:rsidR="004A2BE3" w:rsidRPr="00543ECA" w:rsidRDefault="004A2BE3" w:rsidP="004A2BE3">
      <w:pPr>
        <w:jc w:val="both"/>
        <w:rPr>
          <w:rFonts w:ascii="Arial" w:hAnsi="Arial" w:cs="Arial"/>
          <w:b/>
          <w:sz w:val="20"/>
          <w:szCs w:val="20"/>
        </w:rPr>
      </w:pPr>
    </w:p>
    <w:p w14:paraId="3BA4AD10" w14:textId="77777777" w:rsidR="004A2BE3" w:rsidRPr="00543ECA" w:rsidRDefault="004A2BE3" w:rsidP="004A2BE3">
      <w:pPr>
        <w:jc w:val="both"/>
        <w:rPr>
          <w:rFonts w:ascii="Arial" w:hAnsi="Arial" w:cs="Arial"/>
          <w:b/>
          <w:sz w:val="20"/>
          <w:szCs w:val="20"/>
        </w:rPr>
      </w:pPr>
      <w:r w:rsidRPr="00543ECA">
        <w:rPr>
          <w:rFonts w:ascii="Arial" w:hAnsi="Arial" w:cs="Arial"/>
          <w:b/>
          <w:sz w:val="20"/>
          <w:szCs w:val="20"/>
        </w:rPr>
        <w:t>ZDRAVNIK 2 (specialist fizikalne in rehabilitacijske medicine):</w:t>
      </w:r>
    </w:p>
    <w:tbl>
      <w:tblPr>
        <w:tblStyle w:val="Tabelamrea"/>
        <w:tblW w:w="9151" w:type="dxa"/>
        <w:tblLook w:val="04A0" w:firstRow="1" w:lastRow="0" w:firstColumn="1" w:lastColumn="0" w:noHBand="0" w:noVBand="1"/>
      </w:tblPr>
      <w:tblGrid>
        <w:gridCol w:w="2428"/>
        <w:gridCol w:w="6723"/>
      </w:tblGrid>
      <w:tr w:rsidR="004A2BE3" w:rsidRPr="00543ECA" w14:paraId="6243ED2E" w14:textId="77777777" w:rsidTr="009F239A">
        <w:trPr>
          <w:trHeight w:val="424"/>
        </w:trPr>
        <w:tc>
          <w:tcPr>
            <w:tcW w:w="2428" w:type="dxa"/>
            <w:vAlign w:val="center"/>
          </w:tcPr>
          <w:p w14:paraId="37901727" w14:textId="77777777" w:rsidR="004A2BE3" w:rsidRPr="00543ECA" w:rsidRDefault="004A2BE3" w:rsidP="009F239A">
            <w:pPr>
              <w:tabs>
                <w:tab w:val="center" w:pos="4536"/>
                <w:tab w:val="right" w:pos="9072"/>
              </w:tabs>
              <w:rPr>
                <w:rFonts w:ascii="Arial" w:hAnsi="Arial" w:cs="Arial"/>
                <w:sz w:val="20"/>
                <w:szCs w:val="20"/>
              </w:rPr>
            </w:pPr>
            <w:r w:rsidRPr="00543ECA">
              <w:rPr>
                <w:rFonts w:ascii="Arial" w:hAnsi="Arial" w:cs="Arial"/>
                <w:sz w:val="20"/>
                <w:szCs w:val="20"/>
              </w:rPr>
              <w:t>Ime in priimek</w:t>
            </w:r>
          </w:p>
        </w:tc>
        <w:tc>
          <w:tcPr>
            <w:tcW w:w="6723" w:type="dxa"/>
            <w:vAlign w:val="center"/>
          </w:tcPr>
          <w:p w14:paraId="2DD512EE" w14:textId="77777777" w:rsidR="004A2BE3" w:rsidRPr="00543ECA" w:rsidRDefault="004A2BE3" w:rsidP="009F239A">
            <w:pPr>
              <w:tabs>
                <w:tab w:val="center" w:pos="4536"/>
                <w:tab w:val="right" w:pos="9072"/>
              </w:tabs>
              <w:rPr>
                <w:rFonts w:ascii="Arial" w:hAnsi="Arial" w:cs="Arial"/>
                <w:sz w:val="20"/>
                <w:szCs w:val="20"/>
              </w:rPr>
            </w:pPr>
          </w:p>
        </w:tc>
      </w:tr>
      <w:tr w:rsidR="004A2BE3" w:rsidRPr="00543ECA" w14:paraId="2062317C" w14:textId="77777777" w:rsidTr="009F239A">
        <w:trPr>
          <w:trHeight w:val="399"/>
        </w:trPr>
        <w:tc>
          <w:tcPr>
            <w:tcW w:w="2428" w:type="dxa"/>
            <w:vAlign w:val="center"/>
          </w:tcPr>
          <w:p w14:paraId="62EEEACE" w14:textId="77777777" w:rsidR="004A2BE3" w:rsidRPr="00543ECA" w:rsidRDefault="004A2BE3" w:rsidP="009F239A">
            <w:pPr>
              <w:tabs>
                <w:tab w:val="center" w:pos="4536"/>
                <w:tab w:val="right" w:pos="9072"/>
              </w:tabs>
              <w:rPr>
                <w:rFonts w:ascii="Arial" w:hAnsi="Arial" w:cs="Arial"/>
                <w:sz w:val="20"/>
                <w:szCs w:val="20"/>
              </w:rPr>
            </w:pPr>
            <w:r w:rsidRPr="00543ECA">
              <w:rPr>
                <w:rFonts w:ascii="Arial" w:hAnsi="Arial" w:cs="Arial"/>
                <w:sz w:val="20"/>
                <w:szCs w:val="20"/>
              </w:rPr>
              <w:t>Strokovna izobrazba, naziv</w:t>
            </w:r>
          </w:p>
        </w:tc>
        <w:tc>
          <w:tcPr>
            <w:tcW w:w="6723" w:type="dxa"/>
            <w:vAlign w:val="center"/>
          </w:tcPr>
          <w:p w14:paraId="02B2CCA9" w14:textId="77777777" w:rsidR="004A2BE3" w:rsidRPr="00543ECA" w:rsidRDefault="004A2BE3" w:rsidP="009F239A">
            <w:pPr>
              <w:tabs>
                <w:tab w:val="center" w:pos="4536"/>
                <w:tab w:val="right" w:pos="9072"/>
              </w:tabs>
              <w:rPr>
                <w:rFonts w:ascii="Arial" w:hAnsi="Arial" w:cs="Arial"/>
                <w:sz w:val="20"/>
                <w:szCs w:val="20"/>
              </w:rPr>
            </w:pPr>
          </w:p>
        </w:tc>
      </w:tr>
      <w:tr w:rsidR="004A2BE3" w:rsidRPr="00543ECA" w14:paraId="5BB6B1DE" w14:textId="77777777" w:rsidTr="009F239A">
        <w:trPr>
          <w:trHeight w:val="424"/>
        </w:trPr>
        <w:tc>
          <w:tcPr>
            <w:tcW w:w="2428" w:type="dxa"/>
            <w:vAlign w:val="center"/>
          </w:tcPr>
          <w:p w14:paraId="72111D77" w14:textId="77777777" w:rsidR="004A2BE3" w:rsidRPr="00543ECA" w:rsidRDefault="004A2BE3" w:rsidP="009F239A">
            <w:pPr>
              <w:tabs>
                <w:tab w:val="center" w:pos="4536"/>
                <w:tab w:val="right" w:pos="9072"/>
              </w:tabs>
              <w:rPr>
                <w:rFonts w:ascii="Arial" w:hAnsi="Arial" w:cs="Arial"/>
                <w:sz w:val="20"/>
                <w:szCs w:val="20"/>
              </w:rPr>
            </w:pPr>
            <w:r w:rsidRPr="00543ECA">
              <w:rPr>
                <w:rFonts w:ascii="Arial" w:hAnsi="Arial" w:cs="Arial"/>
                <w:sz w:val="20"/>
                <w:szCs w:val="20"/>
              </w:rPr>
              <w:t>Naziv in naslov delodajalca</w:t>
            </w:r>
          </w:p>
        </w:tc>
        <w:tc>
          <w:tcPr>
            <w:tcW w:w="6723" w:type="dxa"/>
            <w:vAlign w:val="center"/>
          </w:tcPr>
          <w:p w14:paraId="15A450A6" w14:textId="77777777" w:rsidR="004A2BE3" w:rsidRPr="00543ECA" w:rsidRDefault="004A2BE3" w:rsidP="009F239A">
            <w:pPr>
              <w:tabs>
                <w:tab w:val="center" w:pos="4536"/>
                <w:tab w:val="right" w:pos="9072"/>
              </w:tabs>
              <w:rPr>
                <w:rFonts w:ascii="Arial" w:hAnsi="Arial" w:cs="Arial"/>
                <w:sz w:val="20"/>
                <w:szCs w:val="20"/>
              </w:rPr>
            </w:pPr>
          </w:p>
        </w:tc>
      </w:tr>
      <w:tr w:rsidR="004A2BE3" w:rsidRPr="00543ECA" w14:paraId="1A9594A1" w14:textId="77777777" w:rsidTr="009F239A">
        <w:trPr>
          <w:trHeight w:val="399"/>
        </w:trPr>
        <w:tc>
          <w:tcPr>
            <w:tcW w:w="2428" w:type="dxa"/>
            <w:vAlign w:val="center"/>
          </w:tcPr>
          <w:p w14:paraId="0AD26905" w14:textId="77777777" w:rsidR="004A2BE3" w:rsidRPr="00543ECA" w:rsidRDefault="004A2BE3" w:rsidP="009F239A">
            <w:pPr>
              <w:tabs>
                <w:tab w:val="center" w:pos="4536"/>
                <w:tab w:val="right" w:pos="9072"/>
              </w:tabs>
              <w:rPr>
                <w:rFonts w:ascii="Arial" w:hAnsi="Arial" w:cs="Arial"/>
                <w:sz w:val="20"/>
                <w:szCs w:val="20"/>
              </w:rPr>
            </w:pPr>
            <w:r w:rsidRPr="00543ECA">
              <w:rPr>
                <w:rFonts w:ascii="Arial" w:hAnsi="Arial" w:cs="Arial"/>
                <w:sz w:val="20"/>
                <w:szCs w:val="20"/>
              </w:rPr>
              <w:t xml:space="preserve">Pravna podlaga sodelovanja s ponudnikom oz. gosp. subjektom (pogodba o zaposlitvi, </w:t>
            </w:r>
            <w:proofErr w:type="spellStart"/>
            <w:r w:rsidRPr="00543ECA">
              <w:rPr>
                <w:rFonts w:ascii="Arial" w:hAnsi="Arial" w:cs="Arial"/>
                <w:sz w:val="20"/>
                <w:szCs w:val="20"/>
              </w:rPr>
              <w:t>podjemna</w:t>
            </w:r>
            <w:proofErr w:type="spellEnd"/>
            <w:r w:rsidRPr="00543ECA">
              <w:rPr>
                <w:rFonts w:ascii="Arial" w:hAnsi="Arial" w:cs="Arial"/>
                <w:sz w:val="20"/>
                <w:szCs w:val="20"/>
              </w:rPr>
              <w:t xml:space="preserve"> pogodba ipd.)</w:t>
            </w:r>
          </w:p>
        </w:tc>
        <w:tc>
          <w:tcPr>
            <w:tcW w:w="6723" w:type="dxa"/>
            <w:vAlign w:val="center"/>
          </w:tcPr>
          <w:p w14:paraId="4513905A" w14:textId="77777777" w:rsidR="004A2BE3" w:rsidRPr="00543ECA" w:rsidRDefault="004A2BE3" w:rsidP="009F239A">
            <w:pPr>
              <w:tabs>
                <w:tab w:val="center" w:pos="4536"/>
                <w:tab w:val="right" w:pos="9072"/>
              </w:tabs>
              <w:rPr>
                <w:rFonts w:ascii="Arial" w:hAnsi="Arial" w:cs="Arial"/>
                <w:sz w:val="20"/>
                <w:szCs w:val="20"/>
              </w:rPr>
            </w:pPr>
          </w:p>
        </w:tc>
      </w:tr>
    </w:tbl>
    <w:p w14:paraId="7773A659" w14:textId="77777777" w:rsidR="004A2BE3" w:rsidRPr="00543ECA" w:rsidRDefault="004A2BE3" w:rsidP="004A2BE3">
      <w:pPr>
        <w:jc w:val="both"/>
        <w:rPr>
          <w:rFonts w:ascii="Arial" w:hAnsi="Arial" w:cs="Arial"/>
          <w:sz w:val="20"/>
          <w:szCs w:val="20"/>
        </w:rPr>
      </w:pPr>
    </w:p>
    <w:p w14:paraId="2AC19793" w14:textId="0D1BC56F" w:rsidR="004A2BE3" w:rsidRPr="007B7919" w:rsidRDefault="004A2BE3" w:rsidP="004A2BE3">
      <w:pPr>
        <w:jc w:val="both"/>
        <w:rPr>
          <w:rFonts w:ascii="Arial" w:hAnsi="Arial" w:cs="Arial"/>
          <w:b/>
          <w:sz w:val="20"/>
          <w:szCs w:val="20"/>
        </w:rPr>
      </w:pPr>
      <w:r w:rsidRPr="007B7919">
        <w:rPr>
          <w:rFonts w:ascii="Arial" w:hAnsi="Arial" w:cs="Arial"/>
          <w:b/>
          <w:sz w:val="20"/>
          <w:szCs w:val="20"/>
        </w:rPr>
        <w:t>FIZIOTERAPEVTI</w:t>
      </w:r>
      <w:r w:rsidR="001B1510" w:rsidRPr="007B7919">
        <w:rPr>
          <w:rFonts w:ascii="Arial" w:hAnsi="Arial" w:cs="Arial"/>
          <w:b/>
          <w:sz w:val="20"/>
          <w:szCs w:val="20"/>
        </w:rPr>
        <w:t xml:space="preserve"> IN KINEZIOLOGI</w:t>
      </w:r>
      <w:r w:rsidRPr="007B7919">
        <w:rPr>
          <w:rFonts w:ascii="Arial" w:hAnsi="Arial" w:cs="Arial"/>
          <w:b/>
          <w:sz w:val="20"/>
          <w:szCs w:val="20"/>
        </w:rPr>
        <w:t>:</w:t>
      </w:r>
    </w:p>
    <w:tbl>
      <w:tblPr>
        <w:tblW w:w="93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538"/>
        <w:gridCol w:w="3827"/>
      </w:tblGrid>
      <w:tr w:rsidR="004A2BE3" w:rsidRPr="00543ECA" w14:paraId="1F661AFB" w14:textId="77777777" w:rsidTr="00FF3ABC">
        <w:trPr>
          <w:cantSplit/>
          <w:trHeight w:val="190"/>
          <w:jc w:val="center"/>
        </w:trPr>
        <w:tc>
          <w:tcPr>
            <w:tcW w:w="5538" w:type="dxa"/>
            <w:tcBorders>
              <w:top w:val="single" w:sz="6" w:space="0" w:color="auto"/>
              <w:left w:val="single" w:sz="6" w:space="0" w:color="auto"/>
              <w:bottom w:val="single" w:sz="6" w:space="0" w:color="auto"/>
              <w:right w:val="single" w:sz="6" w:space="0" w:color="auto"/>
            </w:tcBorders>
            <w:hideMark/>
          </w:tcPr>
          <w:p w14:paraId="5FE0A3F7" w14:textId="77777777" w:rsidR="004A2BE3" w:rsidRPr="00543ECA" w:rsidRDefault="004A2BE3" w:rsidP="009F239A">
            <w:pPr>
              <w:rPr>
                <w:rFonts w:ascii="Arial" w:hAnsi="Arial" w:cs="Arial"/>
                <w:sz w:val="20"/>
                <w:szCs w:val="20"/>
              </w:rPr>
            </w:pPr>
            <w:r w:rsidRPr="00543ECA">
              <w:rPr>
                <w:rFonts w:ascii="Arial" w:hAnsi="Arial" w:cs="Arial"/>
                <w:b/>
                <w:sz w:val="20"/>
                <w:szCs w:val="20"/>
              </w:rPr>
              <w:t>Ime in priimek, izobrazba ter naziv</w:t>
            </w:r>
            <w:r>
              <w:rPr>
                <w:rFonts w:ascii="Arial" w:hAnsi="Arial" w:cs="Arial"/>
                <w:b/>
                <w:sz w:val="20"/>
                <w:szCs w:val="20"/>
              </w:rPr>
              <w:t xml:space="preserve"> </w:t>
            </w:r>
            <w:r w:rsidRPr="00543ECA">
              <w:rPr>
                <w:rFonts w:ascii="Arial" w:hAnsi="Arial" w:cs="Arial"/>
                <w:b/>
                <w:sz w:val="20"/>
                <w:szCs w:val="20"/>
              </w:rPr>
              <w:t>in naslov delodajalca</w:t>
            </w:r>
          </w:p>
        </w:tc>
        <w:tc>
          <w:tcPr>
            <w:tcW w:w="3827" w:type="dxa"/>
            <w:tcBorders>
              <w:top w:val="single" w:sz="6" w:space="0" w:color="auto"/>
              <w:left w:val="single" w:sz="6" w:space="0" w:color="auto"/>
              <w:bottom w:val="single" w:sz="6" w:space="0" w:color="auto"/>
              <w:right w:val="single" w:sz="6" w:space="0" w:color="auto"/>
            </w:tcBorders>
          </w:tcPr>
          <w:p w14:paraId="47FF1219" w14:textId="77777777" w:rsidR="004A2BE3" w:rsidRPr="00543ECA" w:rsidRDefault="004A2BE3" w:rsidP="009F239A">
            <w:pPr>
              <w:spacing w:line="240" w:lineRule="atLeast"/>
              <w:rPr>
                <w:rFonts w:ascii="Arial" w:hAnsi="Arial" w:cs="Arial"/>
                <w:b/>
                <w:noProof/>
                <w:sz w:val="20"/>
                <w:szCs w:val="20"/>
              </w:rPr>
            </w:pPr>
            <w:r w:rsidRPr="00543ECA">
              <w:rPr>
                <w:rFonts w:ascii="Arial" w:hAnsi="Arial" w:cs="Arial"/>
                <w:b/>
                <w:noProof/>
                <w:sz w:val="20"/>
                <w:szCs w:val="20"/>
              </w:rPr>
              <w:t>Pravna podlaga sodelovanja s ponudnikom oz. gosp. subjektom (pogodba o zaposlitvi, podjemna pogodba ipd.)</w:t>
            </w:r>
          </w:p>
        </w:tc>
      </w:tr>
      <w:tr w:rsidR="004A2BE3" w:rsidRPr="00543ECA" w14:paraId="395F14B8" w14:textId="77777777" w:rsidTr="00FF3ABC">
        <w:trPr>
          <w:cantSplit/>
          <w:trHeight w:val="190"/>
          <w:jc w:val="center"/>
        </w:trPr>
        <w:tc>
          <w:tcPr>
            <w:tcW w:w="5538" w:type="dxa"/>
            <w:tcBorders>
              <w:top w:val="single" w:sz="6" w:space="0" w:color="auto"/>
              <w:left w:val="single" w:sz="6" w:space="0" w:color="auto"/>
              <w:bottom w:val="single" w:sz="6" w:space="0" w:color="auto"/>
              <w:right w:val="single" w:sz="6" w:space="0" w:color="auto"/>
            </w:tcBorders>
          </w:tcPr>
          <w:p w14:paraId="2B25D71E" w14:textId="77777777" w:rsidR="004A2BE3" w:rsidRPr="00543ECA" w:rsidRDefault="004A2BE3" w:rsidP="009F239A">
            <w:pPr>
              <w:rPr>
                <w:rFonts w:ascii="Arial" w:hAnsi="Arial" w:cs="Arial"/>
                <w:b/>
                <w:sz w:val="20"/>
                <w:szCs w:val="20"/>
              </w:rPr>
            </w:pPr>
            <w:r w:rsidRPr="00543ECA">
              <w:rPr>
                <w:rFonts w:ascii="Arial" w:hAnsi="Arial" w:cs="Arial"/>
                <w:b/>
                <w:sz w:val="20"/>
                <w:szCs w:val="20"/>
              </w:rPr>
              <w:t>1.</w:t>
            </w:r>
          </w:p>
        </w:tc>
        <w:tc>
          <w:tcPr>
            <w:tcW w:w="3827" w:type="dxa"/>
            <w:tcBorders>
              <w:top w:val="single" w:sz="6" w:space="0" w:color="auto"/>
              <w:left w:val="single" w:sz="6" w:space="0" w:color="auto"/>
              <w:bottom w:val="single" w:sz="6" w:space="0" w:color="auto"/>
              <w:right w:val="single" w:sz="6" w:space="0" w:color="auto"/>
            </w:tcBorders>
          </w:tcPr>
          <w:p w14:paraId="65BA5BC2" w14:textId="77777777" w:rsidR="004A2BE3" w:rsidRPr="00543ECA" w:rsidRDefault="004A2BE3" w:rsidP="009F239A">
            <w:pPr>
              <w:spacing w:line="240" w:lineRule="atLeast"/>
              <w:rPr>
                <w:rFonts w:ascii="Arial" w:hAnsi="Arial" w:cs="Arial"/>
                <w:b/>
                <w:noProof/>
                <w:sz w:val="20"/>
                <w:szCs w:val="20"/>
              </w:rPr>
            </w:pPr>
          </w:p>
        </w:tc>
      </w:tr>
      <w:tr w:rsidR="004A2BE3" w:rsidRPr="00543ECA" w14:paraId="7730A0EB" w14:textId="77777777" w:rsidTr="00FF3ABC">
        <w:trPr>
          <w:cantSplit/>
          <w:trHeight w:val="190"/>
          <w:jc w:val="center"/>
        </w:trPr>
        <w:tc>
          <w:tcPr>
            <w:tcW w:w="5538" w:type="dxa"/>
            <w:tcBorders>
              <w:top w:val="single" w:sz="6" w:space="0" w:color="auto"/>
              <w:left w:val="single" w:sz="6" w:space="0" w:color="auto"/>
              <w:bottom w:val="single" w:sz="6" w:space="0" w:color="auto"/>
              <w:right w:val="single" w:sz="6" w:space="0" w:color="auto"/>
            </w:tcBorders>
          </w:tcPr>
          <w:p w14:paraId="0FAA9842" w14:textId="77777777" w:rsidR="004A2BE3" w:rsidRPr="00543ECA" w:rsidRDefault="004A2BE3" w:rsidP="009F239A">
            <w:pPr>
              <w:rPr>
                <w:rFonts w:ascii="Arial" w:hAnsi="Arial" w:cs="Arial"/>
                <w:b/>
                <w:sz w:val="20"/>
                <w:szCs w:val="20"/>
              </w:rPr>
            </w:pPr>
            <w:r w:rsidRPr="00543ECA">
              <w:rPr>
                <w:rFonts w:ascii="Arial" w:hAnsi="Arial" w:cs="Arial"/>
                <w:b/>
                <w:sz w:val="20"/>
                <w:szCs w:val="20"/>
              </w:rPr>
              <w:t>2.</w:t>
            </w:r>
          </w:p>
        </w:tc>
        <w:tc>
          <w:tcPr>
            <w:tcW w:w="3827" w:type="dxa"/>
            <w:tcBorders>
              <w:top w:val="single" w:sz="6" w:space="0" w:color="auto"/>
              <w:left w:val="single" w:sz="6" w:space="0" w:color="auto"/>
              <w:bottom w:val="single" w:sz="6" w:space="0" w:color="auto"/>
              <w:right w:val="single" w:sz="6" w:space="0" w:color="auto"/>
            </w:tcBorders>
          </w:tcPr>
          <w:p w14:paraId="1E9FE569" w14:textId="77777777" w:rsidR="004A2BE3" w:rsidRPr="00543ECA" w:rsidRDefault="004A2BE3" w:rsidP="009F239A">
            <w:pPr>
              <w:spacing w:line="240" w:lineRule="atLeast"/>
              <w:rPr>
                <w:rFonts w:ascii="Arial" w:hAnsi="Arial" w:cs="Arial"/>
                <w:b/>
                <w:noProof/>
                <w:sz w:val="20"/>
                <w:szCs w:val="20"/>
              </w:rPr>
            </w:pPr>
          </w:p>
        </w:tc>
      </w:tr>
      <w:tr w:rsidR="004A2BE3" w:rsidRPr="00543ECA" w14:paraId="0BE09743" w14:textId="77777777" w:rsidTr="00FF3ABC">
        <w:trPr>
          <w:cantSplit/>
          <w:trHeight w:val="190"/>
          <w:jc w:val="center"/>
        </w:trPr>
        <w:tc>
          <w:tcPr>
            <w:tcW w:w="5538" w:type="dxa"/>
            <w:tcBorders>
              <w:top w:val="single" w:sz="6" w:space="0" w:color="auto"/>
              <w:left w:val="single" w:sz="6" w:space="0" w:color="auto"/>
              <w:bottom w:val="single" w:sz="6" w:space="0" w:color="auto"/>
              <w:right w:val="single" w:sz="6" w:space="0" w:color="auto"/>
            </w:tcBorders>
          </w:tcPr>
          <w:p w14:paraId="1F9A44EB" w14:textId="77777777" w:rsidR="004A2BE3" w:rsidRPr="00543ECA" w:rsidRDefault="004A2BE3" w:rsidP="009F239A">
            <w:pPr>
              <w:rPr>
                <w:rFonts w:ascii="Arial" w:hAnsi="Arial" w:cs="Arial"/>
                <w:b/>
                <w:sz w:val="20"/>
                <w:szCs w:val="20"/>
              </w:rPr>
            </w:pPr>
            <w:r w:rsidRPr="00543ECA">
              <w:rPr>
                <w:rFonts w:ascii="Arial" w:hAnsi="Arial" w:cs="Arial"/>
                <w:b/>
                <w:sz w:val="20"/>
                <w:szCs w:val="20"/>
              </w:rPr>
              <w:t>3.</w:t>
            </w:r>
          </w:p>
        </w:tc>
        <w:tc>
          <w:tcPr>
            <w:tcW w:w="3827" w:type="dxa"/>
            <w:tcBorders>
              <w:top w:val="single" w:sz="6" w:space="0" w:color="auto"/>
              <w:left w:val="single" w:sz="6" w:space="0" w:color="auto"/>
              <w:bottom w:val="single" w:sz="6" w:space="0" w:color="auto"/>
              <w:right w:val="single" w:sz="6" w:space="0" w:color="auto"/>
            </w:tcBorders>
          </w:tcPr>
          <w:p w14:paraId="7C52B46C" w14:textId="77777777" w:rsidR="004A2BE3" w:rsidRPr="00543ECA" w:rsidRDefault="004A2BE3" w:rsidP="009F239A">
            <w:pPr>
              <w:spacing w:line="240" w:lineRule="atLeast"/>
              <w:rPr>
                <w:rFonts w:ascii="Arial" w:hAnsi="Arial" w:cs="Arial"/>
                <w:b/>
                <w:noProof/>
                <w:sz w:val="20"/>
                <w:szCs w:val="20"/>
              </w:rPr>
            </w:pPr>
          </w:p>
        </w:tc>
      </w:tr>
      <w:tr w:rsidR="004A2BE3" w:rsidRPr="00543ECA" w14:paraId="4ED06AE9" w14:textId="77777777" w:rsidTr="00FF3ABC">
        <w:trPr>
          <w:cantSplit/>
          <w:trHeight w:val="190"/>
          <w:jc w:val="center"/>
        </w:trPr>
        <w:tc>
          <w:tcPr>
            <w:tcW w:w="5538" w:type="dxa"/>
            <w:tcBorders>
              <w:top w:val="single" w:sz="6" w:space="0" w:color="auto"/>
              <w:left w:val="single" w:sz="6" w:space="0" w:color="auto"/>
              <w:bottom w:val="single" w:sz="6" w:space="0" w:color="auto"/>
              <w:right w:val="single" w:sz="6" w:space="0" w:color="auto"/>
            </w:tcBorders>
          </w:tcPr>
          <w:p w14:paraId="42179AEA" w14:textId="77777777" w:rsidR="004A2BE3" w:rsidRPr="00543ECA" w:rsidRDefault="004A2BE3" w:rsidP="009F239A">
            <w:pPr>
              <w:rPr>
                <w:rFonts w:ascii="Arial" w:hAnsi="Arial" w:cs="Arial"/>
                <w:b/>
                <w:sz w:val="20"/>
                <w:szCs w:val="20"/>
              </w:rPr>
            </w:pPr>
            <w:r w:rsidRPr="00543ECA">
              <w:rPr>
                <w:rFonts w:ascii="Arial" w:hAnsi="Arial" w:cs="Arial"/>
                <w:b/>
                <w:sz w:val="20"/>
                <w:szCs w:val="20"/>
              </w:rPr>
              <w:t>4.</w:t>
            </w:r>
          </w:p>
        </w:tc>
        <w:tc>
          <w:tcPr>
            <w:tcW w:w="3827" w:type="dxa"/>
            <w:tcBorders>
              <w:top w:val="single" w:sz="6" w:space="0" w:color="auto"/>
              <w:left w:val="single" w:sz="6" w:space="0" w:color="auto"/>
              <w:bottom w:val="single" w:sz="6" w:space="0" w:color="auto"/>
              <w:right w:val="single" w:sz="6" w:space="0" w:color="auto"/>
            </w:tcBorders>
          </w:tcPr>
          <w:p w14:paraId="1E9ED7FB" w14:textId="77777777" w:rsidR="004A2BE3" w:rsidRPr="00543ECA" w:rsidRDefault="004A2BE3" w:rsidP="009F239A">
            <w:pPr>
              <w:spacing w:line="240" w:lineRule="atLeast"/>
              <w:rPr>
                <w:rFonts w:ascii="Arial" w:hAnsi="Arial" w:cs="Arial"/>
                <w:b/>
                <w:noProof/>
                <w:sz w:val="20"/>
                <w:szCs w:val="20"/>
              </w:rPr>
            </w:pPr>
          </w:p>
        </w:tc>
      </w:tr>
      <w:tr w:rsidR="004A2BE3" w:rsidRPr="00543ECA" w14:paraId="3BAB3BE0" w14:textId="77777777" w:rsidTr="00FF3ABC">
        <w:trPr>
          <w:cantSplit/>
          <w:trHeight w:val="190"/>
          <w:jc w:val="center"/>
        </w:trPr>
        <w:tc>
          <w:tcPr>
            <w:tcW w:w="5538" w:type="dxa"/>
            <w:tcBorders>
              <w:top w:val="single" w:sz="6" w:space="0" w:color="auto"/>
              <w:left w:val="single" w:sz="6" w:space="0" w:color="auto"/>
              <w:bottom w:val="single" w:sz="6" w:space="0" w:color="auto"/>
              <w:right w:val="single" w:sz="6" w:space="0" w:color="auto"/>
            </w:tcBorders>
          </w:tcPr>
          <w:p w14:paraId="2CA2455C" w14:textId="77777777" w:rsidR="004A2BE3" w:rsidRPr="00543ECA" w:rsidRDefault="004A2BE3" w:rsidP="009F239A">
            <w:pPr>
              <w:rPr>
                <w:rFonts w:ascii="Arial" w:hAnsi="Arial" w:cs="Arial"/>
                <w:b/>
                <w:sz w:val="20"/>
                <w:szCs w:val="20"/>
              </w:rPr>
            </w:pPr>
            <w:r w:rsidRPr="00543ECA">
              <w:rPr>
                <w:rFonts w:ascii="Arial" w:hAnsi="Arial" w:cs="Arial"/>
                <w:b/>
                <w:sz w:val="20"/>
                <w:szCs w:val="20"/>
              </w:rPr>
              <w:t>5.</w:t>
            </w:r>
          </w:p>
        </w:tc>
        <w:tc>
          <w:tcPr>
            <w:tcW w:w="3827" w:type="dxa"/>
            <w:tcBorders>
              <w:top w:val="single" w:sz="6" w:space="0" w:color="auto"/>
              <w:left w:val="single" w:sz="6" w:space="0" w:color="auto"/>
              <w:bottom w:val="single" w:sz="6" w:space="0" w:color="auto"/>
              <w:right w:val="single" w:sz="6" w:space="0" w:color="auto"/>
            </w:tcBorders>
          </w:tcPr>
          <w:p w14:paraId="684BB6A8" w14:textId="77777777" w:rsidR="004A2BE3" w:rsidRPr="00543ECA" w:rsidRDefault="004A2BE3" w:rsidP="009F239A">
            <w:pPr>
              <w:spacing w:line="240" w:lineRule="atLeast"/>
              <w:rPr>
                <w:rFonts w:ascii="Arial" w:hAnsi="Arial" w:cs="Arial"/>
                <w:b/>
                <w:noProof/>
                <w:sz w:val="20"/>
                <w:szCs w:val="20"/>
              </w:rPr>
            </w:pPr>
          </w:p>
        </w:tc>
      </w:tr>
      <w:tr w:rsidR="004A2BE3" w:rsidRPr="00543ECA" w14:paraId="01A45A36" w14:textId="77777777" w:rsidTr="00FF3ABC">
        <w:trPr>
          <w:cantSplit/>
          <w:trHeight w:val="190"/>
          <w:jc w:val="center"/>
        </w:trPr>
        <w:tc>
          <w:tcPr>
            <w:tcW w:w="5538" w:type="dxa"/>
            <w:tcBorders>
              <w:top w:val="single" w:sz="6" w:space="0" w:color="auto"/>
              <w:left w:val="single" w:sz="6" w:space="0" w:color="auto"/>
              <w:bottom w:val="single" w:sz="6" w:space="0" w:color="auto"/>
              <w:right w:val="single" w:sz="6" w:space="0" w:color="auto"/>
            </w:tcBorders>
          </w:tcPr>
          <w:p w14:paraId="3324C8FB" w14:textId="77777777" w:rsidR="004A2BE3" w:rsidRPr="00543ECA" w:rsidRDefault="004A2BE3" w:rsidP="009F239A">
            <w:pPr>
              <w:rPr>
                <w:rFonts w:ascii="Arial" w:hAnsi="Arial" w:cs="Arial"/>
                <w:b/>
                <w:sz w:val="20"/>
                <w:szCs w:val="20"/>
              </w:rPr>
            </w:pPr>
            <w:r w:rsidRPr="00543ECA">
              <w:rPr>
                <w:rFonts w:ascii="Arial" w:hAnsi="Arial" w:cs="Arial"/>
                <w:b/>
                <w:sz w:val="20"/>
                <w:szCs w:val="20"/>
              </w:rPr>
              <w:t>6.</w:t>
            </w:r>
          </w:p>
        </w:tc>
        <w:tc>
          <w:tcPr>
            <w:tcW w:w="3827" w:type="dxa"/>
            <w:tcBorders>
              <w:top w:val="single" w:sz="6" w:space="0" w:color="auto"/>
              <w:left w:val="single" w:sz="6" w:space="0" w:color="auto"/>
              <w:bottom w:val="single" w:sz="6" w:space="0" w:color="auto"/>
              <w:right w:val="single" w:sz="6" w:space="0" w:color="auto"/>
            </w:tcBorders>
          </w:tcPr>
          <w:p w14:paraId="253F1F66" w14:textId="77777777" w:rsidR="004A2BE3" w:rsidRPr="00543ECA" w:rsidRDefault="004A2BE3" w:rsidP="009F239A">
            <w:pPr>
              <w:spacing w:line="240" w:lineRule="atLeast"/>
              <w:rPr>
                <w:rFonts w:ascii="Arial" w:hAnsi="Arial" w:cs="Arial"/>
                <w:b/>
                <w:noProof/>
                <w:sz w:val="20"/>
                <w:szCs w:val="20"/>
              </w:rPr>
            </w:pPr>
          </w:p>
        </w:tc>
      </w:tr>
      <w:tr w:rsidR="004A2BE3" w:rsidRPr="00543ECA" w14:paraId="033C4CF2" w14:textId="77777777" w:rsidTr="00FF3ABC">
        <w:trPr>
          <w:cantSplit/>
          <w:trHeight w:val="190"/>
          <w:jc w:val="center"/>
        </w:trPr>
        <w:tc>
          <w:tcPr>
            <w:tcW w:w="5538" w:type="dxa"/>
            <w:tcBorders>
              <w:top w:val="single" w:sz="6" w:space="0" w:color="auto"/>
              <w:left w:val="single" w:sz="6" w:space="0" w:color="auto"/>
              <w:bottom w:val="single" w:sz="6" w:space="0" w:color="auto"/>
              <w:right w:val="single" w:sz="6" w:space="0" w:color="auto"/>
            </w:tcBorders>
          </w:tcPr>
          <w:p w14:paraId="1925680A" w14:textId="77777777" w:rsidR="004A2BE3" w:rsidRPr="00543ECA" w:rsidRDefault="004A2BE3" w:rsidP="009F239A">
            <w:pPr>
              <w:rPr>
                <w:rFonts w:ascii="Arial" w:hAnsi="Arial" w:cs="Arial"/>
                <w:b/>
                <w:sz w:val="20"/>
                <w:szCs w:val="20"/>
              </w:rPr>
            </w:pPr>
            <w:r w:rsidRPr="00543ECA">
              <w:rPr>
                <w:rFonts w:ascii="Arial" w:hAnsi="Arial" w:cs="Arial"/>
                <w:b/>
                <w:sz w:val="20"/>
                <w:szCs w:val="20"/>
              </w:rPr>
              <w:t>7.</w:t>
            </w:r>
          </w:p>
        </w:tc>
        <w:tc>
          <w:tcPr>
            <w:tcW w:w="3827" w:type="dxa"/>
            <w:tcBorders>
              <w:top w:val="single" w:sz="6" w:space="0" w:color="auto"/>
              <w:left w:val="single" w:sz="6" w:space="0" w:color="auto"/>
              <w:bottom w:val="single" w:sz="6" w:space="0" w:color="auto"/>
              <w:right w:val="single" w:sz="6" w:space="0" w:color="auto"/>
            </w:tcBorders>
          </w:tcPr>
          <w:p w14:paraId="4B1517BB" w14:textId="77777777" w:rsidR="004A2BE3" w:rsidRPr="00543ECA" w:rsidRDefault="004A2BE3" w:rsidP="009F239A">
            <w:pPr>
              <w:spacing w:line="240" w:lineRule="atLeast"/>
              <w:rPr>
                <w:rFonts w:ascii="Arial" w:hAnsi="Arial" w:cs="Arial"/>
                <w:b/>
                <w:noProof/>
                <w:sz w:val="20"/>
                <w:szCs w:val="20"/>
              </w:rPr>
            </w:pPr>
          </w:p>
        </w:tc>
      </w:tr>
      <w:tr w:rsidR="004A2BE3" w:rsidRPr="00543ECA" w14:paraId="561DECB2" w14:textId="77777777" w:rsidTr="00FF3ABC">
        <w:trPr>
          <w:cantSplit/>
          <w:trHeight w:val="190"/>
          <w:jc w:val="center"/>
        </w:trPr>
        <w:tc>
          <w:tcPr>
            <w:tcW w:w="5538" w:type="dxa"/>
            <w:tcBorders>
              <w:top w:val="single" w:sz="6" w:space="0" w:color="auto"/>
              <w:left w:val="single" w:sz="6" w:space="0" w:color="auto"/>
              <w:bottom w:val="single" w:sz="6" w:space="0" w:color="auto"/>
              <w:right w:val="single" w:sz="6" w:space="0" w:color="auto"/>
            </w:tcBorders>
          </w:tcPr>
          <w:p w14:paraId="3B60A034" w14:textId="77777777" w:rsidR="004A2BE3" w:rsidRPr="00543ECA" w:rsidRDefault="004A2BE3" w:rsidP="009F239A">
            <w:pPr>
              <w:rPr>
                <w:rFonts w:ascii="Arial" w:hAnsi="Arial" w:cs="Arial"/>
                <w:b/>
                <w:sz w:val="20"/>
                <w:szCs w:val="20"/>
              </w:rPr>
            </w:pPr>
            <w:r w:rsidRPr="00543ECA">
              <w:rPr>
                <w:rFonts w:ascii="Arial" w:hAnsi="Arial" w:cs="Arial"/>
                <w:b/>
                <w:sz w:val="20"/>
                <w:szCs w:val="20"/>
              </w:rPr>
              <w:t>8.</w:t>
            </w:r>
          </w:p>
        </w:tc>
        <w:tc>
          <w:tcPr>
            <w:tcW w:w="3827" w:type="dxa"/>
            <w:tcBorders>
              <w:top w:val="single" w:sz="6" w:space="0" w:color="auto"/>
              <w:left w:val="single" w:sz="6" w:space="0" w:color="auto"/>
              <w:bottom w:val="single" w:sz="6" w:space="0" w:color="auto"/>
              <w:right w:val="single" w:sz="6" w:space="0" w:color="auto"/>
            </w:tcBorders>
          </w:tcPr>
          <w:p w14:paraId="04EEBEE4" w14:textId="77777777" w:rsidR="004A2BE3" w:rsidRPr="00543ECA" w:rsidRDefault="004A2BE3" w:rsidP="009F239A">
            <w:pPr>
              <w:spacing w:line="240" w:lineRule="atLeast"/>
              <w:rPr>
                <w:rFonts w:ascii="Arial" w:hAnsi="Arial" w:cs="Arial"/>
                <w:b/>
                <w:noProof/>
                <w:sz w:val="20"/>
                <w:szCs w:val="20"/>
              </w:rPr>
            </w:pPr>
          </w:p>
        </w:tc>
      </w:tr>
    </w:tbl>
    <w:p w14:paraId="550E4786" w14:textId="77777777" w:rsidR="004A2BE3" w:rsidRDefault="004A2BE3" w:rsidP="004A2BE3">
      <w:pPr>
        <w:jc w:val="both"/>
        <w:rPr>
          <w:rFonts w:ascii="Arial" w:hAnsi="Arial" w:cs="Arial"/>
          <w:sz w:val="20"/>
          <w:szCs w:val="20"/>
        </w:rPr>
      </w:pPr>
    </w:p>
    <w:p w14:paraId="1FDAB7DF" w14:textId="77777777" w:rsidR="004A2BE3" w:rsidRDefault="004A2BE3" w:rsidP="004A2BE3">
      <w:pPr>
        <w:jc w:val="both"/>
        <w:rPr>
          <w:rFonts w:ascii="Arial" w:hAnsi="Arial" w:cs="Arial"/>
          <w:sz w:val="20"/>
          <w:szCs w:val="20"/>
        </w:rPr>
      </w:pPr>
    </w:p>
    <w:p w14:paraId="24CCB7D6" w14:textId="77777777" w:rsidR="004A2BE3" w:rsidRPr="001D2B5B" w:rsidRDefault="004A2BE3" w:rsidP="004A2BE3">
      <w:pPr>
        <w:jc w:val="both"/>
        <w:rPr>
          <w:rFonts w:ascii="Arial" w:hAnsi="Arial" w:cs="Arial"/>
          <w:sz w:val="20"/>
          <w:szCs w:val="20"/>
        </w:rPr>
      </w:pPr>
      <w:r w:rsidRPr="001D2B5B">
        <w:rPr>
          <w:rFonts w:ascii="Arial" w:hAnsi="Arial" w:cs="Arial"/>
          <w:sz w:val="20"/>
          <w:szCs w:val="20"/>
        </w:rPr>
        <w:t>Ponudnik mora v okviru zahtev naročnika imenovati oz. zagotoviti:</w:t>
      </w:r>
    </w:p>
    <w:p w14:paraId="5CB54DB4" w14:textId="77777777" w:rsidR="004A2BE3" w:rsidRPr="007B7919" w:rsidRDefault="004A2BE3" w:rsidP="004A2BE3">
      <w:pPr>
        <w:pStyle w:val="Odstavekseznama"/>
        <w:numPr>
          <w:ilvl w:val="0"/>
          <w:numId w:val="34"/>
        </w:numPr>
        <w:contextualSpacing/>
        <w:jc w:val="both"/>
        <w:rPr>
          <w:rFonts w:ascii="Arial" w:hAnsi="Arial" w:cs="Arial"/>
          <w:sz w:val="20"/>
        </w:rPr>
      </w:pPr>
      <w:r w:rsidRPr="001D2B5B">
        <w:rPr>
          <w:rFonts w:ascii="Arial" w:hAnsi="Arial" w:cs="Arial"/>
          <w:sz w:val="20"/>
        </w:rPr>
        <w:t xml:space="preserve">vsaj 2 </w:t>
      </w:r>
      <w:r w:rsidRPr="007B7919">
        <w:rPr>
          <w:rFonts w:ascii="Arial" w:hAnsi="Arial" w:cs="Arial"/>
          <w:sz w:val="20"/>
        </w:rPr>
        <w:t xml:space="preserve">zdravnika (vsaj 1 specialist fizikalne in rehabilitacijske medicine), </w:t>
      </w:r>
    </w:p>
    <w:p w14:paraId="3272DEBD" w14:textId="5847821A" w:rsidR="004A2BE3" w:rsidRPr="007B7919" w:rsidRDefault="004A2BE3" w:rsidP="004A2BE3">
      <w:pPr>
        <w:pStyle w:val="Odstavekseznama"/>
        <w:numPr>
          <w:ilvl w:val="0"/>
          <w:numId w:val="34"/>
        </w:numPr>
        <w:contextualSpacing/>
        <w:jc w:val="both"/>
        <w:rPr>
          <w:rFonts w:ascii="Arial" w:hAnsi="Arial" w:cs="Arial"/>
          <w:sz w:val="20"/>
        </w:rPr>
      </w:pPr>
      <w:r w:rsidRPr="007B7919">
        <w:rPr>
          <w:rFonts w:ascii="Arial" w:hAnsi="Arial" w:cs="Arial"/>
          <w:sz w:val="20"/>
        </w:rPr>
        <w:t>vsaj 8 fizioterapevtov</w:t>
      </w:r>
      <w:r w:rsidR="001B1510" w:rsidRPr="007B7919">
        <w:rPr>
          <w:rFonts w:ascii="Arial" w:hAnsi="Arial" w:cs="Arial"/>
          <w:sz w:val="20"/>
        </w:rPr>
        <w:t xml:space="preserve"> in / ali kineziologov</w:t>
      </w:r>
      <w:r w:rsidRPr="007B7919">
        <w:rPr>
          <w:rFonts w:ascii="Arial" w:hAnsi="Arial" w:cs="Arial"/>
          <w:sz w:val="20"/>
        </w:rPr>
        <w:t>.</w:t>
      </w:r>
    </w:p>
    <w:p w14:paraId="7BD7C529" w14:textId="77777777" w:rsidR="004A2BE3" w:rsidRPr="001D2B5B" w:rsidRDefault="004A2BE3" w:rsidP="004A2BE3">
      <w:pPr>
        <w:pStyle w:val="Odstavekseznama"/>
        <w:ind w:left="720"/>
        <w:contextualSpacing/>
        <w:jc w:val="both"/>
        <w:rPr>
          <w:rFonts w:ascii="Arial" w:hAnsi="Arial" w:cs="Arial"/>
          <w:sz w:val="20"/>
        </w:rPr>
      </w:pPr>
    </w:p>
    <w:p w14:paraId="1FB3A132" w14:textId="77777777" w:rsidR="004A2BE3" w:rsidRPr="008A268E" w:rsidRDefault="004A2BE3" w:rsidP="004A2BE3">
      <w:pPr>
        <w:contextualSpacing/>
        <w:jc w:val="both"/>
        <w:rPr>
          <w:rFonts w:ascii="Arial" w:hAnsi="Arial" w:cs="Arial"/>
          <w:color w:val="00B050"/>
          <w:sz w:val="20"/>
          <w:szCs w:val="20"/>
        </w:rPr>
      </w:pPr>
      <w:r w:rsidRPr="001D2B5B">
        <w:rPr>
          <w:rFonts w:ascii="Arial" w:hAnsi="Arial" w:cs="Arial"/>
          <w:sz w:val="20"/>
          <w:szCs w:val="20"/>
        </w:rPr>
        <w:t>Izjavljamo, da ima zdravstveno osebje, ki bo izvajalo program zdravstvene preventive</w:t>
      </w:r>
      <w:r>
        <w:rPr>
          <w:rFonts w:ascii="Arial" w:hAnsi="Arial" w:cs="Arial"/>
          <w:color w:val="00B050"/>
          <w:sz w:val="20"/>
          <w:szCs w:val="20"/>
        </w:rPr>
        <w:t>,</w:t>
      </w:r>
      <w:r w:rsidRPr="001D2B5B">
        <w:rPr>
          <w:rFonts w:ascii="Arial" w:hAnsi="Arial" w:cs="Arial"/>
          <w:sz w:val="20"/>
          <w:szCs w:val="20"/>
        </w:rPr>
        <w:t xml:space="preserve"> izkušnje z obravnavo mišično-skeletnih bolezni in težav</w:t>
      </w:r>
      <w:r>
        <w:rPr>
          <w:rFonts w:ascii="Arial" w:hAnsi="Arial" w:cs="Arial"/>
          <w:color w:val="00B050"/>
          <w:sz w:val="20"/>
          <w:szCs w:val="20"/>
        </w:rPr>
        <w:t>.</w:t>
      </w:r>
    </w:p>
    <w:p w14:paraId="493BB2D6" w14:textId="77777777" w:rsidR="004A2BE3" w:rsidRPr="001D2B5B" w:rsidRDefault="004A2BE3" w:rsidP="004A2BE3">
      <w:pPr>
        <w:spacing w:after="160" w:line="259" w:lineRule="auto"/>
        <w:contextualSpacing/>
        <w:jc w:val="both"/>
        <w:rPr>
          <w:rFonts w:ascii="Arial" w:eastAsia="Calibri" w:hAnsi="Arial" w:cs="Arial"/>
          <w:sz w:val="20"/>
          <w:szCs w:val="20"/>
          <w:lang w:eastAsia="en-US"/>
        </w:rPr>
      </w:pPr>
    </w:p>
    <w:p w14:paraId="12489403" w14:textId="77777777" w:rsidR="004A2BE3" w:rsidRPr="002E1BD5" w:rsidRDefault="004A2BE3" w:rsidP="004A2BE3">
      <w:pPr>
        <w:spacing w:after="160" w:line="259" w:lineRule="auto"/>
        <w:contextualSpacing/>
        <w:jc w:val="both"/>
        <w:rPr>
          <w:rFonts w:ascii="Arial" w:eastAsia="Calibri" w:hAnsi="Arial" w:cs="Arial"/>
          <w:sz w:val="20"/>
          <w:szCs w:val="20"/>
          <w:lang w:eastAsia="en-US"/>
        </w:rPr>
      </w:pPr>
      <w:r w:rsidRPr="002E1BD5">
        <w:rPr>
          <w:rFonts w:ascii="Arial" w:eastAsia="Calibri" w:hAnsi="Arial" w:cs="Arial"/>
          <w:sz w:val="20"/>
          <w:szCs w:val="20"/>
          <w:lang w:eastAsia="en-US"/>
        </w:rPr>
        <w:t xml:space="preserve">Izjavljamo, da bo udeležencem programa zdravstvene preventive zagotovljena individualna in ciljno usmerjena obravnava. </w:t>
      </w:r>
    </w:p>
    <w:p w14:paraId="0562E985" w14:textId="77777777" w:rsidR="004A2BE3" w:rsidRPr="001D2B5B" w:rsidRDefault="004A2BE3" w:rsidP="004A2BE3">
      <w:pPr>
        <w:spacing w:after="160" w:line="259" w:lineRule="auto"/>
        <w:contextualSpacing/>
        <w:jc w:val="both"/>
        <w:rPr>
          <w:rFonts w:ascii="Arial" w:eastAsia="Calibri" w:hAnsi="Arial" w:cs="Arial"/>
          <w:sz w:val="20"/>
          <w:szCs w:val="20"/>
          <w:lang w:eastAsia="en-US"/>
        </w:rPr>
      </w:pPr>
    </w:p>
    <w:p w14:paraId="3EA55029" w14:textId="77777777" w:rsidR="004A2BE3" w:rsidRPr="002E1BD5" w:rsidRDefault="004A2BE3" w:rsidP="004A2BE3">
      <w:pPr>
        <w:spacing w:after="160" w:line="259" w:lineRule="auto"/>
        <w:contextualSpacing/>
        <w:jc w:val="both"/>
        <w:rPr>
          <w:rFonts w:ascii="Arial" w:eastAsia="Calibri" w:hAnsi="Arial" w:cs="Arial"/>
          <w:sz w:val="20"/>
          <w:szCs w:val="20"/>
          <w:lang w:eastAsia="en-US"/>
        </w:rPr>
      </w:pPr>
      <w:r w:rsidRPr="002E1BD5">
        <w:rPr>
          <w:rFonts w:ascii="Arial" w:eastAsia="Calibri" w:hAnsi="Arial" w:cs="Arial"/>
          <w:sz w:val="20"/>
          <w:szCs w:val="20"/>
          <w:lang w:eastAsia="en-US"/>
        </w:rPr>
        <w:t>Manualne tehnike in fizikalne terapije so v skladu z najnovejšimi zdravstveno-preventivnimi</w:t>
      </w:r>
      <w:r>
        <w:rPr>
          <w:rFonts w:ascii="Arial" w:eastAsia="Calibri" w:hAnsi="Arial" w:cs="Arial"/>
          <w:sz w:val="20"/>
          <w:szCs w:val="20"/>
          <w:lang w:eastAsia="en-US"/>
        </w:rPr>
        <w:t xml:space="preserve"> </w:t>
      </w:r>
      <w:r w:rsidRPr="002E1BD5">
        <w:rPr>
          <w:rFonts w:ascii="Arial" w:eastAsia="Calibri" w:hAnsi="Arial" w:cs="Arial"/>
          <w:sz w:val="20"/>
          <w:szCs w:val="20"/>
          <w:lang w:eastAsia="en-US"/>
        </w:rPr>
        <w:t>in rehabilitacijskimi smernicami/doktrinami za preprečevanje in zdravljenje mišično-skeletnih težav in bolezni, zato se osebje, ki bo izvajalo program zdravstvene preventive, redno strokovno izpopolnjuje.</w:t>
      </w:r>
    </w:p>
    <w:p w14:paraId="6700FB40" w14:textId="77777777" w:rsidR="004A2BE3" w:rsidRPr="002E1BD5" w:rsidRDefault="004A2BE3" w:rsidP="004A2BE3">
      <w:pPr>
        <w:jc w:val="both"/>
        <w:rPr>
          <w:rFonts w:ascii="Arial" w:eastAsia="Calibri" w:hAnsi="Arial" w:cs="Arial"/>
          <w:sz w:val="20"/>
          <w:szCs w:val="20"/>
          <w:lang w:eastAsia="en-US"/>
        </w:rPr>
      </w:pPr>
    </w:p>
    <w:p w14:paraId="2BB3B598" w14:textId="77777777" w:rsidR="004A2BE3" w:rsidRPr="00543ECA" w:rsidRDefault="004A2BE3" w:rsidP="004A2BE3">
      <w:pPr>
        <w:spacing w:after="160" w:line="259" w:lineRule="auto"/>
        <w:jc w:val="both"/>
        <w:rPr>
          <w:rFonts w:ascii="Arial" w:eastAsia="Calibri" w:hAnsi="Arial" w:cs="Arial"/>
          <w:sz w:val="20"/>
          <w:szCs w:val="20"/>
          <w:lang w:eastAsia="en-US"/>
        </w:rPr>
      </w:pPr>
      <w:r w:rsidRPr="00543ECA">
        <w:rPr>
          <w:rFonts w:ascii="Arial" w:eastAsia="Calibri" w:hAnsi="Arial" w:cs="Arial"/>
          <w:sz w:val="20"/>
          <w:szCs w:val="20"/>
          <w:lang w:eastAsia="en-US"/>
        </w:rPr>
        <w:t>Navedeni podatki so resnični in smo jih, če bo naročnik tako zahteval, pripravljeni dokazati s predložitvijo ustreznih dokazil oziroma potrdil.</w:t>
      </w:r>
      <w:r w:rsidRPr="00543ECA">
        <w:t xml:space="preserve"> </w:t>
      </w:r>
      <w:r w:rsidRPr="00543ECA">
        <w:rPr>
          <w:rFonts w:ascii="Arial" w:eastAsia="Calibri" w:hAnsi="Arial" w:cs="Arial"/>
          <w:sz w:val="20"/>
          <w:szCs w:val="20"/>
          <w:lang w:eastAsia="en-US"/>
        </w:rPr>
        <w:t>Naročnik si pridružuje pravico preveriti resničnost navedb glede navedenih podatkov o osebju oz. zahtevati dodatna dokazila v zvezi z dokazovanjem izpolnjevanja pogojev kadrovske sposobnosti, določenih v tej razpisni dokumentaciji.</w:t>
      </w:r>
    </w:p>
    <w:p w14:paraId="284A5EEA" w14:textId="77777777" w:rsidR="004A2BE3" w:rsidRPr="00543ECA" w:rsidRDefault="004A2BE3" w:rsidP="004A2BE3">
      <w:pPr>
        <w:spacing w:after="160" w:line="259" w:lineRule="auto"/>
        <w:jc w:val="both"/>
        <w:rPr>
          <w:rFonts w:ascii="Arial" w:eastAsia="Calibri" w:hAnsi="Arial" w:cs="Arial"/>
          <w:sz w:val="20"/>
          <w:szCs w:val="20"/>
          <w:lang w:eastAsia="en-US"/>
        </w:rPr>
      </w:pPr>
      <w:r w:rsidRPr="00543ECA">
        <w:rPr>
          <w:rFonts w:ascii="Arial" w:eastAsia="Calibri" w:hAnsi="Arial" w:cs="Arial"/>
          <w:sz w:val="20"/>
          <w:szCs w:val="20"/>
          <w:lang w:eastAsia="en-US"/>
        </w:rPr>
        <w:t>Osebje, s katerimi ponudnik izkazuje ustrezno kadrovsko usposobljenost, mora tudi dejansko sodelovati pri izvedbi pogodbenih obveznosti. V primeru spremembe iz opravičljivih razlogov mora ponudnik zagotoviti osebje, ki izpolnjuje zgoraj navedene zahteve in pridobiti soglasje naročnika.</w:t>
      </w:r>
    </w:p>
    <w:p w14:paraId="4827F08D" w14:textId="77777777" w:rsidR="004A2BE3" w:rsidRPr="00543ECA" w:rsidRDefault="004A2BE3" w:rsidP="004A2BE3">
      <w:pPr>
        <w:autoSpaceDE w:val="0"/>
        <w:autoSpaceDN w:val="0"/>
        <w:adjustRightInd w:val="0"/>
        <w:spacing w:after="160" w:line="252" w:lineRule="auto"/>
        <w:jc w:val="right"/>
        <w:rPr>
          <w:rFonts w:ascii="Arial" w:hAnsi="Arial" w:cs="Arial"/>
          <w:b/>
          <w:sz w:val="20"/>
          <w:szCs w:val="20"/>
        </w:rPr>
      </w:pPr>
    </w:p>
    <w:p w14:paraId="3F443E3E" w14:textId="77777777" w:rsidR="004A2BE3" w:rsidRPr="00543ECA" w:rsidRDefault="004A2BE3" w:rsidP="004A2BE3">
      <w:pPr>
        <w:autoSpaceDE w:val="0"/>
        <w:autoSpaceDN w:val="0"/>
        <w:adjustRightInd w:val="0"/>
        <w:jc w:val="both"/>
        <w:rPr>
          <w:rFonts w:ascii="Arial" w:hAnsi="Arial" w:cs="Arial"/>
          <w:sz w:val="20"/>
          <w:szCs w:val="20"/>
        </w:rPr>
      </w:pPr>
      <w:r w:rsidRPr="00543ECA">
        <w:rPr>
          <w:rFonts w:ascii="Arial" w:hAnsi="Arial" w:cs="Arial"/>
          <w:sz w:val="20"/>
          <w:szCs w:val="20"/>
        </w:rPr>
        <w:t>Kraj in datum:</w:t>
      </w:r>
      <w:r w:rsidRPr="00543ECA">
        <w:rPr>
          <w:rFonts w:ascii="Arial" w:hAnsi="Arial" w:cs="Arial"/>
          <w:sz w:val="20"/>
          <w:szCs w:val="20"/>
        </w:rPr>
        <w:tab/>
      </w:r>
      <w:r w:rsidRPr="00543ECA">
        <w:rPr>
          <w:rFonts w:ascii="Arial" w:hAnsi="Arial" w:cs="Arial"/>
          <w:sz w:val="20"/>
          <w:szCs w:val="20"/>
        </w:rPr>
        <w:tab/>
      </w:r>
      <w:r w:rsidRPr="00543ECA">
        <w:rPr>
          <w:rFonts w:ascii="Arial" w:hAnsi="Arial" w:cs="Arial"/>
          <w:sz w:val="20"/>
          <w:szCs w:val="20"/>
        </w:rPr>
        <w:tab/>
      </w:r>
      <w:r w:rsidRPr="00543ECA">
        <w:rPr>
          <w:rFonts w:ascii="Arial" w:hAnsi="Arial" w:cs="Arial"/>
          <w:sz w:val="20"/>
          <w:szCs w:val="20"/>
        </w:rPr>
        <w:tab/>
      </w:r>
      <w:r w:rsidRPr="00543ECA">
        <w:rPr>
          <w:rFonts w:ascii="Arial" w:hAnsi="Arial" w:cs="Arial"/>
          <w:sz w:val="20"/>
          <w:szCs w:val="20"/>
        </w:rPr>
        <w:tab/>
      </w:r>
      <w:r w:rsidRPr="00543ECA">
        <w:rPr>
          <w:rFonts w:ascii="Arial" w:hAnsi="Arial" w:cs="Arial"/>
          <w:sz w:val="20"/>
          <w:szCs w:val="20"/>
        </w:rPr>
        <w:tab/>
        <w:t>Žig ponudnika in podpis pooblaščene osebe:</w:t>
      </w:r>
    </w:p>
    <w:p w14:paraId="3814B561" w14:textId="77777777" w:rsidR="004A2BE3" w:rsidRPr="00513FBA" w:rsidRDefault="004A2BE3" w:rsidP="004A2BE3">
      <w:pPr>
        <w:autoSpaceDE w:val="0"/>
        <w:autoSpaceDN w:val="0"/>
        <w:adjustRightInd w:val="0"/>
        <w:jc w:val="both"/>
        <w:rPr>
          <w:rFonts w:ascii="Arial" w:hAnsi="Arial" w:cs="Arial"/>
          <w:sz w:val="20"/>
          <w:szCs w:val="20"/>
        </w:rPr>
      </w:pPr>
    </w:p>
    <w:p w14:paraId="32C63CB9" w14:textId="77777777" w:rsidR="006D150E" w:rsidRDefault="006D150E" w:rsidP="007F00B6">
      <w:pPr>
        <w:ind w:left="720" w:right="50"/>
        <w:contextualSpacing/>
        <w:jc w:val="right"/>
        <w:rPr>
          <w:rFonts w:ascii="Arial" w:hAnsi="Arial" w:cs="Arial"/>
          <w:b/>
          <w:sz w:val="20"/>
          <w:szCs w:val="20"/>
        </w:rPr>
      </w:pPr>
    </w:p>
    <w:p w14:paraId="7B63D775" w14:textId="77777777" w:rsidR="006D150E" w:rsidRDefault="006D150E" w:rsidP="007F00B6">
      <w:pPr>
        <w:ind w:left="720" w:right="50"/>
        <w:contextualSpacing/>
        <w:jc w:val="right"/>
        <w:rPr>
          <w:rFonts w:ascii="Arial" w:hAnsi="Arial" w:cs="Arial"/>
          <w:b/>
          <w:sz w:val="20"/>
          <w:szCs w:val="20"/>
        </w:rPr>
      </w:pPr>
    </w:p>
    <w:p w14:paraId="7DC7A5E9" w14:textId="77777777" w:rsidR="006D150E" w:rsidRDefault="006D150E" w:rsidP="007F00B6">
      <w:pPr>
        <w:ind w:left="720" w:right="50"/>
        <w:contextualSpacing/>
        <w:jc w:val="right"/>
        <w:rPr>
          <w:rFonts w:ascii="Arial" w:hAnsi="Arial" w:cs="Arial"/>
          <w:b/>
          <w:sz w:val="20"/>
          <w:szCs w:val="20"/>
        </w:rPr>
      </w:pPr>
    </w:p>
    <w:p w14:paraId="5A02843B" w14:textId="77777777" w:rsidR="006D150E" w:rsidRDefault="006D150E" w:rsidP="007F00B6">
      <w:pPr>
        <w:ind w:left="720" w:right="50"/>
        <w:contextualSpacing/>
        <w:jc w:val="right"/>
        <w:rPr>
          <w:rFonts w:ascii="Arial" w:hAnsi="Arial" w:cs="Arial"/>
          <w:b/>
          <w:sz w:val="20"/>
          <w:szCs w:val="20"/>
        </w:rPr>
      </w:pPr>
    </w:p>
    <w:p w14:paraId="2EA934B9" w14:textId="77777777" w:rsidR="006D150E" w:rsidRDefault="006D150E" w:rsidP="007F00B6">
      <w:pPr>
        <w:ind w:left="720" w:right="50"/>
        <w:contextualSpacing/>
        <w:jc w:val="right"/>
        <w:rPr>
          <w:rFonts w:ascii="Arial" w:hAnsi="Arial" w:cs="Arial"/>
          <w:b/>
          <w:sz w:val="20"/>
          <w:szCs w:val="20"/>
        </w:rPr>
      </w:pPr>
    </w:p>
    <w:p w14:paraId="562FB7CF" w14:textId="77777777" w:rsidR="006D150E" w:rsidRDefault="006D150E" w:rsidP="007F00B6">
      <w:pPr>
        <w:ind w:left="720" w:right="50"/>
        <w:contextualSpacing/>
        <w:jc w:val="right"/>
        <w:rPr>
          <w:rFonts w:ascii="Arial" w:hAnsi="Arial" w:cs="Arial"/>
          <w:b/>
          <w:sz w:val="20"/>
          <w:szCs w:val="20"/>
        </w:rPr>
      </w:pPr>
    </w:p>
    <w:p w14:paraId="6EDA5E93" w14:textId="77777777" w:rsidR="006D150E" w:rsidRDefault="006D150E" w:rsidP="007F00B6">
      <w:pPr>
        <w:ind w:left="720" w:right="50"/>
        <w:contextualSpacing/>
        <w:jc w:val="right"/>
        <w:rPr>
          <w:rFonts w:ascii="Arial" w:hAnsi="Arial" w:cs="Arial"/>
          <w:b/>
          <w:sz w:val="20"/>
          <w:szCs w:val="20"/>
        </w:rPr>
      </w:pPr>
    </w:p>
    <w:p w14:paraId="09CA8733" w14:textId="77777777" w:rsidR="006D150E" w:rsidRDefault="006D150E" w:rsidP="007F00B6">
      <w:pPr>
        <w:ind w:left="720" w:right="50"/>
        <w:contextualSpacing/>
        <w:jc w:val="right"/>
        <w:rPr>
          <w:rFonts w:ascii="Arial" w:hAnsi="Arial" w:cs="Arial"/>
          <w:b/>
          <w:sz w:val="20"/>
          <w:szCs w:val="20"/>
        </w:rPr>
      </w:pPr>
    </w:p>
    <w:p w14:paraId="683AEBFC" w14:textId="77777777" w:rsidR="006D150E" w:rsidRDefault="006D150E" w:rsidP="007F00B6">
      <w:pPr>
        <w:ind w:left="720" w:right="50"/>
        <w:contextualSpacing/>
        <w:jc w:val="right"/>
        <w:rPr>
          <w:rFonts w:ascii="Arial" w:hAnsi="Arial" w:cs="Arial"/>
          <w:b/>
          <w:sz w:val="20"/>
          <w:szCs w:val="20"/>
        </w:rPr>
      </w:pPr>
    </w:p>
    <w:p w14:paraId="2F98D992" w14:textId="77777777" w:rsidR="006D150E" w:rsidRDefault="006D150E" w:rsidP="007F00B6">
      <w:pPr>
        <w:ind w:left="720" w:right="50"/>
        <w:contextualSpacing/>
        <w:jc w:val="right"/>
        <w:rPr>
          <w:rFonts w:ascii="Arial" w:hAnsi="Arial" w:cs="Arial"/>
          <w:b/>
          <w:sz w:val="20"/>
          <w:szCs w:val="20"/>
        </w:rPr>
      </w:pPr>
    </w:p>
    <w:p w14:paraId="3B382C94" w14:textId="77777777" w:rsidR="006D150E" w:rsidRDefault="006D150E" w:rsidP="007F00B6">
      <w:pPr>
        <w:ind w:left="720" w:right="50"/>
        <w:contextualSpacing/>
        <w:jc w:val="right"/>
        <w:rPr>
          <w:rFonts w:ascii="Arial" w:hAnsi="Arial" w:cs="Arial"/>
          <w:b/>
          <w:sz w:val="20"/>
          <w:szCs w:val="20"/>
        </w:rPr>
      </w:pPr>
    </w:p>
    <w:p w14:paraId="7222A9A5" w14:textId="77777777" w:rsidR="006D150E" w:rsidRDefault="006D150E" w:rsidP="007F00B6">
      <w:pPr>
        <w:ind w:left="720" w:right="50"/>
        <w:contextualSpacing/>
        <w:jc w:val="right"/>
        <w:rPr>
          <w:rFonts w:ascii="Arial" w:hAnsi="Arial" w:cs="Arial"/>
          <w:b/>
          <w:sz w:val="20"/>
          <w:szCs w:val="20"/>
        </w:rPr>
      </w:pPr>
    </w:p>
    <w:p w14:paraId="5CFF98F2" w14:textId="77777777" w:rsidR="006D150E" w:rsidRDefault="006D150E" w:rsidP="007F00B6">
      <w:pPr>
        <w:ind w:left="720" w:right="50"/>
        <w:contextualSpacing/>
        <w:jc w:val="right"/>
        <w:rPr>
          <w:rFonts w:ascii="Arial" w:hAnsi="Arial" w:cs="Arial"/>
          <w:b/>
          <w:sz w:val="20"/>
          <w:szCs w:val="20"/>
        </w:rPr>
      </w:pPr>
    </w:p>
    <w:p w14:paraId="6718B491" w14:textId="77777777" w:rsidR="006D150E" w:rsidRDefault="006D150E" w:rsidP="007F00B6">
      <w:pPr>
        <w:ind w:left="720" w:right="50"/>
        <w:contextualSpacing/>
        <w:jc w:val="right"/>
        <w:rPr>
          <w:rFonts w:ascii="Arial" w:hAnsi="Arial" w:cs="Arial"/>
          <w:b/>
          <w:sz w:val="20"/>
          <w:szCs w:val="20"/>
        </w:rPr>
      </w:pPr>
    </w:p>
    <w:p w14:paraId="16D47064" w14:textId="77777777" w:rsidR="006D150E" w:rsidRDefault="006D150E" w:rsidP="007F00B6">
      <w:pPr>
        <w:ind w:left="720" w:right="50"/>
        <w:contextualSpacing/>
        <w:jc w:val="right"/>
        <w:rPr>
          <w:rFonts w:ascii="Arial" w:hAnsi="Arial" w:cs="Arial"/>
          <w:b/>
          <w:sz w:val="20"/>
          <w:szCs w:val="20"/>
        </w:rPr>
      </w:pPr>
    </w:p>
    <w:p w14:paraId="7B4D4E98" w14:textId="77777777" w:rsidR="00E92C87" w:rsidRDefault="00E92C87" w:rsidP="007F00B6">
      <w:pPr>
        <w:ind w:left="720" w:right="50"/>
        <w:contextualSpacing/>
        <w:jc w:val="right"/>
        <w:rPr>
          <w:rFonts w:ascii="Arial" w:hAnsi="Arial" w:cs="Arial"/>
          <w:b/>
          <w:sz w:val="20"/>
          <w:szCs w:val="20"/>
        </w:rPr>
      </w:pPr>
    </w:p>
    <w:p w14:paraId="5A05B488" w14:textId="77777777" w:rsidR="00E92C87" w:rsidRDefault="00E92C87" w:rsidP="007F00B6">
      <w:pPr>
        <w:ind w:left="720" w:right="50"/>
        <w:contextualSpacing/>
        <w:jc w:val="right"/>
        <w:rPr>
          <w:rFonts w:ascii="Arial" w:hAnsi="Arial" w:cs="Arial"/>
          <w:b/>
          <w:sz w:val="20"/>
          <w:szCs w:val="20"/>
        </w:rPr>
      </w:pPr>
    </w:p>
    <w:p w14:paraId="1596A212" w14:textId="77777777" w:rsidR="00E92C87" w:rsidRDefault="00E92C87" w:rsidP="007F00B6">
      <w:pPr>
        <w:ind w:left="720" w:right="50"/>
        <w:contextualSpacing/>
        <w:jc w:val="right"/>
        <w:rPr>
          <w:rFonts w:ascii="Arial" w:hAnsi="Arial" w:cs="Arial"/>
          <w:b/>
          <w:sz w:val="20"/>
          <w:szCs w:val="20"/>
        </w:rPr>
      </w:pPr>
    </w:p>
    <w:p w14:paraId="402A054E" w14:textId="77777777" w:rsidR="00E92C87" w:rsidRDefault="00E92C87" w:rsidP="007F00B6">
      <w:pPr>
        <w:ind w:left="720" w:right="50"/>
        <w:contextualSpacing/>
        <w:jc w:val="right"/>
        <w:rPr>
          <w:rFonts w:ascii="Arial" w:hAnsi="Arial" w:cs="Arial"/>
          <w:b/>
          <w:sz w:val="20"/>
          <w:szCs w:val="20"/>
        </w:rPr>
      </w:pPr>
    </w:p>
    <w:p w14:paraId="3A0BB4CE" w14:textId="77777777" w:rsidR="00E92C87" w:rsidRDefault="00E92C87" w:rsidP="007F00B6">
      <w:pPr>
        <w:ind w:left="720" w:right="50"/>
        <w:contextualSpacing/>
        <w:jc w:val="right"/>
        <w:rPr>
          <w:rFonts w:ascii="Arial" w:hAnsi="Arial" w:cs="Arial"/>
          <w:b/>
          <w:sz w:val="20"/>
          <w:szCs w:val="20"/>
        </w:rPr>
      </w:pPr>
    </w:p>
    <w:p w14:paraId="778FEB7F" w14:textId="77777777" w:rsidR="00E92C87" w:rsidRDefault="00E92C87" w:rsidP="007F00B6">
      <w:pPr>
        <w:ind w:left="720" w:right="50"/>
        <w:contextualSpacing/>
        <w:jc w:val="right"/>
        <w:rPr>
          <w:rFonts w:ascii="Arial" w:hAnsi="Arial" w:cs="Arial"/>
          <w:b/>
          <w:sz w:val="20"/>
          <w:szCs w:val="20"/>
        </w:rPr>
      </w:pPr>
    </w:p>
    <w:p w14:paraId="28DEEF39" w14:textId="77777777" w:rsidR="00E92C87" w:rsidRDefault="00E92C87" w:rsidP="007F00B6">
      <w:pPr>
        <w:ind w:left="720" w:right="50"/>
        <w:contextualSpacing/>
        <w:jc w:val="right"/>
        <w:rPr>
          <w:rFonts w:ascii="Arial" w:hAnsi="Arial" w:cs="Arial"/>
          <w:b/>
          <w:sz w:val="20"/>
          <w:szCs w:val="20"/>
        </w:rPr>
      </w:pPr>
    </w:p>
    <w:p w14:paraId="1825A21E" w14:textId="77777777" w:rsidR="00E92C87" w:rsidRDefault="00E92C87" w:rsidP="007F00B6">
      <w:pPr>
        <w:ind w:left="720" w:right="50"/>
        <w:contextualSpacing/>
        <w:jc w:val="right"/>
        <w:rPr>
          <w:rFonts w:ascii="Arial" w:hAnsi="Arial" w:cs="Arial"/>
          <w:b/>
          <w:sz w:val="20"/>
          <w:szCs w:val="20"/>
        </w:rPr>
      </w:pPr>
    </w:p>
    <w:p w14:paraId="1DA9C57C" w14:textId="77777777" w:rsidR="00E92C87" w:rsidRDefault="00E92C87" w:rsidP="007F00B6">
      <w:pPr>
        <w:ind w:left="720" w:right="50"/>
        <w:contextualSpacing/>
        <w:jc w:val="right"/>
        <w:rPr>
          <w:rFonts w:ascii="Arial" w:hAnsi="Arial" w:cs="Arial"/>
          <w:b/>
          <w:sz w:val="20"/>
          <w:szCs w:val="20"/>
        </w:rPr>
      </w:pPr>
    </w:p>
    <w:p w14:paraId="372CACDE" w14:textId="77777777" w:rsidR="00E92C87" w:rsidRDefault="00E92C87" w:rsidP="007F00B6">
      <w:pPr>
        <w:ind w:left="720" w:right="50"/>
        <w:contextualSpacing/>
        <w:jc w:val="right"/>
        <w:rPr>
          <w:rFonts w:ascii="Arial" w:hAnsi="Arial" w:cs="Arial"/>
          <w:b/>
          <w:sz w:val="20"/>
          <w:szCs w:val="20"/>
        </w:rPr>
      </w:pPr>
    </w:p>
    <w:p w14:paraId="742441ED" w14:textId="77777777" w:rsidR="00E92C87" w:rsidRDefault="00E92C87" w:rsidP="007F00B6">
      <w:pPr>
        <w:ind w:left="720" w:right="50"/>
        <w:contextualSpacing/>
        <w:jc w:val="right"/>
        <w:rPr>
          <w:rFonts w:ascii="Arial" w:hAnsi="Arial" w:cs="Arial"/>
          <w:b/>
          <w:sz w:val="20"/>
          <w:szCs w:val="20"/>
        </w:rPr>
      </w:pPr>
    </w:p>
    <w:p w14:paraId="1F0A03A8" w14:textId="77777777" w:rsidR="00E92C87" w:rsidRDefault="00E92C87" w:rsidP="007F00B6">
      <w:pPr>
        <w:ind w:left="720" w:right="50"/>
        <w:contextualSpacing/>
        <w:jc w:val="right"/>
        <w:rPr>
          <w:rFonts w:ascii="Arial" w:hAnsi="Arial" w:cs="Arial"/>
          <w:b/>
          <w:sz w:val="20"/>
          <w:szCs w:val="20"/>
        </w:rPr>
      </w:pPr>
    </w:p>
    <w:p w14:paraId="1C0170AE" w14:textId="77777777" w:rsidR="00E92C87" w:rsidRDefault="00E92C87" w:rsidP="007F00B6">
      <w:pPr>
        <w:ind w:left="720" w:right="50"/>
        <w:contextualSpacing/>
        <w:jc w:val="right"/>
        <w:rPr>
          <w:rFonts w:ascii="Arial" w:hAnsi="Arial" w:cs="Arial"/>
          <w:b/>
          <w:sz w:val="20"/>
          <w:szCs w:val="20"/>
        </w:rPr>
      </w:pPr>
    </w:p>
    <w:p w14:paraId="572167B8" w14:textId="77777777" w:rsidR="00E92C87" w:rsidRDefault="00E92C87" w:rsidP="007F00B6">
      <w:pPr>
        <w:ind w:left="720" w:right="50"/>
        <w:contextualSpacing/>
        <w:jc w:val="right"/>
        <w:rPr>
          <w:rFonts w:ascii="Arial" w:hAnsi="Arial" w:cs="Arial"/>
          <w:b/>
          <w:sz w:val="20"/>
          <w:szCs w:val="20"/>
        </w:rPr>
      </w:pPr>
    </w:p>
    <w:p w14:paraId="66A70946" w14:textId="77777777" w:rsidR="00E92C87" w:rsidRDefault="00E92C87" w:rsidP="007F00B6">
      <w:pPr>
        <w:ind w:left="720" w:right="50"/>
        <w:contextualSpacing/>
        <w:jc w:val="right"/>
        <w:rPr>
          <w:rFonts w:ascii="Arial" w:hAnsi="Arial" w:cs="Arial"/>
          <w:b/>
          <w:sz w:val="20"/>
          <w:szCs w:val="20"/>
        </w:rPr>
      </w:pPr>
    </w:p>
    <w:p w14:paraId="10995771" w14:textId="77777777" w:rsidR="00E92C87" w:rsidRDefault="00E92C87" w:rsidP="007F00B6">
      <w:pPr>
        <w:ind w:left="720" w:right="50"/>
        <w:contextualSpacing/>
        <w:jc w:val="right"/>
        <w:rPr>
          <w:rFonts w:ascii="Arial" w:hAnsi="Arial" w:cs="Arial"/>
          <w:b/>
          <w:sz w:val="20"/>
          <w:szCs w:val="20"/>
        </w:rPr>
      </w:pPr>
    </w:p>
    <w:p w14:paraId="01F8B110" w14:textId="77777777" w:rsidR="00E92C87" w:rsidRDefault="00E92C87" w:rsidP="007F00B6">
      <w:pPr>
        <w:ind w:left="720" w:right="50"/>
        <w:contextualSpacing/>
        <w:jc w:val="right"/>
        <w:rPr>
          <w:rFonts w:ascii="Arial" w:hAnsi="Arial" w:cs="Arial"/>
          <w:b/>
          <w:sz w:val="20"/>
          <w:szCs w:val="20"/>
        </w:rPr>
      </w:pPr>
    </w:p>
    <w:p w14:paraId="63EC2E89" w14:textId="77777777" w:rsidR="00E92C87" w:rsidRDefault="00E92C87" w:rsidP="007F00B6">
      <w:pPr>
        <w:ind w:left="720" w:right="50"/>
        <w:contextualSpacing/>
        <w:jc w:val="right"/>
        <w:rPr>
          <w:rFonts w:ascii="Arial" w:hAnsi="Arial" w:cs="Arial"/>
          <w:b/>
          <w:sz w:val="20"/>
          <w:szCs w:val="20"/>
        </w:rPr>
      </w:pPr>
    </w:p>
    <w:p w14:paraId="1465EFEB" w14:textId="77777777" w:rsidR="00E92C87" w:rsidRDefault="00E92C87" w:rsidP="007F00B6">
      <w:pPr>
        <w:ind w:left="720" w:right="50"/>
        <w:contextualSpacing/>
        <w:jc w:val="right"/>
        <w:rPr>
          <w:rFonts w:ascii="Arial" w:hAnsi="Arial" w:cs="Arial"/>
          <w:b/>
          <w:sz w:val="20"/>
          <w:szCs w:val="20"/>
        </w:rPr>
      </w:pPr>
    </w:p>
    <w:p w14:paraId="4EC09B72" w14:textId="77777777" w:rsidR="004A2BE3" w:rsidRPr="00513FBA" w:rsidRDefault="004A2BE3" w:rsidP="004A2BE3">
      <w:pPr>
        <w:autoSpaceDE w:val="0"/>
        <w:autoSpaceDN w:val="0"/>
        <w:adjustRightInd w:val="0"/>
        <w:spacing w:after="160" w:line="252" w:lineRule="auto"/>
        <w:jc w:val="right"/>
        <w:rPr>
          <w:rFonts w:ascii="Arial" w:hAnsi="Arial" w:cs="Arial"/>
          <w:b/>
          <w:sz w:val="20"/>
          <w:szCs w:val="20"/>
        </w:rPr>
      </w:pPr>
      <w:r w:rsidRPr="00513FBA">
        <w:rPr>
          <w:rFonts w:ascii="Arial" w:hAnsi="Arial" w:cs="Arial"/>
          <w:b/>
          <w:sz w:val="20"/>
          <w:szCs w:val="20"/>
        </w:rPr>
        <w:t>OBRAZEC 5</w:t>
      </w:r>
      <w:r w:rsidRPr="00513FBA">
        <w:rPr>
          <w:rFonts w:ascii="Arial" w:hAnsi="Arial" w:cs="Arial"/>
          <w:b/>
          <w:i/>
          <w:color w:val="FF0000"/>
          <w:sz w:val="20"/>
          <w:szCs w:val="20"/>
        </w:rPr>
        <w:t xml:space="preserve">  </w:t>
      </w:r>
      <w:r w:rsidRPr="00513FBA">
        <w:rPr>
          <w:rFonts w:ascii="Arial" w:hAnsi="Arial" w:cs="Arial"/>
          <w:b/>
          <w:i/>
          <w:sz w:val="20"/>
          <w:szCs w:val="20"/>
        </w:rPr>
        <w:t xml:space="preserve"> </w:t>
      </w:r>
    </w:p>
    <w:p w14:paraId="4E183A35" w14:textId="77777777" w:rsidR="004A2BE3" w:rsidRPr="00916166" w:rsidRDefault="004A2BE3" w:rsidP="004A2BE3">
      <w:pPr>
        <w:autoSpaceDE w:val="0"/>
        <w:autoSpaceDN w:val="0"/>
        <w:adjustRightInd w:val="0"/>
        <w:jc w:val="both"/>
        <w:rPr>
          <w:rFonts w:ascii="Arial" w:hAnsi="Arial" w:cs="Arial"/>
          <w:b/>
          <w:sz w:val="20"/>
          <w:szCs w:val="20"/>
        </w:rPr>
      </w:pPr>
      <w:r w:rsidRPr="00916166">
        <w:rPr>
          <w:rFonts w:ascii="Arial" w:hAnsi="Arial" w:cs="Arial"/>
          <w:b/>
          <w:sz w:val="20"/>
          <w:szCs w:val="20"/>
        </w:rPr>
        <w:t>VZOREC POGODBE</w:t>
      </w:r>
    </w:p>
    <w:p w14:paraId="127DDC46" w14:textId="77777777" w:rsidR="004A2BE3" w:rsidRPr="00916166" w:rsidRDefault="004A2BE3" w:rsidP="004A2BE3">
      <w:pPr>
        <w:jc w:val="both"/>
        <w:rPr>
          <w:rFonts w:ascii="Arial" w:hAnsi="Arial" w:cs="Arial"/>
          <w:b/>
          <w:sz w:val="20"/>
          <w:szCs w:val="20"/>
        </w:rPr>
      </w:pPr>
    </w:p>
    <w:p w14:paraId="017814D1" w14:textId="77777777" w:rsidR="004A2BE3" w:rsidRPr="00916166" w:rsidRDefault="004A2BE3" w:rsidP="004A2BE3">
      <w:pPr>
        <w:jc w:val="both"/>
        <w:rPr>
          <w:rFonts w:ascii="Arial" w:hAnsi="Arial" w:cs="Arial"/>
          <w:sz w:val="20"/>
          <w:szCs w:val="20"/>
        </w:rPr>
      </w:pPr>
      <w:r w:rsidRPr="00916166">
        <w:rPr>
          <w:rFonts w:ascii="Arial" w:hAnsi="Arial" w:cs="Arial"/>
          <w:b/>
          <w:sz w:val="20"/>
          <w:szCs w:val="20"/>
        </w:rPr>
        <w:t xml:space="preserve">_______________________ </w:t>
      </w:r>
      <w:r w:rsidRPr="00916166">
        <w:rPr>
          <w:rFonts w:ascii="Arial" w:hAnsi="Arial" w:cs="Arial"/>
          <w:sz w:val="20"/>
          <w:szCs w:val="20"/>
        </w:rPr>
        <w:t xml:space="preserve">(naročnik oz. družba v skupini SŽ) </w:t>
      </w:r>
    </w:p>
    <w:p w14:paraId="76C34FEB" w14:textId="77777777" w:rsidR="004A2BE3" w:rsidRPr="00916166" w:rsidRDefault="004A2BE3" w:rsidP="004A2BE3">
      <w:pPr>
        <w:jc w:val="both"/>
        <w:rPr>
          <w:rFonts w:ascii="Arial" w:hAnsi="Arial" w:cs="Arial"/>
          <w:sz w:val="20"/>
          <w:szCs w:val="20"/>
        </w:rPr>
      </w:pPr>
      <w:r w:rsidRPr="00916166">
        <w:rPr>
          <w:rFonts w:ascii="Arial" w:hAnsi="Arial" w:cs="Arial"/>
          <w:sz w:val="20"/>
          <w:szCs w:val="20"/>
        </w:rPr>
        <w:t xml:space="preserve">Mat. št. __________________, Identifikacijska številka za DDV: SI__________________, </w:t>
      </w:r>
    </w:p>
    <w:p w14:paraId="3DDDDAD7" w14:textId="77777777" w:rsidR="004A2BE3" w:rsidRPr="00916166" w:rsidRDefault="004A2BE3" w:rsidP="004A2BE3">
      <w:pPr>
        <w:jc w:val="both"/>
        <w:rPr>
          <w:rFonts w:ascii="Arial" w:hAnsi="Arial" w:cs="Arial"/>
          <w:sz w:val="20"/>
          <w:szCs w:val="20"/>
        </w:rPr>
      </w:pPr>
      <w:r w:rsidRPr="00916166">
        <w:rPr>
          <w:rFonts w:ascii="Arial" w:hAnsi="Arial" w:cs="Arial"/>
          <w:sz w:val="20"/>
          <w:szCs w:val="20"/>
        </w:rPr>
        <w:t xml:space="preserve">ki jo zastopa  </w:t>
      </w:r>
    </w:p>
    <w:p w14:paraId="032141DA" w14:textId="77777777" w:rsidR="004A2BE3" w:rsidRPr="00916166" w:rsidRDefault="004A2BE3" w:rsidP="004A2BE3">
      <w:pPr>
        <w:jc w:val="both"/>
        <w:rPr>
          <w:rFonts w:ascii="Arial" w:hAnsi="Arial" w:cs="Arial"/>
          <w:sz w:val="20"/>
          <w:szCs w:val="20"/>
        </w:rPr>
      </w:pPr>
      <w:r w:rsidRPr="00916166">
        <w:rPr>
          <w:rFonts w:ascii="Arial" w:hAnsi="Arial" w:cs="Arial"/>
          <w:sz w:val="20"/>
          <w:szCs w:val="20"/>
        </w:rPr>
        <w:t>(v nadaljevanju besedila: naročnik)</w:t>
      </w:r>
    </w:p>
    <w:p w14:paraId="2DE7F035" w14:textId="77777777" w:rsidR="004A2BE3" w:rsidRDefault="004A2BE3" w:rsidP="004A2BE3">
      <w:pPr>
        <w:jc w:val="both"/>
        <w:rPr>
          <w:rFonts w:ascii="Arial" w:hAnsi="Arial" w:cs="Arial"/>
          <w:sz w:val="20"/>
          <w:szCs w:val="20"/>
        </w:rPr>
      </w:pPr>
    </w:p>
    <w:p w14:paraId="35F6FAF2" w14:textId="77777777" w:rsidR="004A2BE3" w:rsidRPr="00916166" w:rsidRDefault="004A2BE3" w:rsidP="004A2BE3">
      <w:pPr>
        <w:jc w:val="both"/>
        <w:rPr>
          <w:rFonts w:ascii="Arial" w:hAnsi="Arial" w:cs="Arial"/>
          <w:sz w:val="20"/>
          <w:szCs w:val="20"/>
        </w:rPr>
      </w:pPr>
    </w:p>
    <w:p w14:paraId="5F05F0A7" w14:textId="77777777" w:rsidR="004A2BE3" w:rsidRPr="00916166" w:rsidRDefault="004A2BE3" w:rsidP="004A2BE3">
      <w:pPr>
        <w:jc w:val="both"/>
        <w:rPr>
          <w:rFonts w:ascii="Arial" w:hAnsi="Arial" w:cs="Arial"/>
          <w:sz w:val="20"/>
          <w:szCs w:val="20"/>
        </w:rPr>
      </w:pPr>
      <w:r w:rsidRPr="00916166">
        <w:rPr>
          <w:rFonts w:ascii="Arial" w:hAnsi="Arial" w:cs="Arial"/>
          <w:sz w:val="20"/>
          <w:szCs w:val="20"/>
        </w:rPr>
        <w:t>in</w:t>
      </w:r>
    </w:p>
    <w:p w14:paraId="01EE0F3D" w14:textId="77777777" w:rsidR="004A2BE3" w:rsidRDefault="004A2BE3" w:rsidP="004A2BE3">
      <w:pPr>
        <w:jc w:val="both"/>
        <w:rPr>
          <w:rFonts w:ascii="Arial" w:hAnsi="Arial" w:cs="Arial"/>
          <w:sz w:val="20"/>
          <w:szCs w:val="20"/>
        </w:rPr>
      </w:pPr>
    </w:p>
    <w:p w14:paraId="24CB3F19" w14:textId="77777777" w:rsidR="004A2BE3" w:rsidRPr="00916166" w:rsidRDefault="004A2BE3" w:rsidP="004A2BE3">
      <w:pPr>
        <w:jc w:val="both"/>
        <w:rPr>
          <w:rFonts w:ascii="Arial" w:hAnsi="Arial" w:cs="Arial"/>
          <w:sz w:val="20"/>
          <w:szCs w:val="20"/>
        </w:rPr>
      </w:pPr>
    </w:p>
    <w:p w14:paraId="244074CF" w14:textId="77777777" w:rsidR="004A2BE3" w:rsidRPr="00916166" w:rsidRDefault="004A2BE3" w:rsidP="004A2BE3">
      <w:pPr>
        <w:jc w:val="both"/>
        <w:rPr>
          <w:rFonts w:ascii="Arial" w:hAnsi="Arial" w:cs="Arial"/>
          <w:sz w:val="20"/>
          <w:szCs w:val="20"/>
        </w:rPr>
      </w:pPr>
      <w:r w:rsidRPr="00916166">
        <w:rPr>
          <w:rFonts w:ascii="Arial" w:hAnsi="Arial" w:cs="Arial"/>
          <w:sz w:val="20"/>
          <w:szCs w:val="20"/>
        </w:rPr>
        <w:t>………………………………………………,</w:t>
      </w:r>
    </w:p>
    <w:p w14:paraId="57CDE1B2" w14:textId="77777777" w:rsidR="004A2BE3" w:rsidRPr="00916166" w:rsidRDefault="004A2BE3" w:rsidP="004A2BE3">
      <w:pPr>
        <w:jc w:val="both"/>
        <w:rPr>
          <w:rFonts w:ascii="Arial" w:hAnsi="Arial" w:cs="Arial"/>
          <w:sz w:val="20"/>
          <w:szCs w:val="20"/>
        </w:rPr>
      </w:pPr>
      <w:r w:rsidRPr="00916166">
        <w:rPr>
          <w:rFonts w:ascii="Arial" w:hAnsi="Arial" w:cs="Arial"/>
          <w:sz w:val="20"/>
          <w:szCs w:val="20"/>
        </w:rPr>
        <w:t xml:space="preserve">Transakcijski račun:  </w:t>
      </w:r>
    </w:p>
    <w:p w14:paraId="105841DC" w14:textId="77777777" w:rsidR="004A2BE3" w:rsidRPr="00916166" w:rsidRDefault="004A2BE3" w:rsidP="004A2BE3">
      <w:pPr>
        <w:jc w:val="both"/>
        <w:rPr>
          <w:rFonts w:ascii="Arial" w:hAnsi="Arial" w:cs="Arial"/>
          <w:sz w:val="20"/>
          <w:szCs w:val="20"/>
        </w:rPr>
      </w:pPr>
      <w:r w:rsidRPr="00916166">
        <w:rPr>
          <w:rFonts w:ascii="Arial" w:hAnsi="Arial" w:cs="Arial"/>
          <w:sz w:val="20"/>
          <w:szCs w:val="20"/>
        </w:rPr>
        <w:t>Mat. št.:</w:t>
      </w:r>
    </w:p>
    <w:p w14:paraId="24E34062" w14:textId="77777777" w:rsidR="004A2BE3" w:rsidRPr="00916166" w:rsidRDefault="004A2BE3" w:rsidP="004A2BE3">
      <w:pPr>
        <w:jc w:val="both"/>
        <w:rPr>
          <w:rFonts w:ascii="Arial" w:hAnsi="Arial" w:cs="Arial"/>
          <w:sz w:val="20"/>
          <w:szCs w:val="20"/>
        </w:rPr>
      </w:pPr>
      <w:r w:rsidRPr="00916166">
        <w:rPr>
          <w:rFonts w:ascii="Arial" w:hAnsi="Arial" w:cs="Arial"/>
          <w:sz w:val="20"/>
          <w:szCs w:val="20"/>
        </w:rPr>
        <w:t>Identifikacijska številka za DDV:</w:t>
      </w:r>
    </w:p>
    <w:p w14:paraId="3D29B091" w14:textId="77777777" w:rsidR="004A2BE3" w:rsidRPr="00916166" w:rsidRDefault="004A2BE3" w:rsidP="004A2BE3">
      <w:pPr>
        <w:jc w:val="both"/>
        <w:rPr>
          <w:rFonts w:ascii="Arial" w:hAnsi="Arial" w:cs="Arial"/>
          <w:sz w:val="20"/>
          <w:szCs w:val="20"/>
        </w:rPr>
      </w:pPr>
      <w:r w:rsidRPr="00916166">
        <w:rPr>
          <w:rFonts w:ascii="Arial" w:hAnsi="Arial" w:cs="Arial"/>
          <w:sz w:val="20"/>
          <w:szCs w:val="20"/>
        </w:rPr>
        <w:t>ki ga zastopa…………….</w:t>
      </w:r>
    </w:p>
    <w:p w14:paraId="036770AA" w14:textId="77777777" w:rsidR="004A2BE3" w:rsidRPr="00916166" w:rsidRDefault="004A2BE3" w:rsidP="004A2BE3">
      <w:pPr>
        <w:jc w:val="both"/>
        <w:rPr>
          <w:rFonts w:ascii="Arial" w:hAnsi="Arial" w:cs="Arial"/>
          <w:sz w:val="20"/>
          <w:szCs w:val="20"/>
        </w:rPr>
      </w:pPr>
      <w:r w:rsidRPr="00916166">
        <w:rPr>
          <w:rFonts w:ascii="Arial" w:hAnsi="Arial" w:cs="Arial"/>
          <w:sz w:val="20"/>
          <w:szCs w:val="20"/>
        </w:rPr>
        <w:t xml:space="preserve">(v nadaljevanju besedila: </w:t>
      </w:r>
      <w:r>
        <w:rPr>
          <w:rFonts w:ascii="Arial" w:hAnsi="Arial" w:cs="Arial"/>
          <w:sz w:val="20"/>
          <w:szCs w:val="20"/>
        </w:rPr>
        <w:t>izvajalec</w:t>
      </w:r>
      <w:r w:rsidRPr="00916166">
        <w:rPr>
          <w:rFonts w:ascii="Arial" w:hAnsi="Arial" w:cs="Arial"/>
          <w:sz w:val="20"/>
          <w:szCs w:val="20"/>
        </w:rPr>
        <w:t>)</w:t>
      </w:r>
    </w:p>
    <w:p w14:paraId="3259CFE6" w14:textId="77777777" w:rsidR="004A2BE3" w:rsidRDefault="004A2BE3" w:rsidP="004A2BE3">
      <w:pPr>
        <w:spacing w:after="160" w:line="252" w:lineRule="auto"/>
        <w:jc w:val="both"/>
        <w:rPr>
          <w:rFonts w:ascii="Arial" w:hAnsi="Arial" w:cs="Arial"/>
          <w:sz w:val="20"/>
          <w:szCs w:val="20"/>
        </w:rPr>
      </w:pPr>
    </w:p>
    <w:p w14:paraId="3A896F7D" w14:textId="77777777" w:rsidR="004A2BE3" w:rsidRPr="00916166" w:rsidRDefault="004A2BE3" w:rsidP="004A2BE3">
      <w:pPr>
        <w:spacing w:after="160" w:line="252" w:lineRule="auto"/>
        <w:jc w:val="both"/>
        <w:rPr>
          <w:rFonts w:ascii="Arial" w:hAnsi="Arial" w:cs="Arial"/>
          <w:sz w:val="20"/>
          <w:szCs w:val="20"/>
        </w:rPr>
      </w:pPr>
    </w:p>
    <w:p w14:paraId="4586EC72" w14:textId="77777777" w:rsidR="004A2BE3" w:rsidRDefault="004A2BE3" w:rsidP="004A2BE3">
      <w:pPr>
        <w:spacing w:after="160" w:line="252" w:lineRule="auto"/>
        <w:jc w:val="both"/>
        <w:rPr>
          <w:rFonts w:ascii="Arial" w:hAnsi="Arial" w:cs="Arial"/>
          <w:sz w:val="20"/>
          <w:szCs w:val="20"/>
        </w:rPr>
      </w:pPr>
      <w:r w:rsidRPr="00916166">
        <w:rPr>
          <w:rFonts w:ascii="Arial" w:hAnsi="Arial" w:cs="Arial"/>
          <w:sz w:val="20"/>
          <w:szCs w:val="20"/>
        </w:rPr>
        <w:t>skleneta naslednjo pogodbo</w:t>
      </w:r>
    </w:p>
    <w:p w14:paraId="6429A9AD" w14:textId="77777777" w:rsidR="004A2BE3" w:rsidRPr="00916166" w:rsidRDefault="004A2BE3" w:rsidP="004A2BE3">
      <w:pPr>
        <w:spacing w:after="160" w:line="252" w:lineRule="auto"/>
        <w:jc w:val="both"/>
        <w:rPr>
          <w:rFonts w:ascii="Arial" w:hAnsi="Arial" w:cs="Arial"/>
          <w:sz w:val="20"/>
          <w:szCs w:val="20"/>
        </w:rPr>
      </w:pPr>
    </w:p>
    <w:p w14:paraId="2D5F5101" w14:textId="77777777" w:rsidR="004A2BE3" w:rsidRPr="00513FBA" w:rsidRDefault="004A2BE3" w:rsidP="004A2BE3">
      <w:pPr>
        <w:spacing w:after="160" w:line="252" w:lineRule="auto"/>
        <w:jc w:val="center"/>
        <w:rPr>
          <w:rFonts w:ascii="Arial" w:hAnsi="Arial" w:cs="Arial"/>
          <w:b/>
          <w:sz w:val="20"/>
          <w:szCs w:val="20"/>
          <w:lang w:val="pl-PL"/>
        </w:rPr>
      </w:pPr>
      <w:r w:rsidRPr="00513FBA">
        <w:rPr>
          <w:rFonts w:ascii="Arial" w:hAnsi="Arial" w:cs="Arial"/>
          <w:b/>
          <w:sz w:val="20"/>
          <w:szCs w:val="20"/>
          <w:lang w:val="pl-PL"/>
        </w:rPr>
        <w:t xml:space="preserve">POGODBA NAB št. </w:t>
      </w:r>
    </w:p>
    <w:p w14:paraId="3CB35035" w14:textId="77777777" w:rsidR="004A2BE3" w:rsidRPr="00513FBA" w:rsidRDefault="004A2BE3" w:rsidP="004A2BE3">
      <w:pPr>
        <w:jc w:val="both"/>
        <w:rPr>
          <w:rFonts w:ascii="Arial" w:hAnsi="Arial" w:cs="Arial"/>
          <w:spacing w:val="-6"/>
          <w:sz w:val="20"/>
          <w:szCs w:val="20"/>
        </w:rPr>
      </w:pPr>
      <w:r w:rsidRPr="00513FBA">
        <w:rPr>
          <w:rFonts w:ascii="Arial" w:hAnsi="Arial" w:cs="Arial"/>
          <w:spacing w:val="-6"/>
          <w:sz w:val="20"/>
          <w:szCs w:val="20"/>
        </w:rPr>
        <w:t xml:space="preserve">Pogodbeni stranki uvodoma ugotavljata, da je bil </w:t>
      </w:r>
      <w:r>
        <w:rPr>
          <w:rFonts w:ascii="Arial" w:hAnsi="Arial" w:cs="Arial"/>
          <w:spacing w:val="-6"/>
          <w:sz w:val="20"/>
          <w:szCs w:val="20"/>
        </w:rPr>
        <w:t>izvajalec i</w:t>
      </w:r>
      <w:r w:rsidRPr="00513FBA">
        <w:rPr>
          <w:rFonts w:ascii="Arial" w:hAnsi="Arial" w:cs="Arial"/>
          <w:spacing w:val="-6"/>
          <w:sz w:val="20"/>
          <w:szCs w:val="20"/>
        </w:rPr>
        <w:t xml:space="preserve">zbran kot najugodnejši ponudnik na podlagi izvedenega javnega naročila </w:t>
      </w:r>
      <w:r>
        <w:rPr>
          <w:rFonts w:ascii="Arial" w:hAnsi="Arial" w:cs="Arial"/>
          <w:spacing w:val="-6"/>
          <w:sz w:val="20"/>
          <w:szCs w:val="20"/>
        </w:rPr>
        <w:t xml:space="preserve">po odprtem postopku (40. člen </w:t>
      </w:r>
      <w:r w:rsidRPr="00543ECA">
        <w:rPr>
          <w:rFonts w:ascii="Arial" w:hAnsi="Arial" w:cs="Arial"/>
          <w:spacing w:val="-6"/>
          <w:sz w:val="20"/>
          <w:szCs w:val="20"/>
        </w:rPr>
        <w:t xml:space="preserve">Zakona o javnem naročanju; Uradni list RS, št. 91/2015,  14/2018, 121/2021, 10/2022, 74/2022 – </w:t>
      </w:r>
      <w:proofErr w:type="spellStart"/>
      <w:r w:rsidRPr="00543ECA">
        <w:rPr>
          <w:rFonts w:ascii="Arial" w:hAnsi="Arial" w:cs="Arial"/>
          <w:spacing w:val="-6"/>
          <w:sz w:val="20"/>
          <w:szCs w:val="20"/>
        </w:rPr>
        <w:t>odl</w:t>
      </w:r>
      <w:proofErr w:type="spellEnd"/>
      <w:r w:rsidRPr="00543ECA">
        <w:rPr>
          <w:rFonts w:ascii="Arial" w:hAnsi="Arial" w:cs="Arial"/>
          <w:spacing w:val="-6"/>
          <w:sz w:val="20"/>
          <w:szCs w:val="20"/>
        </w:rPr>
        <w:t xml:space="preserve">. US in 100/22 – ZNUZSZS; </w:t>
      </w:r>
      <w:r>
        <w:rPr>
          <w:rFonts w:ascii="Arial" w:hAnsi="Arial" w:cs="Arial"/>
          <w:spacing w:val="-6"/>
          <w:sz w:val="20"/>
          <w:szCs w:val="20"/>
        </w:rPr>
        <w:t xml:space="preserve">ZJN-3) </w:t>
      </w:r>
      <w:r w:rsidRPr="00513FBA">
        <w:rPr>
          <w:rFonts w:ascii="Arial" w:hAnsi="Arial" w:cs="Arial"/>
          <w:spacing w:val="-6"/>
          <w:sz w:val="20"/>
          <w:szCs w:val="20"/>
        </w:rPr>
        <w:t>»</w:t>
      </w:r>
      <w:r>
        <w:rPr>
          <w:rFonts w:ascii="Arial" w:hAnsi="Arial" w:cs="Arial"/>
          <w:sz w:val="20"/>
          <w:szCs w:val="20"/>
        </w:rPr>
        <w:t>Z</w:t>
      </w:r>
      <w:r>
        <w:rPr>
          <w:rFonts w:ascii="Arial" w:hAnsi="Arial" w:cs="Arial"/>
          <w:sz w:val="20"/>
          <w:szCs w:val="20"/>
          <w:lang w:val="pl-PL"/>
        </w:rPr>
        <w:t>dravstvena preventiva v termalnem zdravilišču</w:t>
      </w:r>
      <w:r w:rsidRPr="00513FBA">
        <w:rPr>
          <w:rFonts w:ascii="Arial" w:hAnsi="Arial" w:cs="Arial"/>
          <w:spacing w:val="-6"/>
          <w:sz w:val="20"/>
          <w:szCs w:val="20"/>
        </w:rPr>
        <w:t xml:space="preserve">«, objavljenega na portalu javnih naročil, št. objave ______________, dne _________. </w:t>
      </w:r>
    </w:p>
    <w:p w14:paraId="4618C79D" w14:textId="77777777" w:rsidR="004A2BE3" w:rsidRPr="00513FBA" w:rsidRDefault="004A2BE3" w:rsidP="004A2BE3">
      <w:pPr>
        <w:jc w:val="both"/>
        <w:rPr>
          <w:rFonts w:ascii="Arial" w:hAnsi="Arial" w:cs="Arial"/>
          <w:sz w:val="20"/>
          <w:szCs w:val="20"/>
          <w:lang w:val="pl-PL"/>
        </w:rPr>
      </w:pPr>
    </w:p>
    <w:p w14:paraId="3FAE9B04" w14:textId="77777777" w:rsidR="004A2BE3" w:rsidRPr="00513FBA" w:rsidRDefault="004A2BE3" w:rsidP="004A2BE3">
      <w:pPr>
        <w:keepLines/>
        <w:jc w:val="both"/>
        <w:rPr>
          <w:rFonts w:ascii="Arial" w:hAnsi="Arial" w:cs="Arial"/>
          <w:b/>
          <w:sz w:val="20"/>
          <w:szCs w:val="20"/>
          <w:lang w:val="x-none" w:eastAsia="x-none"/>
        </w:rPr>
      </w:pPr>
      <w:r w:rsidRPr="00513FBA">
        <w:rPr>
          <w:rFonts w:ascii="Arial" w:hAnsi="Arial" w:cs="Arial"/>
          <w:b/>
          <w:sz w:val="20"/>
          <w:szCs w:val="20"/>
          <w:lang w:val="x-none" w:eastAsia="x-none"/>
        </w:rPr>
        <w:t>I. PREDMET POGODBE</w:t>
      </w:r>
    </w:p>
    <w:p w14:paraId="287DBF26" w14:textId="77777777" w:rsidR="004A2BE3" w:rsidRPr="00513FBA" w:rsidRDefault="004A2BE3" w:rsidP="004A2BE3">
      <w:pPr>
        <w:keepLines/>
        <w:numPr>
          <w:ilvl w:val="0"/>
          <w:numId w:val="23"/>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7B1ACE59" w14:textId="77777777" w:rsidR="004A2BE3" w:rsidRDefault="004A2BE3" w:rsidP="004A2BE3">
      <w:pPr>
        <w:jc w:val="both"/>
        <w:rPr>
          <w:rFonts w:ascii="Arial" w:hAnsi="Arial" w:cs="Arial"/>
          <w:sz w:val="20"/>
          <w:szCs w:val="20"/>
          <w:lang w:eastAsia="x-none"/>
        </w:rPr>
      </w:pPr>
      <w:r w:rsidRPr="00005A7E">
        <w:rPr>
          <w:rFonts w:ascii="Arial" w:hAnsi="Arial" w:cs="Arial"/>
          <w:sz w:val="20"/>
          <w:szCs w:val="20"/>
          <w:lang w:val="x-none" w:eastAsia="x-none"/>
        </w:rPr>
        <w:t xml:space="preserve">Predmet pogodbe so storitve zdravstvene preventive </w:t>
      </w:r>
      <w:r>
        <w:rPr>
          <w:rFonts w:ascii="Arial" w:hAnsi="Arial" w:cs="Arial"/>
          <w:sz w:val="20"/>
          <w:szCs w:val="20"/>
          <w:lang w:eastAsia="x-none"/>
        </w:rPr>
        <w:t xml:space="preserve">in </w:t>
      </w:r>
      <w:r w:rsidRPr="00005A7E">
        <w:rPr>
          <w:rFonts w:ascii="Arial" w:hAnsi="Arial" w:cs="Arial"/>
          <w:sz w:val="20"/>
          <w:szCs w:val="20"/>
          <w:lang w:val="x-none" w:eastAsia="x-none"/>
        </w:rPr>
        <w:t>hotelske storitve v termalnem zdravilišču</w:t>
      </w:r>
      <w:r>
        <w:rPr>
          <w:rFonts w:ascii="Arial" w:hAnsi="Arial" w:cs="Arial"/>
          <w:sz w:val="20"/>
          <w:szCs w:val="20"/>
          <w:lang w:eastAsia="x-none"/>
        </w:rPr>
        <w:t>, v skladu s točko 8.2 (Tehnične zahteve) razpisne dokumentacije, ki je priloga te pogodbe.</w:t>
      </w:r>
    </w:p>
    <w:p w14:paraId="4E6B195A" w14:textId="77777777" w:rsidR="004A2BE3" w:rsidRDefault="004A2BE3" w:rsidP="004A2BE3">
      <w:pPr>
        <w:jc w:val="both"/>
        <w:rPr>
          <w:rFonts w:ascii="Arial" w:hAnsi="Arial" w:cs="Arial"/>
          <w:sz w:val="20"/>
          <w:szCs w:val="20"/>
          <w:lang w:val="x-none" w:eastAsia="x-none"/>
        </w:rPr>
      </w:pPr>
    </w:p>
    <w:p w14:paraId="7DB8769F" w14:textId="6E664C2F" w:rsidR="004A2BE3" w:rsidRPr="005C79D0" w:rsidRDefault="004A2BE3" w:rsidP="004A2BE3">
      <w:pPr>
        <w:jc w:val="both"/>
        <w:rPr>
          <w:rFonts w:ascii="Arial" w:hAnsi="Arial" w:cs="Arial"/>
          <w:color w:val="00B050"/>
          <w:sz w:val="20"/>
          <w:szCs w:val="20"/>
          <w:lang w:eastAsia="x-none"/>
        </w:rPr>
      </w:pPr>
      <w:r w:rsidRPr="00513FBA">
        <w:rPr>
          <w:rFonts w:ascii="Arial" w:hAnsi="Arial" w:cs="Arial"/>
          <w:sz w:val="20"/>
          <w:szCs w:val="20"/>
          <w:lang w:val="x-none" w:eastAsia="x-none"/>
        </w:rPr>
        <w:t xml:space="preserve">Naročnik in </w:t>
      </w:r>
      <w:r>
        <w:rPr>
          <w:rFonts w:ascii="Arial" w:hAnsi="Arial" w:cs="Arial"/>
          <w:sz w:val="20"/>
          <w:szCs w:val="20"/>
          <w:lang w:eastAsia="x-none"/>
        </w:rPr>
        <w:t>izvajalec</w:t>
      </w:r>
      <w:r w:rsidRPr="00513FBA">
        <w:rPr>
          <w:rFonts w:ascii="Arial" w:hAnsi="Arial" w:cs="Arial"/>
          <w:sz w:val="20"/>
          <w:szCs w:val="20"/>
          <w:lang w:val="x-none" w:eastAsia="x-none"/>
        </w:rPr>
        <w:t xml:space="preserve"> se izrecno dogovorita, da </w:t>
      </w:r>
      <w:r>
        <w:rPr>
          <w:rFonts w:ascii="Arial" w:hAnsi="Arial" w:cs="Arial"/>
          <w:sz w:val="20"/>
          <w:szCs w:val="20"/>
          <w:lang w:eastAsia="x-none"/>
        </w:rPr>
        <w:t xml:space="preserve">je število zaposlenih, ki jih bo naročnik </w:t>
      </w:r>
      <w:r w:rsidRPr="00513FBA">
        <w:rPr>
          <w:rFonts w:ascii="Arial" w:hAnsi="Arial" w:cs="Arial"/>
          <w:sz w:val="20"/>
          <w:szCs w:val="20"/>
          <w:lang w:val="x-none" w:eastAsia="x-none"/>
        </w:rPr>
        <w:t xml:space="preserve">v obdobju veljavnosti te pogodbe </w:t>
      </w:r>
      <w:r>
        <w:rPr>
          <w:rFonts w:ascii="Arial" w:hAnsi="Arial" w:cs="Arial"/>
          <w:sz w:val="20"/>
          <w:szCs w:val="20"/>
          <w:lang w:eastAsia="x-none"/>
        </w:rPr>
        <w:t>napotil na program zdravstvene preventive, okvirno.</w:t>
      </w:r>
      <w:r w:rsidRPr="005C79D0">
        <w:t xml:space="preserve"> </w:t>
      </w:r>
      <w:r w:rsidRPr="00543ECA">
        <w:rPr>
          <w:rFonts w:ascii="Arial" w:hAnsi="Arial" w:cs="Arial"/>
          <w:sz w:val="20"/>
          <w:szCs w:val="20"/>
          <w:lang w:eastAsia="x-none"/>
        </w:rPr>
        <w:t xml:space="preserve">Naročnik ne more natančno predvideti števila zaposlenih, ki se bodo udeležili programa zdravstvene preventive, zato si kasneje pridržuje pravico napotiti večje (do največ </w:t>
      </w:r>
      <w:r w:rsidR="00855726">
        <w:rPr>
          <w:rFonts w:ascii="Arial" w:hAnsi="Arial" w:cs="Arial"/>
          <w:sz w:val="20"/>
          <w:szCs w:val="20"/>
          <w:lang w:eastAsia="x-none"/>
        </w:rPr>
        <w:t>1</w:t>
      </w:r>
      <w:r w:rsidRPr="00543ECA">
        <w:rPr>
          <w:rFonts w:ascii="Arial" w:hAnsi="Arial" w:cs="Arial"/>
          <w:sz w:val="20"/>
          <w:szCs w:val="20"/>
          <w:lang w:eastAsia="x-none"/>
        </w:rPr>
        <w:t xml:space="preserve">0 %) ali manjše število zaposlenih (do največ </w:t>
      </w:r>
      <w:r w:rsidR="00855726">
        <w:rPr>
          <w:rFonts w:ascii="Arial" w:hAnsi="Arial" w:cs="Arial"/>
          <w:sz w:val="20"/>
          <w:szCs w:val="20"/>
          <w:lang w:eastAsia="x-none"/>
        </w:rPr>
        <w:t>1</w:t>
      </w:r>
      <w:r w:rsidRPr="00543ECA">
        <w:rPr>
          <w:rFonts w:ascii="Arial" w:hAnsi="Arial" w:cs="Arial"/>
          <w:sz w:val="20"/>
          <w:szCs w:val="20"/>
          <w:lang w:eastAsia="x-none"/>
        </w:rPr>
        <w:t>0 %) na program zdravstvene preventive.</w:t>
      </w:r>
    </w:p>
    <w:p w14:paraId="28ABA54E" w14:textId="77777777" w:rsidR="004A2BE3" w:rsidRDefault="004A2BE3" w:rsidP="004A2BE3">
      <w:pPr>
        <w:jc w:val="both"/>
        <w:rPr>
          <w:rFonts w:ascii="Arial" w:hAnsi="Arial" w:cs="Arial"/>
          <w:sz w:val="20"/>
          <w:szCs w:val="20"/>
          <w:lang w:eastAsia="x-none"/>
        </w:rPr>
      </w:pPr>
    </w:p>
    <w:p w14:paraId="5BF15868" w14:textId="77777777" w:rsidR="004A2BE3" w:rsidRPr="00513FBA" w:rsidRDefault="004A2BE3" w:rsidP="004A2BE3">
      <w:pPr>
        <w:keepLines/>
        <w:jc w:val="both"/>
        <w:rPr>
          <w:rFonts w:ascii="Arial" w:hAnsi="Arial" w:cs="Arial"/>
          <w:b/>
          <w:sz w:val="20"/>
          <w:szCs w:val="20"/>
          <w:lang w:val="x-none" w:eastAsia="x-none"/>
        </w:rPr>
      </w:pPr>
      <w:r w:rsidRPr="00513FBA">
        <w:rPr>
          <w:rFonts w:ascii="Arial" w:hAnsi="Arial" w:cs="Arial"/>
          <w:b/>
          <w:sz w:val="20"/>
          <w:szCs w:val="20"/>
          <w:lang w:val="x-none" w:eastAsia="x-none"/>
        </w:rPr>
        <w:t>II. POGODBENE CENE</w:t>
      </w:r>
    </w:p>
    <w:p w14:paraId="54D97B07" w14:textId="77777777" w:rsidR="004A2BE3" w:rsidRPr="00513FBA" w:rsidRDefault="004A2BE3" w:rsidP="004A2BE3">
      <w:pPr>
        <w:keepLines/>
        <w:numPr>
          <w:ilvl w:val="0"/>
          <w:numId w:val="23"/>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36518EF0" w14:textId="77777777" w:rsidR="004A2BE3" w:rsidRDefault="004A2BE3" w:rsidP="004A2BE3">
      <w:pPr>
        <w:jc w:val="both"/>
        <w:rPr>
          <w:rFonts w:ascii="Arial" w:hAnsi="Arial" w:cs="Arial"/>
          <w:bCs/>
          <w:sz w:val="20"/>
          <w:szCs w:val="20"/>
        </w:rPr>
      </w:pPr>
      <w:bookmarkStart w:id="379" w:name="_Toc417465816"/>
      <w:bookmarkStart w:id="380" w:name="_Toc417466261"/>
      <w:bookmarkStart w:id="381" w:name="_Toc498957315"/>
      <w:r w:rsidRPr="00513FBA">
        <w:rPr>
          <w:rFonts w:ascii="Arial" w:hAnsi="Arial" w:cs="Arial"/>
          <w:bCs/>
          <w:sz w:val="20"/>
          <w:szCs w:val="20"/>
        </w:rPr>
        <w:t>Pogodbene cene po tej pogodbi so določene na podlagi ponudbenega predračuna in so skladne s ponudbo št. _________, ki je sestavni del te pogodbe</w:t>
      </w:r>
      <w:r>
        <w:rPr>
          <w:rFonts w:ascii="Arial" w:hAnsi="Arial" w:cs="Arial"/>
          <w:bCs/>
          <w:sz w:val="20"/>
          <w:szCs w:val="20"/>
        </w:rPr>
        <w:t>:</w:t>
      </w:r>
      <w:bookmarkEnd w:id="379"/>
      <w:bookmarkEnd w:id="380"/>
      <w:bookmarkEnd w:id="381"/>
    </w:p>
    <w:p w14:paraId="71E56D65" w14:textId="77777777" w:rsidR="004A2BE3" w:rsidRDefault="004A2BE3" w:rsidP="004A2BE3">
      <w:pPr>
        <w:jc w:val="both"/>
        <w:rPr>
          <w:rFonts w:ascii="Arial" w:hAnsi="Arial" w:cs="Arial"/>
          <w:bCs/>
          <w:sz w:val="20"/>
          <w:szCs w:val="20"/>
        </w:rPr>
      </w:pPr>
    </w:p>
    <w:tbl>
      <w:tblPr>
        <w:tblW w:w="5949" w:type="dxa"/>
        <w:tblInd w:w="-5" w:type="dxa"/>
        <w:tblCellMar>
          <w:left w:w="70" w:type="dxa"/>
          <w:right w:w="70" w:type="dxa"/>
        </w:tblCellMar>
        <w:tblLook w:val="04A0" w:firstRow="1" w:lastRow="0" w:firstColumn="1" w:lastColumn="0" w:noHBand="0" w:noVBand="1"/>
      </w:tblPr>
      <w:tblGrid>
        <w:gridCol w:w="4248"/>
        <w:gridCol w:w="1701"/>
      </w:tblGrid>
      <w:tr w:rsidR="004A2BE3" w:rsidRPr="001D4721" w14:paraId="1F4437D8" w14:textId="77777777" w:rsidTr="009F239A">
        <w:trPr>
          <w:trHeight w:val="576"/>
        </w:trPr>
        <w:tc>
          <w:tcPr>
            <w:tcW w:w="4248"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hideMark/>
          </w:tcPr>
          <w:p w14:paraId="09A29E3A" w14:textId="77777777" w:rsidR="004A2BE3" w:rsidRPr="001D4721" w:rsidRDefault="004A2BE3" w:rsidP="009F239A">
            <w:pPr>
              <w:autoSpaceDE w:val="0"/>
              <w:autoSpaceDN w:val="0"/>
              <w:adjustRightInd w:val="0"/>
              <w:jc w:val="both"/>
              <w:rPr>
                <w:rFonts w:ascii="Arial" w:hAnsi="Arial" w:cs="Arial"/>
                <w:bCs/>
                <w:sz w:val="20"/>
                <w:szCs w:val="20"/>
              </w:rPr>
            </w:pPr>
            <w:r w:rsidRPr="001D4721">
              <w:rPr>
                <w:rFonts w:ascii="Arial" w:hAnsi="Arial" w:cs="Arial"/>
                <w:bCs/>
                <w:sz w:val="20"/>
                <w:szCs w:val="20"/>
              </w:rPr>
              <w:t>STORITEV</w:t>
            </w:r>
          </w:p>
        </w:tc>
        <w:tc>
          <w:tcPr>
            <w:tcW w:w="1701" w:type="dxa"/>
            <w:tcBorders>
              <w:top w:val="single" w:sz="8" w:space="0" w:color="auto"/>
              <w:left w:val="single" w:sz="8" w:space="0" w:color="auto"/>
              <w:bottom w:val="single" w:sz="8" w:space="0" w:color="auto"/>
              <w:right w:val="single" w:sz="8" w:space="0" w:color="auto"/>
            </w:tcBorders>
            <w:shd w:val="clear" w:color="auto" w:fill="F2F2F2" w:themeFill="background1" w:themeFillShade="F2"/>
          </w:tcPr>
          <w:p w14:paraId="3E9CC527" w14:textId="77777777" w:rsidR="004A2BE3" w:rsidRPr="001D4721" w:rsidRDefault="004A2BE3" w:rsidP="009F239A">
            <w:pPr>
              <w:autoSpaceDE w:val="0"/>
              <w:autoSpaceDN w:val="0"/>
              <w:adjustRightInd w:val="0"/>
              <w:jc w:val="both"/>
              <w:rPr>
                <w:rFonts w:ascii="Arial" w:hAnsi="Arial" w:cs="Arial"/>
                <w:bCs/>
                <w:sz w:val="20"/>
                <w:szCs w:val="20"/>
              </w:rPr>
            </w:pPr>
            <w:r w:rsidRPr="001D4721">
              <w:rPr>
                <w:rFonts w:ascii="Arial" w:hAnsi="Arial" w:cs="Arial"/>
                <w:bCs/>
                <w:sz w:val="20"/>
                <w:szCs w:val="20"/>
              </w:rPr>
              <w:t xml:space="preserve">Cena na osebo </w:t>
            </w:r>
            <w:r w:rsidRPr="001D4721">
              <w:rPr>
                <w:rFonts w:ascii="Arial" w:hAnsi="Arial" w:cs="Arial"/>
                <w:bCs/>
                <w:sz w:val="20"/>
                <w:szCs w:val="20"/>
              </w:rPr>
              <w:br/>
              <w:t>v EUR</w:t>
            </w:r>
            <w:r>
              <w:rPr>
                <w:rFonts w:ascii="Arial" w:hAnsi="Arial" w:cs="Arial"/>
                <w:bCs/>
                <w:sz w:val="20"/>
                <w:szCs w:val="20"/>
              </w:rPr>
              <w:t xml:space="preserve"> brez DDV</w:t>
            </w:r>
          </w:p>
        </w:tc>
      </w:tr>
      <w:tr w:rsidR="004A2BE3" w:rsidRPr="001D4721" w14:paraId="2E176C6E" w14:textId="77777777" w:rsidTr="009F239A">
        <w:trPr>
          <w:trHeight w:val="428"/>
        </w:trPr>
        <w:tc>
          <w:tcPr>
            <w:tcW w:w="4248"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171F28AC" w14:textId="77777777" w:rsidR="004A2BE3" w:rsidRPr="001D4721" w:rsidRDefault="004A2BE3" w:rsidP="009F239A">
            <w:pPr>
              <w:autoSpaceDE w:val="0"/>
              <w:autoSpaceDN w:val="0"/>
              <w:adjustRightInd w:val="0"/>
              <w:jc w:val="both"/>
              <w:rPr>
                <w:rFonts w:ascii="Arial" w:hAnsi="Arial" w:cs="Arial"/>
                <w:sz w:val="20"/>
                <w:szCs w:val="20"/>
              </w:rPr>
            </w:pPr>
            <w:r w:rsidRPr="001D4721">
              <w:rPr>
                <w:rFonts w:ascii="Arial" w:hAnsi="Arial" w:cs="Arial"/>
                <w:sz w:val="20"/>
                <w:szCs w:val="20"/>
              </w:rPr>
              <w:t xml:space="preserve">Hotelske storitve </w:t>
            </w:r>
            <w:r>
              <w:rPr>
                <w:rFonts w:ascii="Arial" w:hAnsi="Arial" w:cs="Arial"/>
                <w:sz w:val="20"/>
                <w:szCs w:val="20"/>
              </w:rPr>
              <w:t>(namestitev v dvoposteljni sobi + polni penzion)</w:t>
            </w:r>
          </w:p>
        </w:tc>
        <w:tc>
          <w:tcPr>
            <w:tcW w:w="1701" w:type="dxa"/>
            <w:tcBorders>
              <w:top w:val="single" w:sz="8" w:space="0" w:color="auto"/>
              <w:left w:val="single" w:sz="8" w:space="0" w:color="auto"/>
              <w:bottom w:val="single" w:sz="8" w:space="0" w:color="auto"/>
              <w:right w:val="single" w:sz="8" w:space="0" w:color="auto"/>
            </w:tcBorders>
            <w:shd w:val="clear" w:color="000000" w:fill="FFFFFF"/>
          </w:tcPr>
          <w:p w14:paraId="216801BD" w14:textId="77777777" w:rsidR="004A2BE3" w:rsidRPr="001D4721" w:rsidRDefault="004A2BE3" w:rsidP="009F239A">
            <w:pPr>
              <w:autoSpaceDE w:val="0"/>
              <w:autoSpaceDN w:val="0"/>
              <w:adjustRightInd w:val="0"/>
              <w:jc w:val="both"/>
              <w:rPr>
                <w:rFonts w:ascii="Arial" w:hAnsi="Arial" w:cs="Arial"/>
                <w:sz w:val="20"/>
                <w:szCs w:val="20"/>
              </w:rPr>
            </w:pPr>
          </w:p>
        </w:tc>
      </w:tr>
      <w:tr w:rsidR="004A2BE3" w:rsidRPr="001D4721" w14:paraId="74E55C6D" w14:textId="77777777" w:rsidTr="009F239A">
        <w:trPr>
          <w:trHeight w:val="428"/>
        </w:trPr>
        <w:tc>
          <w:tcPr>
            <w:tcW w:w="4248" w:type="dxa"/>
            <w:tcBorders>
              <w:top w:val="single" w:sz="8" w:space="0" w:color="auto"/>
              <w:left w:val="single" w:sz="8" w:space="0" w:color="auto"/>
              <w:bottom w:val="single" w:sz="8" w:space="0" w:color="auto"/>
              <w:right w:val="single" w:sz="8" w:space="0" w:color="auto"/>
            </w:tcBorders>
            <w:shd w:val="clear" w:color="000000" w:fill="FFFFFF"/>
            <w:vAlign w:val="center"/>
          </w:tcPr>
          <w:p w14:paraId="53A77759" w14:textId="77777777" w:rsidR="004A2BE3" w:rsidRPr="001D4721" w:rsidRDefault="004A2BE3" w:rsidP="009F239A">
            <w:pPr>
              <w:autoSpaceDE w:val="0"/>
              <w:autoSpaceDN w:val="0"/>
              <w:adjustRightInd w:val="0"/>
              <w:jc w:val="both"/>
              <w:rPr>
                <w:rFonts w:ascii="Arial" w:hAnsi="Arial" w:cs="Arial"/>
                <w:sz w:val="20"/>
                <w:szCs w:val="20"/>
              </w:rPr>
            </w:pPr>
            <w:r w:rsidRPr="001D4721">
              <w:rPr>
                <w:rFonts w:ascii="Arial" w:hAnsi="Arial" w:cs="Arial"/>
                <w:sz w:val="20"/>
                <w:szCs w:val="20"/>
              </w:rPr>
              <w:t>Storitve zdravstvene preventive po programu</w:t>
            </w:r>
          </w:p>
        </w:tc>
        <w:tc>
          <w:tcPr>
            <w:tcW w:w="1701" w:type="dxa"/>
            <w:tcBorders>
              <w:top w:val="single" w:sz="8" w:space="0" w:color="auto"/>
              <w:left w:val="single" w:sz="8" w:space="0" w:color="auto"/>
              <w:bottom w:val="single" w:sz="8" w:space="0" w:color="auto"/>
              <w:right w:val="single" w:sz="8" w:space="0" w:color="auto"/>
            </w:tcBorders>
            <w:shd w:val="clear" w:color="000000" w:fill="FFFFFF"/>
          </w:tcPr>
          <w:p w14:paraId="5A9A84CC" w14:textId="77777777" w:rsidR="004A2BE3" w:rsidRPr="001D4721" w:rsidRDefault="004A2BE3" w:rsidP="009F239A">
            <w:pPr>
              <w:autoSpaceDE w:val="0"/>
              <w:autoSpaceDN w:val="0"/>
              <w:adjustRightInd w:val="0"/>
              <w:jc w:val="both"/>
              <w:rPr>
                <w:rFonts w:ascii="Arial" w:hAnsi="Arial" w:cs="Arial"/>
                <w:sz w:val="20"/>
                <w:szCs w:val="20"/>
              </w:rPr>
            </w:pPr>
          </w:p>
        </w:tc>
      </w:tr>
      <w:tr w:rsidR="004A2BE3" w:rsidRPr="001D4721" w14:paraId="2FE719B0" w14:textId="77777777" w:rsidTr="009F239A">
        <w:trPr>
          <w:trHeight w:val="480"/>
        </w:trPr>
        <w:tc>
          <w:tcPr>
            <w:tcW w:w="4248" w:type="dxa"/>
            <w:vAlign w:val="center"/>
            <w:hideMark/>
          </w:tcPr>
          <w:p w14:paraId="1E17A508" w14:textId="77777777" w:rsidR="004A2BE3" w:rsidRPr="001D4721" w:rsidRDefault="004A2BE3" w:rsidP="009F239A">
            <w:pPr>
              <w:autoSpaceDE w:val="0"/>
              <w:autoSpaceDN w:val="0"/>
              <w:adjustRightInd w:val="0"/>
              <w:jc w:val="both"/>
              <w:rPr>
                <w:rFonts w:ascii="Arial" w:hAnsi="Arial" w:cs="Arial"/>
                <w:b/>
                <w:bCs/>
                <w:sz w:val="20"/>
                <w:szCs w:val="20"/>
              </w:rPr>
            </w:pPr>
            <w:r w:rsidRPr="001D4721">
              <w:rPr>
                <w:rFonts w:ascii="Arial" w:hAnsi="Arial" w:cs="Arial"/>
                <w:b/>
                <w:bCs/>
                <w:sz w:val="20"/>
                <w:szCs w:val="20"/>
              </w:rPr>
              <w:t> </w:t>
            </w:r>
          </w:p>
        </w:tc>
        <w:tc>
          <w:tcPr>
            <w:tcW w:w="1701" w:type="dxa"/>
          </w:tcPr>
          <w:p w14:paraId="0C22D8E2" w14:textId="77777777" w:rsidR="004A2BE3" w:rsidRPr="001D4721" w:rsidRDefault="004A2BE3" w:rsidP="009F239A">
            <w:pPr>
              <w:autoSpaceDE w:val="0"/>
              <w:autoSpaceDN w:val="0"/>
              <w:adjustRightInd w:val="0"/>
              <w:jc w:val="both"/>
              <w:rPr>
                <w:rFonts w:ascii="Arial" w:hAnsi="Arial" w:cs="Arial"/>
                <w:b/>
                <w:bCs/>
                <w:sz w:val="20"/>
                <w:szCs w:val="20"/>
              </w:rPr>
            </w:pPr>
          </w:p>
        </w:tc>
      </w:tr>
    </w:tbl>
    <w:p w14:paraId="4FD148A2" w14:textId="77777777" w:rsidR="004A2BE3" w:rsidRPr="00513FBA" w:rsidRDefault="004A2BE3" w:rsidP="004A2BE3">
      <w:pPr>
        <w:jc w:val="both"/>
        <w:rPr>
          <w:rFonts w:ascii="Arial" w:hAnsi="Arial" w:cs="Arial"/>
          <w:bCs/>
          <w:sz w:val="20"/>
          <w:szCs w:val="20"/>
        </w:rPr>
      </w:pPr>
      <w:r w:rsidRPr="00513FBA">
        <w:rPr>
          <w:rFonts w:ascii="Arial" w:hAnsi="Arial" w:cs="Arial"/>
          <w:bCs/>
          <w:sz w:val="20"/>
          <w:szCs w:val="20"/>
        </w:rPr>
        <w:t xml:space="preserve">Cene ne vključujejo predpisanega davka na dodano vrednost. </w:t>
      </w:r>
    </w:p>
    <w:p w14:paraId="2ADC4492" w14:textId="77777777" w:rsidR="004A2BE3" w:rsidRPr="00513FBA" w:rsidRDefault="004A2BE3" w:rsidP="004A2BE3">
      <w:pPr>
        <w:jc w:val="both"/>
        <w:rPr>
          <w:rFonts w:ascii="Arial" w:hAnsi="Arial" w:cs="Arial"/>
          <w:sz w:val="20"/>
          <w:szCs w:val="20"/>
        </w:rPr>
      </w:pPr>
    </w:p>
    <w:p w14:paraId="5F3F6715" w14:textId="77777777" w:rsidR="004A2BE3" w:rsidRPr="00513FBA" w:rsidRDefault="004A2BE3" w:rsidP="004A2BE3">
      <w:pPr>
        <w:jc w:val="both"/>
        <w:rPr>
          <w:rFonts w:ascii="Arial" w:hAnsi="Arial" w:cs="Arial"/>
          <w:iCs/>
          <w:sz w:val="20"/>
          <w:szCs w:val="20"/>
        </w:rPr>
      </w:pPr>
      <w:r w:rsidRPr="00543ECA">
        <w:rPr>
          <w:rFonts w:ascii="Arial" w:hAnsi="Arial" w:cs="Arial"/>
          <w:iCs/>
          <w:sz w:val="20"/>
          <w:szCs w:val="20"/>
        </w:rPr>
        <w:t>Skupna o</w:t>
      </w:r>
      <w:r w:rsidRPr="00513FBA">
        <w:rPr>
          <w:rFonts w:ascii="Arial" w:hAnsi="Arial" w:cs="Arial"/>
          <w:iCs/>
          <w:sz w:val="20"/>
          <w:szCs w:val="20"/>
        </w:rPr>
        <w:t>cenjena vrednost pogodbe je _______________</w:t>
      </w:r>
      <w:r w:rsidRPr="00513FBA">
        <w:rPr>
          <w:rFonts w:ascii="Arial" w:hAnsi="Arial" w:cs="Arial"/>
          <w:color w:val="000000"/>
          <w:sz w:val="20"/>
          <w:szCs w:val="20"/>
        </w:rPr>
        <w:t xml:space="preserve"> EUR brez DDV.</w:t>
      </w:r>
    </w:p>
    <w:p w14:paraId="1E628CDD" w14:textId="77777777" w:rsidR="004A2BE3" w:rsidRDefault="004A2BE3" w:rsidP="004A2BE3">
      <w:pPr>
        <w:jc w:val="both"/>
        <w:rPr>
          <w:rFonts w:ascii="Arial" w:hAnsi="Arial" w:cs="Arial"/>
          <w:sz w:val="20"/>
          <w:szCs w:val="20"/>
          <w:lang w:val="x-none" w:eastAsia="x-none"/>
        </w:rPr>
      </w:pPr>
    </w:p>
    <w:p w14:paraId="45C2B3E8" w14:textId="77777777" w:rsidR="004A2BE3" w:rsidRDefault="004A2BE3" w:rsidP="004A2BE3">
      <w:pPr>
        <w:jc w:val="both"/>
        <w:rPr>
          <w:rFonts w:ascii="Arial" w:hAnsi="Arial" w:cs="Arial"/>
          <w:sz w:val="20"/>
          <w:szCs w:val="20"/>
          <w:lang w:val="x-none" w:eastAsia="x-none"/>
        </w:rPr>
      </w:pPr>
      <w:r w:rsidRPr="00513FBA">
        <w:rPr>
          <w:rFonts w:ascii="Arial" w:hAnsi="Arial" w:cs="Arial"/>
          <w:sz w:val="20"/>
          <w:szCs w:val="20"/>
          <w:lang w:val="x-none" w:eastAsia="x-none"/>
        </w:rPr>
        <w:t xml:space="preserve">Cene so v času veljavnosti pogodbe fiksne in nespremenljive in zajemajo vse morebitne podražitve. </w:t>
      </w:r>
    </w:p>
    <w:p w14:paraId="597C98E8" w14:textId="77777777" w:rsidR="004A2BE3" w:rsidRDefault="004A2BE3" w:rsidP="004A2BE3">
      <w:pPr>
        <w:jc w:val="both"/>
        <w:rPr>
          <w:rFonts w:ascii="Arial" w:hAnsi="Arial" w:cs="Arial"/>
          <w:sz w:val="20"/>
          <w:szCs w:val="20"/>
          <w:lang w:val="x-none" w:eastAsia="x-none"/>
        </w:rPr>
      </w:pPr>
    </w:p>
    <w:p w14:paraId="1C02DD04" w14:textId="77777777" w:rsidR="004A2BE3" w:rsidRDefault="004A2BE3" w:rsidP="004A2BE3">
      <w:pPr>
        <w:jc w:val="both"/>
        <w:rPr>
          <w:rFonts w:ascii="Arial" w:hAnsi="Arial" w:cs="Arial"/>
          <w:sz w:val="20"/>
          <w:szCs w:val="20"/>
          <w:lang w:val="x-none" w:eastAsia="x-none"/>
        </w:rPr>
      </w:pPr>
      <w:r w:rsidRPr="00513FBA">
        <w:rPr>
          <w:rFonts w:ascii="Arial" w:hAnsi="Arial" w:cs="Arial"/>
          <w:sz w:val="20"/>
          <w:szCs w:val="20"/>
          <w:lang w:val="x-none" w:eastAsia="x-none"/>
        </w:rPr>
        <w:t xml:space="preserve">Če naročnik ugotovi, da je </w:t>
      </w:r>
      <w:r>
        <w:rPr>
          <w:rFonts w:ascii="Arial" w:hAnsi="Arial" w:cs="Arial"/>
          <w:sz w:val="20"/>
          <w:szCs w:val="20"/>
          <w:lang w:eastAsia="x-none"/>
        </w:rPr>
        <w:t xml:space="preserve">izvajalec </w:t>
      </w:r>
      <w:r w:rsidRPr="00513FBA">
        <w:rPr>
          <w:rFonts w:ascii="Arial" w:hAnsi="Arial" w:cs="Arial"/>
          <w:sz w:val="20"/>
          <w:szCs w:val="20"/>
          <w:lang w:val="x-none" w:eastAsia="x-none"/>
        </w:rPr>
        <w:t>zaračunal blago po višji ceni kot je ta določena s pogodbo, jo mora na zahtevo naročnika popraviti oziroma uskladiti s ceno iz te pogodbe.</w:t>
      </w:r>
    </w:p>
    <w:p w14:paraId="34E5A909" w14:textId="77777777" w:rsidR="004A2BE3" w:rsidRPr="00513FBA" w:rsidRDefault="004A2BE3" w:rsidP="004A2BE3">
      <w:pPr>
        <w:jc w:val="both"/>
        <w:rPr>
          <w:rFonts w:ascii="Arial" w:hAnsi="Arial" w:cs="Arial"/>
          <w:sz w:val="20"/>
          <w:szCs w:val="20"/>
          <w:lang w:val="x-none" w:eastAsia="x-none"/>
        </w:rPr>
      </w:pPr>
    </w:p>
    <w:p w14:paraId="69929C27" w14:textId="77777777" w:rsidR="004A2BE3" w:rsidRPr="00513FBA" w:rsidRDefault="004A2BE3" w:rsidP="004A2BE3">
      <w:pPr>
        <w:keepLines/>
        <w:jc w:val="both"/>
        <w:rPr>
          <w:rFonts w:ascii="Arial" w:hAnsi="Arial" w:cs="Arial"/>
          <w:b/>
          <w:sz w:val="20"/>
          <w:szCs w:val="20"/>
          <w:lang w:val="x-none" w:eastAsia="x-none"/>
        </w:rPr>
      </w:pPr>
      <w:r w:rsidRPr="00513FBA">
        <w:rPr>
          <w:rFonts w:ascii="Arial" w:hAnsi="Arial" w:cs="Arial"/>
          <w:b/>
          <w:sz w:val="20"/>
          <w:szCs w:val="20"/>
          <w:lang w:val="x-none" w:eastAsia="x-none"/>
        </w:rPr>
        <w:t>III. NAČIN PLAČILA</w:t>
      </w:r>
    </w:p>
    <w:p w14:paraId="387D74DC" w14:textId="77777777" w:rsidR="004A2BE3" w:rsidRPr="00513FBA" w:rsidRDefault="004A2BE3" w:rsidP="004A2BE3">
      <w:pPr>
        <w:keepLines/>
        <w:numPr>
          <w:ilvl w:val="0"/>
          <w:numId w:val="23"/>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3FF8FCF4" w14:textId="77777777" w:rsidR="004A2BE3" w:rsidRPr="00513FBA" w:rsidRDefault="004A2BE3" w:rsidP="004A2BE3">
      <w:pPr>
        <w:jc w:val="both"/>
        <w:rPr>
          <w:rFonts w:ascii="Arial" w:hAnsi="Arial" w:cs="Arial"/>
          <w:sz w:val="20"/>
          <w:szCs w:val="20"/>
        </w:rPr>
      </w:pPr>
      <w:r w:rsidRPr="00513FBA">
        <w:rPr>
          <w:rFonts w:ascii="Arial" w:hAnsi="Arial" w:cs="Arial"/>
          <w:sz w:val="20"/>
          <w:szCs w:val="20"/>
        </w:rPr>
        <w:t xml:space="preserve">Naročnik se zavezuje, da bo svojo obveznost do </w:t>
      </w:r>
      <w:r>
        <w:rPr>
          <w:rFonts w:ascii="Arial" w:hAnsi="Arial" w:cs="Arial"/>
          <w:sz w:val="20"/>
          <w:szCs w:val="20"/>
        </w:rPr>
        <w:t>izvajalca</w:t>
      </w:r>
      <w:r w:rsidRPr="00513FBA">
        <w:rPr>
          <w:rFonts w:ascii="Arial" w:hAnsi="Arial" w:cs="Arial"/>
          <w:sz w:val="20"/>
          <w:szCs w:val="20"/>
        </w:rPr>
        <w:t xml:space="preserve"> poravnal v 30 dneh od dneva prejema računa. </w:t>
      </w:r>
    </w:p>
    <w:p w14:paraId="4E0CFF19" w14:textId="77777777" w:rsidR="004A2BE3" w:rsidRPr="00513FBA" w:rsidRDefault="004A2BE3" w:rsidP="004A2BE3">
      <w:pPr>
        <w:jc w:val="both"/>
        <w:rPr>
          <w:rFonts w:ascii="Arial" w:hAnsi="Arial" w:cs="Arial"/>
          <w:sz w:val="20"/>
          <w:szCs w:val="20"/>
        </w:rPr>
      </w:pPr>
    </w:p>
    <w:p w14:paraId="63A32F7B" w14:textId="77777777" w:rsidR="004A2BE3" w:rsidRPr="00513FBA" w:rsidRDefault="004A2BE3" w:rsidP="004A2BE3">
      <w:pPr>
        <w:jc w:val="both"/>
        <w:rPr>
          <w:rFonts w:ascii="Arial" w:eastAsia="Batang" w:hAnsi="Arial" w:cs="Arial"/>
          <w:sz w:val="20"/>
          <w:szCs w:val="20"/>
          <w:lang w:eastAsia="ko-KR"/>
        </w:rPr>
      </w:pPr>
      <w:r w:rsidRPr="00513FBA">
        <w:rPr>
          <w:rFonts w:ascii="Arial" w:eastAsia="Batang" w:hAnsi="Arial" w:cs="Arial"/>
          <w:sz w:val="20"/>
          <w:szCs w:val="20"/>
          <w:lang w:eastAsia="ko-KR"/>
        </w:rPr>
        <w:t xml:space="preserve">Obvezen podatek na vsakem izdanem računu je sklic na številko predmetne pogodbe in na številko nabavnega naročila na osnovi pogodbe, ki jo bo naročnik sporočil </w:t>
      </w:r>
      <w:r>
        <w:rPr>
          <w:rFonts w:ascii="Arial" w:eastAsia="Batang" w:hAnsi="Arial" w:cs="Arial"/>
          <w:sz w:val="20"/>
          <w:szCs w:val="20"/>
          <w:lang w:eastAsia="ko-KR"/>
        </w:rPr>
        <w:t>izvajalcu</w:t>
      </w:r>
      <w:r w:rsidRPr="00513FBA">
        <w:rPr>
          <w:rFonts w:ascii="Arial" w:eastAsia="Batang" w:hAnsi="Arial" w:cs="Arial"/>
          <w:sz w:val="20"/>
          <w:szCs w:val="20"/>
          <w:lang w:eastAsia="ko-KR"/>
        </w:rPr>
        <w:t xml:space="preserve"> po podpisu pogodbe.</w:t>
      </w:r>
    </w:p>
    <w:p w14:paraId="066173E1" w14:textId="77777777" w:rsidR="004A2BE3" w:rsidRPr="00513FBA" w:rsidRDefault="004A2BE3" w:rsidP="004A2BE3">
      <w:pPr>
        <w:jc w:val="both"/>
        <w:rPr>
          <w:rFonts w:ascii="Arial" w:eastAsia="Batang" w:hAnsi="Arial" w:cs="Arial"/>
          <w:sz w:val="20"/>
          <w:szCs w:val="20"/>
          <w:lang w:eastAsia="ko-KR"/>
        </w:rPr>
      </w:pPr>
    </w:p>
    <w:p w14:paraId="63A72B52" w14:textId="77777777" w:rsidR="004A2BE3" w:rsidRPr="0031667B" w:rsidRDefault="004A2BE3" w:rsidP="004A2BE3">
      <w:pPr>
        <w:jc w:val="both"/>
        <w:rPr>
          <w:rFonts w:ascii="Arial" w:hAnsi="Arial" w:cs="Arial"/>
          <w:sz w:val="20"/>
          <w:szCs w:val="20"/>
        </w:rPr>
      </w:pPr>
      <w:r w:rsidRPr="0031667B">
        <w:rPr>
          <w:rFonts w:ascii="Arial" w:eastAsia="Batang" w:hAnsi="Arial" w:cs="Arial"/>
          <w:sz w:val="20"/>
          <w:szCs w:val="20"/>
          <w:lang w:eastAsia="ko-KR"/>
        </w:rPr>
        <w:t xml:space="preserve">Obvezna priloga k računu je </w:t>
      </w:r>
      <w:r w:rsidRPr="0031667B">
        <w:rPr>
          <w:rFonts w:ascii="Arial" w:hAnsi="Arial" w:cs="Arial"/>
          <w:sz w:val="20"/>
          <w:szCs w:val="20"/>
        </w:rPr>
        <w:t xml:space="preserve">seznam udeležencev. Na računu morajo biti razvidni zneski hotelskih storitev in zdravstvenih storitev posebej. </w:t>
      </w:r>
    </w:p>
    <w:p w14:paraId="1F35C58D" w14:textId="77777777" w:rsidR="004A2BE3" w:rsidRPr="00513FBA" w:rsidRDefault="004A2BE3" w:rsidP="004A2BE3">
      <w:pPr>
        <w:jc w:val="both"/>
        <w:rPr>
          <w:rFonts w:ascii="Arial" w:eastAsia="Batang" w:hAnsi="Arial" w:cs="Arial"/>
          <w:sz w:val="20"/>
          <w:szCs w:val="20"/>
          <w:lang w:eastAsia="ko-KR"/>
        </w:rPr>
      </w:pPr>
    </w:p>
    <w:p w14:paraId="6CE8871D" w14:textId="6782874E" w:rsidR="004A2BE3" w:rsidRPr="00513FBA" w:rsidRDefault="004A2BE3" w:rsidP="004A2BE3">
      <w:pPr>
        <w:jc w:val="both"/>
        <w:rPr>
          <w:rFonts w:ascii="Arial" w:hAnsi="Arial" w:cs="Arial"/>
          <w:sz w:val="20"/>
          <w:szCs w:val="20"/>
        </w:rPr>
      </w:pPr>
      <w:r w:rsidRPr="00513FBA">
        <w:rPr>
          <w:rFonts w:ascii="Arial" w:hAnsi="Arial" w:cs="Arial"/>
          <w:sz w:val="20"/>
          <w:szCs w:val="20"/>
        </w:rPr>
        <w:t xml:space="preserve">Plačilo se izvrši na transakcijski račun </w:t>
      </w:r>
      <w:r>
        <w:rPr>
          <w:rFonts w:ascii="Arial" w:hAnsi="Arial" w:cs="Arial"/>
          <w:sz w:val="20"/>
          <w:szCs w:val="20"/>
        </w:rPr>
        <w:t>izvajalca</w:t>
      </w:r>
      <w:r w:rsidR="00C94817">
        <w:rPr>
          <w:rFonts w:ascii="Arial" w:hAnsi="Arial" w:cs="Arial"/>
          <w:sz w:val="20"/>
          <w:szCs w:val="20"/>
        </w:rPr>
        <w:t xml:space="preserve"> št.: ______________________________</w:t>
      </w:r>
      <w:r w:rsidRPr="00513FBA">
        <w:rPr>
          <w:rFonts w:ascii="Arial" w:hAnsi="Arial" w:cs="Arial"/>
          <w:sz w:val="20"/>
          <w:szCs w:val="20"/>
        </w:rPr>
        <w:t>.</w:t>
      </w:r>
    </w:p>
    <w:p w14:paraId="2F945C05" w14:textId="77777777" w:rsidR="004A2BE3" w:rsidRPr="00513FBA" w:rsidRDefault="004A2BE3" w:rsidP="004A2BE3">
      <w:pPr>
        <w:keepNext/>
        <w:keepLines/>
        <w:numPr>
          <w:ilvl w:val="12"/>
          <w:numId w:val="0"/>
        </w:numPr>
        <w:jc w:val="both"/>
        <w:outlineLvl w:val="0"/>
        <w:rPr>
          <w:rFonts w:ascii="Arial" w:eastAsia="SimSun" w:hAnsi="Arial" w:cs="Arial"/>
          <w:b/>
          <w:bCs/>
          <w:caps/>
          <w:spacing w:val="4"/>
          <w:sz w:val="20"/>
          <w:szCs w:val="20"/>
          <w:lang w:val="x-none" w:eastAsia="x-none"/>
        </w:rPr>
      </w:pPr>
      <w:bookmarkStart w:id="382" w:name="_Toc533063592"/>
      <w:bookmarkStart w:id="383" w:name="_Toc13568662"/>
      <w:r w:rsidRPr="00513FBA">
        <w:rPr>
          <w:rFonts w:ascii="Arial" w:eastAsia="SimSun" w:hAnsi="Arial" w:cs="Arial"/>
          <w:b/>
          <w:bCs/>
          <w:caps/>
          <w:vanish/>
          <w:spacing w:val="4"/>
          <w:sz w:val="20"/>
          <w:szCs w:val="20"/>
          <w:lang w:val="x-none" w:eastAsia="x-none"/>
        </w:rPr>
        <w:t>dobavitelja._____________________vjivostjoibilen material:</w:t>
      </w:r>
      <w:r w:rsidRPr="00513FBA">
        <w:rPr>
          <w:rFonts w:ascii="Arial" w:eastAsia="SimSun" w:hAnsi="Arial" w:cs="Arial"/>
          <w:b/>
          <w:bCs/>
          <w:caps/>
          <w:vanish/>
          <w:spacing w:val="4"/>
          <w:sz w:val="20"/>
          <w:szCs w:val="20"/>
          <w:lang w:val="x-none" w:eastAsia="x-none"/>
        </w:rPr>
        <w:cr/>
        <w:t xml:space="preserve"> proizvajalca naprav za tiskanje:</w:t>
      </w:r>
      <w:r w:rsidRPr="00513FBA">
        <w:rPr>
          <w:rFonts w:ascii="Arial" w:eastAsia="SimSun" w:hAnsi="Arial" w:cs="Arial"/>
          <w:b/>
          <w:bCs/>
          <w:caps/>
          <w:vanish/>
          <w:spacing w:val="4"/>
          <w:sz w:val="20"/>
          <w:szCs w:val="20"/>
          <w:lang w:val="x-none" w:eastAsia="x-none"/>
        </w:rPr>
        <w:cr/>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bookmarkStart w:id="384" w:name="_Toc64529502"/>
      <w:bookmarkStart w:id="385" w:name="_Toc64530016"/>
      <w:bookmarkEnd w:id="382"/>
      <w:bookmarkEnd w:id="383"/>
    </w:p>
    <w:p w14:paraId="699B08A6" w14:textId="77777777" w:rsidR="004A2BE3" w:rsidRPr="00513FBA" w:rsidRDefault="004A2BE3" w:rsidP="004A2BE3">
      <w:pPr>
        <w:keepNext/>
        <w:keepLines/>
        <w:numPr>
          <w:ilvl w:val="12"/>
          <w:numId w:val="0"/>
        </w:numPr>
        <w:jc w:val="both"/>
        <w:outlineLvl w:val="0"/>
        <w:rPr>
          <w:rFonts w:ascii="Arial" w:eastAsia="SimSun" w:hAnsi="Arial" w:cs="Arial"/>
          <w:bCs/>
          <w:spacing w:val="4"/>
          <w:sz w:val="20"/>
          <w:szCs w:val="20"/>
          <w:lang w:val="x-none" w:eastAsia="x-none"/>
        </w:rPr>
      </w:pPr>
      <w:bookmarkStart w:id="386" w:name="_Toc89345092"/>
      <w:bookmarkStart w:id="387" w:name="_Toc108010617"/>
      <w:r w:rsidRPr="00513FBA">
        <w:rPr>
          <w:rFonts w:ascii="Arial" w:eastAsia="SimSun" w:hAnsi="Arial" w:cs="Arial"/>
          <w:bCs/>
          <w:spacing w:val="4"/>
          <w:sz w:val="20"/>
          <w:szCs w:val="20"/>
          <w:lang w:eastAsia="x-none"/>
        </w:rPr>
        <w:t>Z</w:t>
      </w:r>
      <w:r w:rsidRPr="00513FBA">
        <w:rPr>
          <w:rFonts w:ascii="Arial" w:eastAsia="SimSun" w:hAnsi="Arial" w:cs="Arial"/>
          <w:bCs/>
          <w:spacing w:val="4"/>
          <w:sz w:val="20"/>
          <w:szCs w:val="20"/>
          <w:lang w:val="x-none" w:eastAsia="x-none"/>
        </w:rPr>
        <w:t>a nepravočasno poravnavo obveznosti po tej pogodbi je naročnik dolžan plačati zakonite zamudne obresti, ki veljajo v času plačilne zamude.</w:t>
      </w:r>
      <w:bookmarkEnd w:id="384"/>
      <w:bookmarkEnd w:id="385"/>
      <w:bookmarkEnd w:id="386"/>
      <w:bookmarkEnd w:id="387"/>
    </w:p>
    <w:p w14:paraId="7BA7CA87" w14:textId="77777777" w:rsidR="004A2BE3" w:rsidRPr="00513FBA" w:rsidRDefault="004A2BE3" w:rsidP="004A2BE3">
      <w:pPr>
        <w:keepNext/>
        <w:keepLines/>
        <w:numPr>
          <w:ilvl w:val="12"/>
          <w:numId w:val="0"/>
        </w:numPr>
        <w:jc w:val="both"/>
        <w:outlineLvl w:val="0"/>
        <w:rPr>
          <w:rFonts w:ascii="Arial" w:eastAsia="SimSun" w:hAnsi="Arial" w:cs="Arial"/>
          <w:bCs/>
          <w:spacing w:val="4"/>
          <w:sz w:val="20"/>
          <w:szCs w:val="20"/>
          <w:lang w:val="x-none" w:eastAsia="x-none"/>
        </w:rPr>
      </w:pPr>
    </w:p>
    <w:p w14:paraId="6F119167" w14:textId="77777777" w:rsidR="004A2BE3" w:rsidRPr="00513FBA" w:rsidRDefault="004A2BE3" w:rsidP="004A2BE3">
      <w:pPr>
        <w:keepNext/>
        <w:keepLines/>
        <w:numPr>
          <w:ilvl w:val="12"/>
          <w:numId w:val="0"/>
        </w:numPr>
        <w:jc w:val="both"/>
        <w:outlineLvl w:val="0"/>
        <w:rPr>
          <w:rFonts w:ascii="Arial" w:eastAsia="SimSun" w:hAnsi="Arial" w:cs="Arial"/>
          <w:bCs/>
          <w:caps/>
          <w:spacing w:val="4"/>
          <w:sz w:val="20"/>
          <w:szCs w:val="20"/>
          <w:lang w:val="x-none" w:eastAsia="x-none"/>
        </w:rPr>
      </w:pPr>
      <w:bookmarkStart w:id="388" w:name="_Toc89345093"/>
      <w:bookmarkStart w:id="389" w:name="_Toc108010618"/>
      <w:r>
        <w:rPr>
          <w:rFonts w:ascii="Arial" w:hAnsi="Arial" w:cs="Arial"/>
          <w:sz w:val="20"/>
          <w:szCs w:val="20"/>
          <w:lang w:eastAsia="x-none"/>
        </w:rPr>
        <w:t>Izvajalec</w:t>
      </w:r>
      <w:r>
        <w:rPr>
          <w:rFonts w:ascii="Arial" w:hAnsi="Arial" w:cs="Arial"/>
          <w:color w:val="00B050"/>
          <w:sz w:val="20"/>
          <w:szCs w:val="20"/>
          <w:lang w:eastAsia="x-none"/>
        </w:rPr>
        <w:t xml:space="preserve"> </w:t>
      </w:r>
      <w:r w:rsidRPr="00513FBA">
        <w:rPr>
          <w:rFonts w:ascii="Arial" w:hAnsi="Arial" w:cs="Arial"/>
          <w:sz w:val="20"/>
          <w:szCs w:val="20"/>
          <w:lang w:val="x-none" w:eastAsia="x-none"/>
        </w:rPr>
        <w:t>ne sme svoje denarne terjatve do naročnika odstopiti tretji osebi brez predhodnega pisnega soglasja naročnika. V primeru, da naročnik s prenosom terjatve soglaša, sme</w:t>
      </w:r>
      <w:r w:rsidRPr="00513FBA">
        <w:rPr>
          <w:rFonts w:ascii="Arial" w:hAnsi="Arial" w:cs="Arial"/>
          <w:sz w:val="20"/>
          <w:szCs w:val="20"/>
          <w:lang w:eastAsia="x-none"/>
        </w:rPr>
        <w:t xml:space="preserve"> </w:t>
      </w:r>
      <w:r>
        <w:rPr>
          <w:rFonts w:ascii="Arial" w:hAnsi="Arial" w:cs="Arial"/>
          <w:sz w:val="20"/>
          <w:szCs w:val="20"/>
          <w:lang w:eastAsia="x-none"/>
        </w:rPr>
        <w:t>izvajalcu</w:t>
      </w:r>
      <w:r w:rsidRPr="00513FBA">
        <w:rPr>
          <w:rFonts w:ascii="Arial" w:hAnsi="Arial" w:cs="Arial"/>
          <w:sz w:val="20"/>
          <w:szCs w:val="20"/>
          <w:lang w:eastAsia="x-none"/>
        </w:rPr>
        <w:t xml:space="preserve"> </w:t>
      </w:r>
      <w:r w:rsidRPr="00513FBA">
        <w:rPr>
          <w:rFonts w:ascii="Arial" w:hAnsi="Arial" w:cs="Arial"/>
          <w:sz w:val="20"/>
          <w:szCs w:val="20"/>
          <w:lang w:val="x-none" w:eastAsia="x-none"/>
        </w:rPr>
        <w:t>zaračunati manipulativne stroške takšnega prenosa v višini 3 % vrednosti prenesene terjatve (brez DDV) oziroma ne več kot 100,00 EUR brez DDV.</w:t>
      </w:r>
      <w:bookmarkEnd w:id="388"/>
      <w:bookmarkEnd w:id="389"/>
    </w:p>
    <w:p w14:paraId="10042012" w14:textId="77777777" w:rsidR="004A2BE3" w:rsidRPr="00513FBA" w:rsidRDefault="004A2BE3" w:rsidP="004A2BE3">
      <w:pPr>
        <w:jc w:val="center"/>
        <w:rPr>
          <w:rFonts w:ascii="Arial" w:hAnsi="Arial" w:cs="Arial"/>
          <w:b/>
          <w:sz w:val="20"/>
          <w:szCs w:val="20"/>
          <w:lang w:val="x-none" w:eastAsia="x-none"/>
        </w:rPr>
      </w:pPr>
      <w:r w:rsidRPr="00513FBA">
        <w:rPr>
          <w:rFonts w:ascii="Arial" w:hAnsi="Arial" w:cs="Arial"/>
          <w:b/>
          <w:sz w:val="20"/>
          <w:szCs w:val="20"/>
          <w:lang w:val="x-none" w:eastAsia="x-none"/>
        </w:rPr>
        <w:t>3.a člen</w:t>
      </w:r>
    </w:p>
    <w:p w14:paraId="094F0B90" w14:textId="77777777" w:rsidR="004A2BE3" w:rsidRPr="00513FBA" w:rsidRDefault="004A2BE3" w:rsidP="004A2BE3">
      <w:pPr>
        <w:jc w:val="both"/>
        <w:rPr>
          <w:rFonts w:ascii="Arial" w:eastAsia="Calibri" w:hAnsi="Arial" w:cs="Arial"/>
          <w:sz w:val="20"/>
          <w:szCs w:val="20"/>
          <w:lang w:eastAsia="en-US"/>
        </w:rPr>
      </w:pPr>
      <w:r w:rsidRPr="00513FBA">
        <w:rPr>
          <w:rFonts w:ascii="Arial" w:eastAsia="Calibri" w:hAnsi="Arial" w:cs="Arial"/>
          <w:sz w:val="20"/>
          <w:szCs w:val="20"/>
          <w:lang w:eastAsia="en-US"/>
        </w:rPr>
        <w:t xml:space="preserve">Poleg </w:t>
      </w:r>
      <w:r>
        <w:rPr>
          <w:rFonts w:ascii="Arial" w:eastAsia="Calibri" w:hAnsi="Arial" w:cs="Arial"/>
          <w:sz w:val="20"/>
          <w:szCs w:val="20"/>
          <w:lang w:eastAsia="en-US"/>
        </w:rPr>
        <w:t>izvajalca</w:t>
      </w:r>
      <w:r w:rsidRPr="00513FBA">
        <w:rPr>
          <w:rFonts w:ascii="Arial" w:eastAsia="Calibri" w:hAnsi="Arial" w:cs="Arial"/>
          <w:sz w:val="20"/>
          <w:szCs w:val="20"/>
          <w:lang w:eastAsia="en-US"/>
        </w:rPr>
        <w:t xml:space="preserve"> sodelujejo pri izvedbi naročila tudi naslednji podizvajalci:</w:t>
      </w:r>
    </w:p>
    <w:p w14:paraId="387B4F8E" w14:textId="77777777" w:rsidR="004A2BE3" w:rsidRPr="00513FBA" w:rsidRDefault="004A2BE3" w:rsidP="004A2BE3">
      <w:pPr>
        <w:jc w:val="both"/>
        <w:rPr>
          <w:rFonts w:ascii="Arial" w:eastAsia="Calibri" w:hAnsi="Arial" w:cs="Arial"/>
          <w:sz w:val="20"/>
          <w:szCs w:val="20"/>
          <w:lang w:eastAsia="en-US"/>
        </w:rPr>
      </w:pPr>
      <w:r w:rsidRPr="00513FBA">
        <w:rPr>
          <w:rFonts w:ascii="Arial" w:eastAsia="Calibri" w:hAnsi="Arial" w:cs="Arial"/>
          <w:sz w:val="20"/>
          <w:szCs w:val="20"/>
          <w:lang w:eastAsia="en-US"/>
        </w:rPr>
        <w:t>1._____________________________________________________________(naziv, polni naslov, matična številka, davčna številka in transakcijski račun)</w:t>
      </w:r>
    </w:p>
    <w:p w14:paraId="6DA7D5EC" w14:textId="77777777" w:rsidR="004A2BE3" w:rsidRPr="00513FBA" w:rsidRDefault="004A2BE3" w:rsidP="004A2BE3">
      <w:pPr>
        <w:jc w:val="both"/>
        <w:rPr>
          <w:rFonts w:ascii="Arial" w:eastAsia="Calibri" w:hAnsi="Arial" w:cs="Arial"/>
          <w:sz w:val="20"/>
          <w:szCs w:val="20"/>
          <w:lang w:eastAsia="en-US"/>
        </w:rPr>
      </w:pPr>
      <w:r w:rsidRPr="00513FBA">
        <w:rPr>
          <w:rFonts w:ascii="Arial" w:eastAsia="Calibri" w:hAnsi="Arial" w:cs="Arial"/>
          <w:sz w:val="20"/>
          <w:szCs w:val="20"/>
          <w:lang w:eastAsia="en-US"/>
        </w:rPr>
        <w:t>- vrsta del, ki jih bo izvedel podizvajalec in vsaka vrsta blaga, ki ga bo dobavil podizvajalec</w:t>
      </w:r>
    </w:p>
    <w:p w14:paraId="5AC6A8AF" w14:textId="77777777" w:rsidR="004A2BE3" w:rsidRPr="00513FBA" w:rsidRDefault="004A2BE3" w:rsidP="004A2BE3">
      <w:pPr>
        <w:jc w:val="both"/>
        <w:rPr>
          <w:rFonts w:ascii="Arial" w:eastAsia="Calibri" w:hAnsi="Arial" w:cs="Arial"/>
          <w:sz w:val="20"/>
          <w:szCs w:val="20"/>
          <w:lang w:eastAsia="en-US"/>
        </w:rPr>
      </w:pPr>
      <w:r w:rsidRPr="00513FBA">
        <w:rPr>
          <w:rFonts w:ascii="Arial" w:eastAsia="Calibri" w:hAnsi="Arial" w:cs="Arial"/>
          <w:sz w:val="20"/>
          <w:szCs w:val="20"/>
          <w:lang w:eastAsia="en-US"/>
        </w:rPr>
        <w:t>………………………………………………………………………………………………………</w:t>
      </w:r>
    </w:p>
    <w:p w14:paraId="1242156C" w14:textId="77777777" w:rsidR="004A2BE3" w:rsidRPr="00513FBA" w:rsidRDefault="004A2BE3" w:rsidP="004A2BE3">
      <w:pPr>
        <w:jc w:val="both"/>
        <w:rPr>
          <w:rFonts w:ascii="Arial" w:eastAsia="Calibri" w:hAnsi="Arial" w:cs="Arial"/>
          <w:sz w:val="20"/>
          <w:szCs w:val="20"/>
          <w:lang w:eastAsia="en-US"/>
        </w:rPr>
      </w:pPr>
      <w:r w:rsidRPr="00513FBA">
        <w:rPr>
          <w:rFonts w:ascii="Arial" w:eastAsia="Calibri" w:hAnsi="Arial" w:cs="Arial"/>
          <w:sz w:val="20"/>
          <w:szCs w:val="20"/>
          <w:lang w:eastAsia="en-US"/>
        </w:rPr>
        <w:t>- predmet, količina, vrednost izvedbe del:</w:t>
      </w:r>
    </w:p>
    <w:p w14:paraId="0C3C8D87" w14:textId="77777777" w:rsidR="004A2BE3" w:rsidRPr="00513FBA" w:rsidRDefault="004A2BE3" w:rsidP="004A2BE3">
      <w:pPr>
        <w:jc w:val="both"/>
        <w:rPr>
          <w:rFonts w:ascii="Arial" w:eastAsia="Calibri" w:hAnsi="Arial" w:cs="Arial"/>
          <w:sz w:val="20"/>
          <w:szCs w:val="20"/>
          <w:lang w:eastAsia="en-US"/>
        </w:rPr>
      </w:pPr>
      <w:r w:rsidRPr="00513FBA">
        <w:rPr>
          <w:rFonts w:ascii="Arial" w:eastAsia="Calibri" w:hAnsi="Arial" w:cs="Arial"/>
          <w:sz w:val="20"/>
          <w:szCs w:val="20"/>
          <w:lang w:eastAsia="en-US"/>
        </w:rPr>
        <w:t>………………………………………………………………………………………………</w:t>
      </w:r>
    </w:p>
    <w:p w14:paraId="0A0E3DDA" w14:textId="77777777" w:rsidR="004A2BE3" w:rsidRPr="00513FBA" w:rsidRDefault="004A2BE3" w:rsidP="004A2BE3">
      <w:pPr>
        <w:jc w:val="both"/>
        <w:rPr>
          <w:rFonts w:ascii="Arial" w:eastAsia="Calibri" w:hAnsi="Arial" w:cs="Arial"/>
          <w:sz w:val="20"/>
          <w:szCs w:val="20"/>
          <w:lang w:eastAsia="en-US"/>
        </w:rPr>
      </w:pPr>
      <w:r w:rsidRPr="00513FBA">
        <w:rPr>
          <w:rFonts w:ascii="Arial" w:eastAsia="Calibri" w:hAnsi="Arial" w:cs="Arial"/>
          <w:sz w:val="20"/>
          <w:szCs w:val="20"/>
          <w:lang w:eastAsia="en-US"/>
        </w:rPr>
        <w:t>2._____________________________________________________________(naziv, polni naslov, matična številka, davčna številka in transakcijski račun)</w:t>
      </w:r>
    </w:p>
    <w:p w14:paraId="5F678473" w14:textId="77777777" w:rsidR="004A2BE3" w:rsidRPr="00513FBA" w:rsidRDefault="004A2BE3" w:rsidP="004A2BE3">
      <w:pPr>
        <w:jc w:val="both"/>
        <w:rPr>
          <w:rFonts w:ascii="Arial" w:eastAsia="Calibri" w:hAnsi="Arial" w:cs="Arial"/>
          <w:sz w:val="20"/>
          <w:szCs w:val="20"/>
          <w:lang w:eastAsia="en-US"/>
        </w:rPr>
      </w:pPr>
      <w:r w:rsidRPr="00513FBA">
        <w:rPr>
          <w:rFonts w:ascii="Arial" w:eastAsia="Calibri" w:hAnsi="Arial" w:cs="Arial"/>
          <w:sz w:val="20"/>
          <w:szCs w:val="20"/>
          <w:lang w:eastAsia="en-US"/>
        </w:rPr>
        <w:t>- vrsta del, ki jih bo izvedel podizvajalec in vsaka vrsta blaga, ki ga bo dobavil podizvajalec</w:t>
      </w:r>
    </w:p>
    <w:p w14:paraId="215108B8" w14:textId="77777777" w:rsidR="004A2BE3" w:rsidRPr="00513FBA" w:rsidRDefault="004A2BE3" w:rsidP="004A2BE3">
      <w:pPr>
        <w:jc w:val="both"/>
        <w:rPr>
          <w:rFonts w:ascii="Arial" w:eastAsia="Calibri" w:hAnsi="Arial" w:cs="Arial"/>
          <w:sz w:val="20"/>
          <w:szCs w:val="20"/>
          <w:lang w:eastAsia="en-US"/>
        </w:rPr>
      </w:pPr>
      <w:r w:rsidRPr="00513FBA">
        <w:rPr>
          <w:rFonts w:ascii="Arial" w:eastAsia="Calibri" w:hAnsi="Arial" w:cs="Arial"/>
          <w:sz w:val="20"/>
          <w:szCs w:val="20"/>
          <w:lang w:eastAsia="en-US"/>
        </w:rPr>
        <w:t>………………………………………………………………………………………………………</w:t>
      </w:r>
    </w:p>
    <w:p w14:paraId="3CC8459F" w14:textId="77777777" w:rsidR="004A2BE3" w:rsidRPr="00513FBA" w:rsidRDefault="004A2BE3" w:rsidP="004A2BE3">
      <w:pPr>
        <w:jc w:val="both"/>
        <w:rPr>
          <w:rFonts w:ascii="Arial" w:eastAsia="Calibri" w:hAnsi="Arial" w:cs="Arial"/>
          <w:sz w:val="20"/>
          <w:szCs w:val="20"/>
          <w:lang w:eastAsia="en-US"/>
        </w:rPr>
      </w:pPr>
      <w:r w:rsidRPr="00513FBA">
        <w:rPr>
          <w:rFonts w:ascii="Arial" w:eastAsia="Calibri" w:hAnsi="Arial" w:cs="Arial"/>
          <w:sz w:val="20"/>
          <w:szCs w:val="20"/>
          <w:lang w:eastAsia="en-US"/>
        </w:rPr>
        <w:t>- predmet, količina, vrednost izvedbe del:</w:t>
      </w:r>
    </w:p>
    <w:p w14:paraId="6A23C93D" w14:textId="77777777" w:rsidR="004A2BE3" w:rsidRPr="00513FBA" w:rsidRDefault="004A2BE3" w:rsidP="004A2BE3">
      <w:pPr>
        <w:jc w:val="both"/>
        <w:rPr>
          <w:rFonts w:ascii="Arial" w:eastAsia="Calibri" w:hAnsi="Arial" w:cs="Arial"/>
          <w:sz w:val="20"/>
          <w:szCs w:val="20"/>
          <w:lang w:eastAsia="en-US"/>
        </w:rPr>
      </w:pPr>
      <w:r w:rsidRPr="00513FBA">
        <w:rPr>
          <w:rFonts w:ascii="Arial" w:eastAsia="Calibri" w:hAnsi="Arial" w:cs="Arial"/>
          <w:sz w:val="20"/>
          <w:szCs w:val="20"/>
          <w:lang w:eastAsia="en-US"/>
        </w:rPr>
        <w:t>……………………………………………………………………………………………</w:t>
      </w:r>
    </w:p>
    <w:p w14:paraId="79EC1940" w14:textId="77777777" w:rsidR="004A2BE3" w:rsidRPr="00513FBA" w:rsidRDefault="004A2BE3" w:rsidP="004A2BE3">
      <w:pPr>
        <w:jc w:val="both"/>
        <w:rPr>
          <w:rFonts w:ascii="Arial" w:eastAsia="Calibri" w:hAnsi="Arial" w:cs="Arial"/>
          <w:sz w:val="20"/>
          <w:szCs w:val="20"/>
          <w:lang w:eastAsia="en-US"/>
        </w:rPr>
      </w:pPr>
    </w:p>
    <w:p w14:paraId="7191A242" w14:textId="77777777" w:rsidR="004A2BE3" w:rsidRPr="00513FBA" w:rsidRDefault="004A2BE3" w:rsidP="004A2BE3">
      <w:pPr>
        <w:jc w:val="both"/>
        <w:rPr>
          <w:rFonts w:ascii="Arial" w:eastAsia="Calibri" w:hAnsi="Arial" w:cs="Arial"/>
          <w:sz w:val="20"/>
          <w:szCs w:val="20"/>
          <w:lang w:eastAsia="en-US"/>
        </w:rPr>
      </w:pPr>
      <w:r>
        <w:rPr>
          <w:rFonts w:ascii="Arial" w:eastAsia="Calibri" w:hAnsi="Arial" w:cs="Arial"/>
          <w:sz w:val="20"/>
          <w:szCs w:val="20"/>
          <w:lang w:eastAsia="en-US"/>
        </w:rPr>
        <w:t xml:space="preserve">Izvajalec </w:t>
      </w:r>
      <w:r w:rsidRPr="00513FBA">
        <w:rPr>
          <w:rFonts w:ascii="Arial" w:eastAsia="Calibri" w:hAnsi="Arial" w:cs="Arial"/>
          <w:sz w:val="20"/>
          <w:szCs w:val="20"/>
          <w:lang w:eastAsia="en-US"/>
        </w:rPr>
        <w:t xml:space="preserve">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w:t>
      </w:r>
      <w:r>
        <w:rPr>
          <w:rFonts w:ascii="Arial" w:eastAsia="Calibri" w:hAnsi="Arial" w:cs="Arial"/>
          <w:sz w:val="20"/>
          <w:szCs w:val="20"/>
          <w:lang w:eastAsia="en-US"/>
        </w:rPr>
        <w:t>izvajalca</w:t>
      </w:r>
      <w:r w:rsidRPr="00513FBA">
        <w:rPr>
          <w:rFonts w:ascii="Arial" w:eastAsia="Calibri" w:hAnsi="Arial" w:cs="Arial"/>
          <w:sz w:val="20"/>
          <w:szCs w:val="20"/>
          <w:lang w:eastAsia="en-US"/>
        </w:rPr>
        <w:t xml:space="preserve">. </w:t>
      </w:r>
      <w:r>
        <w:rPr>
          <w:rFonts w:ascii="Arial" w:eastAsia="Calibri" w:hAnsi="Arial" w:cs="Arial"/>
          <w:sz w:val="20"/>
          <w:szCs w:val="20"/>
          <w:lang w:eastAsia="en-US"/>
        </w:rPr>
        <w:t>Izvajalec</w:t>
      </w:r>
      <w:r w:rsidRPr="00513FBA">
        <w:rPr>
          <w:rFonts w:ascii="Arial" w:eastAsia="Calibri" w:hAnsi="Arial" w:cs="Arial"/>
          <w:sz w:val="20"/>
          <w:szCs w:val="20"/>
          <w:lang w:eastAsia="en-US"/>
        </w:rPr>
        <w:t xml:space="preserve"> mora računu (obračunski situaciji) obvezno priložiti predhodno potrjene račune podizvajalca/</w:t>
      </w:r>
      <w:proofErr w:type="spellStart"/>
      <w:r w:rsidRPr="00513FBA">
        <w:rPr>
          <w:rFonts w:ascii="Arial" w:eastAsia="Calibri" w:hAnsi="Arial" w:cs="Arial"/>
          <w:sz w:val="20"/>
          <w:szCs w:val="20"/>
          <w:lang w:eastAsia="en-US"/>
        </w:rPr>
        <w:t>ev</w:t>
      </w:r>
      <w:proofErr w:type="spellEnd"/>
      <w:r w:rsidRPr="00513FBA">
        <w:rPr>
          <w:rFonts w:ascii="Arial" w:eastAsia="Calibri" w:hAnsi="Arial" w:cs="Arial"/>
          <w:sz w:val="20"/>
          <w:szCs w:val="20"/>
          <w:lang w:eastAsia="en-US"/>
        </w:rPr>
        <w:t>.</w:t>
      </w:r>
    </w:p>
    <w:p w14:paraId="7B0AC179" w14:textId="77777777" w:rsidR="004A2BE3" w:rsidRPr="00513FBA" w:rsidRDefault="004A2BE3" w:rsidP="004A2BE3">
      <w:pPr>
        <w:jc w:val="both"/>
        <w:rPr>
          <w:rFonts w:ascii="Arial" w:eastAsia="Calibri" w:hAnsi="Arial" w:cs="Arial"/>
          <w:sz w:val="20"/>
          <w:szCs w:val="20"/>
          <w:lang w:eastAsia="en-US"/>
        </w:rPr>
      </w:pPr>
    </w:p>
    <w:p w14:paraId="66AD36C4" w14:textId="77777777" w:rsidR="004A2BE3" w:rsidRDefault="004A2BE3" w:rsidP="004A2BE3">
      <w:pPr>
        <w:jc w:val="both"/>
        <w:rPr>
          <w:rFonts w:ascii="Arial" w:eastAsia="Calibri" w:hAnsi="Arial" w:cs="Arial"/>
          <w:sz w:val="20"/>
          <w:szCs w:val="20"/>
          <w:lang w:eastAsia="en-US"/>
        </w:rPr>
      </w:pPr>
      <w:r w:rsidRPr="00513FBA">
        <w:rPr>
          <w:rFonts w:ascii="Arial" w:eastAsia="Calibri" w:hAnsi="Arial" w:cs="Arial"/>
          <w:sz w:val="20"/>
          <w:szCs w:val="20"/>
          <w:lang w:eastAsia="en-US"/>
        </w:rPr>
        <w:t xml:space="preserve">Roki plačil podizvajalcem so enaki, kot so določeni za plačilo obveznosti naročnika do </w:t>
      </w:r>
      <w:r>
        <w:rPr>
          <w:rFonts w:ascii="Arial" w:eastAsia="Calibri" w:hAnsi="Arial" w:cs="Arial"/>
          <w:sz w:val="20"/>
          <w:szCs w:val="20"/>
          <w:lang w:eastAsia="en-US"/>
        </w:rPr>
        <w:t>izvajalca</w:t>
      </w:r>
      <w:r w:rsidRPr="00513FBA">
        <w:rPr>
          <w:rFonts w:ascii="Arial" w:eastAsia="Calibri" w:hAnsi="Arial" w:cs="Arial"/>
          <w:sz w:val="20"/>
          <w:szCs w:val="20"/>
          <w:lang w:eastAsia="en-US"/>
        </w:rPr>
        <w:t xml:space="preserve"> v tej pogodbi.</w:t>
      </w:r>
    </w:p>
    <w:p w14:paraId="1E1AE821" w14:textId="77777777" w:rsidR="004A2BE3" w:rsidRPr="00513FBA" w:rsidRDefault="004A2BE3" w:rsidP="004A2BE3">
      <w:pPr>
        <w:jc w:val="both"/>
        <w:rPr>
          <w:rFonts w:ascii="Arial" w:eastAsia="Calibri" w:hAnsi="Arial" w:cs="Arial"/>
          <w:sz w:val="20"/>
          <w:szCs w:val="20"/>
          <w:lang w:eastAsia="en-US"/>
        </w:rPr>
      </w:pPr>
    </w:p>
    <w:p w14:paraId="0947F52F" w14:textId="77777777" w:rsidR="004A2BE3" w:rsidRPr="00513FBA" w:rsidRDefault="004A2BE3" w:rsidP="004A2BE3">
      <w:pPr>
        <w:jc w:val="both"/>
        <w:rPr>
          <w:rFonts w:ascii="Arial" w:eastAsia="Calibri" w:hAnsi="Arial" w:cs="Arial"/>
          <w:sz w:val="20"/>
          <w:szCs w:val="20"/>
          <w:lang w:eastAsia="en-US"/>
        </w:rPr>
      </w:pPr>
      <w:r w:rsidRPr="00513FBA">
        <w:rPr>
          <w:rFonts w:ascii="Arial" w:eastAsia="Calibri" w:hAnsi="Arial" w:cs="Arial"/>
          <w:sz w:val="20"/>
          <w:szCs w:val="20"/>
          <w:lang w:eastAsia="en-US"/>
        </w:rPr>
        <w:t xml:space="preserve">Podizvajalec, ki je v ponudbi zahteval neposredno plačilo v skladu z 94. členom ZJN-3, mora naročniku posredovati kopijo pogodbe, ki jo je sklenil z </w:t>
      </w:r>
      <w:r>
        <w:rPr>
          <w:rFonts w:ascii="Arial" w:eastAsia="Calibri" w:hAnsi="Arial" w:cs="Arial"/>
          <w:sz w:val="20"/>
          <w:szCs w:val="20"/>
          <w:lang w:eastAsia="en-US"/>
        </w:rPr>
        <w:t>izvajalcem</w:t>
      </w:r>
      <w:r w:rsidRPr="00513FBA">
        <w:rPr>
          <w:rFonts w:ascii="Arial" w:eastAsia="Calibri" w:hAnsi="Arial" w:cs="Arial"/>
          <w:sz w:val="20"/>
          <w:szCs w:val="20"/>
          <w:lang w:eastAsia="en-US"/>
        </w:rPr>
        <w:t>, v petih (5) dneh od sklenitve te pogodbe.</w:t>
      </w:r>
    </w:p>
    <w:p w14:paraId="2895D295" w14:textId="77777777" w:rsidR="004A2BE3" w:rsidRPr="00513FBA" w:rsidRDefault="004A2BE3" w:rsidP="004A2BE3">
      <w:pPr>
        <w:jc w:val="both"/>
        <w:rPr>
          <w:rFonts w:ascii="Arial" w:eastAsia="Calibri" w:hAnsi="Arial" w:cs="Arial"/>
          <w:sz w:val="20"/>
          <w:szCs w:val="20"/>
          <w:lang w:eastAsia="en-US"/>
        </w:rPr>
      </w:pPr>
    </w:p>
    <w:p w14:paraId="16BC750C" w14:textId="77777777" w:rsidR="004A2BE3" w:rsidRPr="00513FBA" w:rsidRDefault="004A2BE3" w:rsidP="004A2BE3">
      <w:pPr>
        <w:jc w:val="both"/>
        <w:rPr>
          <w:rFonts w:ascii="Arial" w:hAnsi="Arial" w:cs="Arial"/>
          <w:sz w:val="20"/>
          <w:szCs w:val="20"/>
        </w:rPr>
      </w:pPr>
      <w:r w:rsidRPr="00513FBA">
        <w:rPr>
          <w:rFonts w:ascii="Arial" w:hAnsi="Arial" w:cs="Arial"/>
          <w:sz w:val="20"/>
          <w:szCs w:val="20"/>
        </w:rPr>
        <w:t xml:space="preserve">Če neposredno plačilo podizvajalcu ni obvezno, bo naročnik od </w:t>
      </w:r>
      <w:r>
        <w:rPr>
          <w:rFonts w:ascii="Arial" w:hAnsi="Arial" w:cs="Arial"/>
          <w:sz w:val="20"/>
          <w:szCs w:val="20"/>
        </w:rPr>
        <w:t>izvajalca</w:t>
      </w:r>
      <w:r w:rsidRPr="00513FBA">
        <w:rPr>
          <w:rFonts w:ascii="Arial" w:hAnsi="Arial" w:cs="Arial"/>
          <w:sz w:val="20"/>
          <w:szCs w:val="20"/>
        </w:rPr>
        <w:t xml:space="preserve"> zahteval, da mu najpozneje v 60 dneh od plačila končnega računa oz. situacije pošlje svojo pisno izjavo in pisno izjavo podizvajalca, da je podizvajalec prejel plačilo za izvedeno </w:t>
      </w:r>
      <w:r>
        <w:rPr>
          <w:rFonts w:ascii="Arial" w:hAnsi="Arial" w:cs="Arial"/>
          <w:sz w:val="20"/>
          <w:szCs w:val="20"/>
        </w:rPr>
        <w:t>storitev</w:t>
      </w:r>
      <w:r w:rsidRPr="00513FBA">
        <w:rPr>
          <w:rFonts w:ascii="Arial" w:hAnsi="Arial" w:cs="Arial"/>
          <w:sz w:val="20"/>
          <w:szCs w:val="20"/>
        </w:rPr>
        <w:t>.</w:t>
      </w:r>
    </w:p>
    <w:p w14:paraId="56E31BCF" w14:textId="77777777" w:rsidR="004A2BE3" w:rsidRPr="00513FBA" w:rsidRDefault="004A2BE3" w:rsidP="004A2BE3">
      <w:pPr>
        <w:keepLines/>
        <w:jc w:val="both"/>
        <w:rPr>
          <w:rFonts w:ascii="Arial" w:hAnsi="Arial" w:cs="Arial"/>
          <w:sz w:val="20"/>
          <w:szCs w:val="20"/>
          <w:lang w:val="x-none" w:eastAsia="x-none"/>
        </w:rPr>
      </w:pPr>
    </w:p>
    <w:p w14:paraId="61AEB4DB" w14:textId="77777777" w:rsidR="004A2BE3" w:rsidRDefault="004A2BE3" w:rsidP="004A2BE3">
      <w:pPr>
        <w:keepLines/>
        <w:jc w:val="both"/>
        <w:rPr>
          <w:rFonts w:ascii="Arial" w:hAnsi="Arial" w:cs="Arial"/>
          <w:b/>
          <w:sz w:val="20"/>
          <w:szCs w:val="20"/>
          <w:lang w:eastAsia="x-none"/>
        </w:rPr>
      </w:pPr>
      <w:r w:rsidRPr="00513FBA">
        <w:rPr>
          <w:rFonts w:ascii="Arial" w:hAnsi="Arial" w:cs="Arial"/>
          <w:b/>
          <w:sz w:val="20"/>
          <w:szCs w:val="20"/>
          <w:lang w:val="x-none" w:eastAsia="x-none"/>
        </w:rPr>
        <w:t xml:space="preserve">IV. </w:t>
      </w:r>
      <w:r w:rsidRPr="00543ECA">
        <w:rPr>
          <w:rFonts w:ascii="Arial" w:hAnsi="Arial" w:cs="Arial"/>
          <w:b/>
          <w:sz w:val="20"/>
          <w:szCs w:val="20"/>
          <w:lang w:eastAsia="x-none"/>
        </w:rPr>
        <w:t>NAROČANJE STORITEV IN ROK TER LOKACIJA IZVEDBE</w:t>
      </w:r>
    </w:p>
    <w:p w14:paraId="065D1B8A" w14:textId="77777777" w:rsidR="004A2BE3" w:rsidRPr="00543ECA" w:rsidRDefault="004A2BE3" w:rsidP="004A2BE3">
      <w:pPr>
        <w:keepLines/>
        <w:jc w:val="both"/>
        <w:rPr>
          <w:rFonts w:ascii="Arial" w:hAnsi="Arial" w:cs="Arial"/>
          <w:sz w:val="20"/>
          <w:szCs w:val="20"/>
          <w:lang w:val="x-none" w:eastAsia="x-none"/>
        </w:rPr>
      </w:pPr>
    </w:p>
    <w:p w14:paraId="3CF638C7" w14:textId="77777777" w:rsidR="004A2BE3" w:rsidRPr="00513FBA" w:rsidRDefault="004A2BE3" w:rsidP="004A2BE3">
      <w:pPr>
        <w:keepLines/>
        <w:numPr>
          <w:ilvl w:val="0"/>
          <w:numId w:val="23"/>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4CECF43F" w14:textId="77777777" w:rsidR="004A2BE3" w:rsidRPr="0031667B" w:rsidRDefault="004A2BE3" w:rsidP="004A2BE3">
      <w:pPr>
        <w:jc w:val="both"/>
        <w:rPr>
          <w:rFonts w:ascii="Arial" w:hAnsi="Arial" w:cs="Arial"/>
          <w:sz w:val="20"/>
          <w:szCs w:val="20"/>
        </w:rPr>
      </w:pPr>
      <w:r w:rsidRPr="0031667B">
        <w:rPr>
          <w:rFonts w:ascii="Arial" w:hAnsi="Arial" w:cs="Arial"/>
          <w:sz w:val="20"/>
          <w:szCs w:val="20"/>
        </w:rPr>
        <w:t xml:space="preserve">Izvajalec programa zdravstvene preventive je dolžan izvesti storitve samo na podlagi pisnega naročila naročnika najkasneje v 30 dneh od prejema naročila oz. v skladu s terminskim planom. </w:t>
      </w:r>
    </w:p>
    <w:p w14:paraId="3962F971" w14:textId="77777777" w:rsidR="004A2BE3" w:rsidRPr="0031667B" w:rsidRDefault="004A2BE3" w:rsidP="004A2BE3">
      <w:pPr>
        <w:pStyle w:val="Odstavekseznama"/>
        <w:ind w:left="360"/>
        <w:jc w:val="both"/>
        <w:rPr>
          <w:rFonts w:ascii="Arial" w:hAnsi="Arial" w:cs="Arial"/>
          <w:sz w:val="20"/>
        </w:rPr>
      </w:pPr>
    </w:p>
    <w:p w14:paraId="250834C0" w14:textId="77777777" w:rsidR="004A2BE3" w:rsidRPr="00543ECA" w:rsidRDefault="004A2BE3" w:rsidP="004A2BE3">
      <w:pPr>
        <w:jc w:val="both"/>
        <w:rPr>
          <w:rFonts w:ascii="Arial" w:hAnsi="Arial" w:cs="Arial"/>
          <w:sz w:val="20"/>
          <w:szCs w:val="20"/>
        </w:rPr>
      </w:pPr>
      <w:r w:rsidRPr="00543ECA">
        <w:rPr>
          <w:rFonts w:ascii="Arial" w:hAnsi="Arial" w:cs="Arial"/>
          <w:sz w:val="20"/>
          <w:szCs w:val="20"/>
        </w:rPr>
        <w:lastRenderedPageBreak/>
        <w:t xml:space="preserve">Program zdravstvene preventive se izvaja v obdobju od januarja do junija in od septembra do decembra. V času trajanja praznikov in šolskih počitnic se program ne bo izvajal. </w:t>
      </w:r>
    </w:p>
    <w:p w14:paraId="46DC7547" w14:textId="77777777" w:rsidR="004A2BE3" w:rsidRPr="00543ECA" w:rsidRDefault="004A2BE3" w:rsidP="004A2BE3">
      <w:pPr>
        <w:jc w:val="both"/>
        <w:rPr>
          <w:rFonts w:ascii="Arial" w:hAnsi="Arial" w:cs="Arial"/>
          <w:sz w:val="20"/>
          <w:szCs w:val="20"/>
        </w:rPr>
      </w:pPr>
    </w:p>
    <w:p w14:paraId="128C023B" w14:textId="77777777" w:rsidR="004A2BE3" w:rsidRPr="00543ECA" w:rsidRDefault="004A2BE3" w:rsidP="004A2BE3">
      <w:pPr>
        <w:jc w:val="both"/>
        <w:rPr>
          <w:rFonts w:ascii="Arial" w:hAnsi="Arial" w:cs="Arial"/>
          <w:sz w:val="20"/>
          <w:szCs w:val="20"/>
        </w:rPr>
      </w:pPr>
      <w:r w:rsidRPr="00543ECA">
        <w:rPr>
          <w:rFonts w:ascii="Arial" w:hAnsi="Arial" w:cs="Arial"/>
          <w:sz w:val="20"/>
          <w:szCs w:val="20"/>
        </w:rPr>
        <w:t>Program zdravstvene preventive in nastanitev se izvaja v več terminih v obdobju treh let od napotitve prve skupine udeležencev, in sicer 6 dni/5 noči in poteka od nedelje do petka.</w:t>
      </w:r>
    </w:p>
    <w:p w14:paraId="203E5851" w14:textId="77777777" w:rsidR="004A2BE3" w:rsidRPr="00543ECA" w:rsidRDefault="004A2BE3" w:rsidP="004A2BE3">
      <w:pPr>
        <w:jc w:val="both"/>
        <w:rPr>
          <w:rFonts w:ascii="Arial" w:hAnsi="Arial" w:cs="Arial"/>
          <w:sz w:val="20"/>
          <w:szCs w:val="20"/>
        </w:rPr>
      </w:pPr>
    </w:p>
    <w:p w14:paraId="12CEEED3" w14:textId="77777777" w:rsidR="004A2BE3" w:rsidRPr="00543ECA" w:rsidRDefault="004A2BE3" w:rsidP="004A2BE3">
      <w:pPr>
        <w:jc w:val="both"/>
        <w:rPr>
          <w:rFonts w:ascii="Arial" w:hAnsi="Arial" w:cs="Arial"/>
          <w:sz w:val="20"/>
          <w:szCs w:val="20"/>
        </w:rPr>
      </w:pPr>
      <w:r w:rsidRPr="00543ECA">
        <w:rPr>
          <w:rFonts w:ascii="Arial" w:hAnsi="Arial" w:cs="Arial"/>
          <w:sz w:val="20"/>
          <w:szCs w:val="20"/>
        </w:rPr>
        <w:t>Program zdravstvene preventive se mora (skupaj z nastanitvijo in polnim penzionom) v celoti opraviti na ponujeni lokaciji (na eni lokaciji) izbranega ponudnika. V ponudbi mora biti jasno naveden kraj in naslov lokacije, na kateri se bo izvajal program zdravstvene preventive in hotelska nastanitev.</w:t>
      </w:r>
    </w:p>
    <w:p w14:paraId="27ACCE80" w14:textId="77777777" w:rsidR="004A2BE3" w:rsidRDefault="004A2BE3" w:rsidP="004A2BE3">
      <w:pPr>
        <w:jc w:val="both"/>
        <w:rPr>
          <w:rFonts w:ascii="Arial" w:hAnsi="Arial" w:cs="Arial"/>
          <w:sz w:val="20"/>
          <w:szCs w:val="20"/>
        </w:rPr>
      </w:pPr>
    </w:p>
    <w:p w14:paraId="2B7AC0AB" w14:textId="77777777" w:rsidR="004A2BE3" w:rsidRDefault="004A2BE3" w:rsidP="004A2BE3">
      <w:pPr>
        <w:jc w:val="both"/>
        <w:rPr>
          <w:rFonts w:ascii="Arial" w:hAnsi="Arial" w:cs="Arial"/>
          <w:sz w:val="20"/>
          <w:szCs w:val="20"/>
        </w:rPr>
      </w:pPr>
      <w:r w:rsidRPr="0031667B">
        <w:rPr>
          <w:rFonts w:ascii="Arial" w:hAnsi="Arial" w:cs="Arial"/>
          <w:b/>
          <w:sz w:val="20"/>
          <w:szCs w:val="20"/>
        </w:rPr>
        <w:t>V. IZVEDBA STORITEV</w:t>
      </w:r>
    </w:p>
    <w:p w14:paraId="1F3E347E" w14:textId="77777777" w:rsidR="004A2BE3" w:rsidRPr="0031667B" w:rsidRDefault="004A2BE3" w:rsidP="004A2BE3">
      <w:pPr>
        <w:pStyle w:val="Odstavekseznama"/>
        <w:numPr>
          <w:ilvl w:val="0"/>
          <w:numId w:val="23"/>
        </w:numPr>
        <w:jc w:val="center"/>
        <w:rPr>
          <w:rFonts w:ascii="Arial" w:hAnsi="Arial" w:cs="Arial"/>
          <w:b/>
          <w:sz w:val="20"/>
        </w:rPr>
      </w:pPr>
      <w:r w:rsidRPr="0031667B">
        <w:rPr>
          <w:rFonts w:ascii="Arial" w:hAnsi="Arial" w:cs="Arial"/>
          <w:b/>
          <w:sz w:val="20"/>
        </w:rPr>
        <w:t>člen</w:t>
      </w:r>
    </w:p>
    <w:p w14:paraId="30708D7B" w14:textId="77777777" w:rsidR="004A2BE3" w:rsidRPr="0031667B" w:rsidRDefault="004A2BE3" w:rsidP="004A2BE3">
      <w:pPr>
        <w:jc w:val="both"/>
        <w:rPr>
          <w:rFonts w:ascii="Arial" w:hAnsi="Arial" w:cs="Arial"/>
          <w:sz w:val="20"/>
          <w:szCs w:val="20"/>
        </w:rPr>
      </w:pPr>
      <w:r w:rsidRPr="0031667B">
        <w:rPr>
          <w:rFonts w:ascii="Arial" w:hAnsi="Arial" w:cs="Arial"/>
          <w:sz w:val="20"/>
          <w:szCs w:val="20"/>
        </w:rPr>
        <w:t xml:space="preserve">Program zdravstvene preventive mora biti enakomerno razporejen čez celotni termin. Terapije in vodene vadbe potekajo vsakodnevno, v skladu s programom. </w:t>
      </w:r>
    </w:p>
    <w:p w14:paraId="68F07B00" w14:textId="77777777" w:rsidR="004A2BE3" w:rsidRPr="0031667B" w:rsidRDefault="004A2BE3" w:rsidP="004A2BE3">
      <w:pPr>
        <w:jc w:val="both"/>
        <w:rPr>
          <w:rFonts w:ascii="Arial" w:hAnsi="Arial" w:cs="Arial"/>
          <w:sz w:val="20"/>
          <w:szCs w:val="20"/>
        </w:rPr>
      </w:pPr>
    </w:p>
    <w:p w14:paraId="6CABAE9A" w14:textId="77777777" w:rsidR="004A2BE3" w:rsidRPr="0031667B" w:rsidRDefault="004A2BE3" w:rsidP="004A2BE3">
      <w:pPr>
        <w:jc w:val="both"/>
        <w:rPr>
          <w:rFonts w:ascii="Arial" w:hAnsi="Arial" w:cs="Arial"/>
          <w:sz w:val="20"/>
          <w:szCs w:val="20"/>
        </w:rPr>
      </w:pPr>
      <w:r w:rsidRPr="0031667B">
        <w:rPr>
          <w:rFonts w:ascii="Arial" w:hAnsi="Arial" w:cs="Arial"/>
          <w:sz w:val="20"/>
          <w:szCs w:val="20"/>
        </w:rPr>
        <w:t xml:space="preserve">Predavanje s področja preprečevanja bolezni mišično-skeletnega sistema in vezivnega tkiva v delovnem okolju mora biti izvedeno vsaj </w:t>
      </w:r>
      <w:r>
        <w:rPr>
          <w:rFonts w:ascii="Arial" w:hAnsi="Arial" w:cs="Arial"/>
          <w:sz w:val="20"/>
          <w:szCs w:val="20"/>
        </w:rPr>
        <w:t>enkrat</w:t>
      </w:r>
      <w:r w:rsidRPr="0031667B">
        <w:rPr>
          <w:rFonts w:ascii="Arial" w:hAnsi="Arial" w:cs="Arial"/>
          <w:sz w:val="20"/>
          <w:szCs w:val="20"/>
        </w:rPr>
        <w:t xml:space="preserve"> v posameznem terminu. </w:t>
      </w:r>
    </w:p>
    <w:p w14:paraId="1156309A" w14:textId="77777777" w:rsidR="004A2BE3" w:rsidRDefault="004A2BE3" w:rsidP="004A2BE3">
      <w:pPr>
        <w:keepLines/>
        <w:jc w:val="both"/>
        <w:rPr>
          <w:rFonts w:ascii="Arial" w:hAnsi="Arial" w:cs="Arial"/>
          <w:b/>
          <w:sz w:val="20"/>
          <w:szCs w:val="20"/>
          <w:lang w:val="x-none" w:eastAsia="x-none"/>
        </w:rPr>
      </w:pPr>
    </w:p>
    <w:p w14:paraId="329331BA" w14:textId="77777777" w:rsidR="004A2BE3" w:rsidRPr="00513FBA" w:rsidRDefault="004A2BE3" w:rsidP="004A2BE3">
      <w:pPr>
        <w:spacing w:after="160" w:line="252" w:lineRule="auto"/>
        <w:jc w:val="both"/>
        <w:rPr>
          <w:rFonts w:ascii="Arial" w:hAnsi="Arial" w:cs="Arial"/>
          <w:b/>
          <w:sz w:val="20"/>
          <w:szCs w:val="20"/>
          <w:lang w:val="x-none" w:eastAsia="x-none"/>
        </w:rPr>
      </w:pPr>
      <w:r w:rsidRPr="00513FBA">
        <w:rPr>
          <w:rFonts w:ascii="Arial" w:hAnsi="Arial" w:cs="Arial"/>
          <w:b/>
          <w:sz w:val="20"/>
          <w:szCs w:val="20"/>
          <w:lang w:val="x-none" w:eastAsia="x-none"/>
        </w:rPr>
        <w:t xml:space="preserve">VI. SKRBNIK IN KONTAKTNA OSEBA </w:t>
      </w:r>
    </w:p>
    <w:p w14:paraId="53E785BC" w14:textId="77777777" w:rsidR="004A2BE3" w:rsidRPr="00513FBA" w:rsidRDefault="004A2BE3" w:rsidP="004A2BE3">
      <w:pPr>
        <w:numPr>
          <w:ilvl w:val="0"/>
          <w:numId w:val="23"/>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74025CFA" w14:textId="77777777" w:rsidR="004A2BE3" w:rsidRPr="00513FBA" w:rsidRDefault="004A2BE3" w:rsidP="004A2BE3">
      <w:pPr>
        <w:jc w:val="both"/>
        <w:rPr>
          <w:rFonts w:ascii="Arial" w:hAnsi="Arial" w:cs="Arial"/>
          <w:bCs/>
          <w:sz w:val="20"/>
          <w:szCs w:val="20"/>
        </w:rPr>
      </w:pPr>
      <w:bookmarkStart w:id="390" w:name="_Toc417465817"/>
      <w:bookmarkStart w:id="391" w:name="_Toc417466262"/>
      <w:bookmarkStart w:id="392" w:name="_Toc498957316"/>
      <w:r w:rsidRPr="00513FBA">
        <w:rPr>
          <w:rFonts w:ascii="Arial" w:hAnsi="Arial" w:cs="Arial"/>
          <w:bCs/>
          <w:sz w:val="20"/>
          <w:szCs w:val="20"/>
        </w:rPr>
        <w:t xml:space="preserve">Skrbnik naročnika po tej pogodbi je _______________, tel.: </w:t>
      </w:r>
      <w:bookmarkEnd w:id="390"/>
      <w:bookmarkEnd w:id="391"/>
      <w:bookmarkEnd w:id="392"/>
      <w:r w:rsidRPr="00513FBA">
        <w:rPr>
          <w:rFonts w:ascii="Arial" w:hAnsi="Arial" w:cs="Arial"/>
          <w:bCs/>
          <w:sz w:val="20"/>
          <w:szCs w:val="20"/>
        </w:rPr>
        <w:t>___________________</w:t>
      </w:r>
    </w:p>
    <w:p w14:paraId="19B5E14D" w14:textId="77777777" w:rsidR="004A2BE3" w:rsidRPr="00513FBA" w:rsidRDefault="004A2BE3" w:rsidP="004A2BE3">
      <w:pPr>
        <w:jc w:val="both"/>
        <w:rPr>
          <w:rFonts w:ascii="Arial" w:hAnsi="Arial" w:cs="Arial"/>
          <w:bCs/>
          <w:sz w:val="20"/>
          <w:szCs w:val="20"/>
        </w:rPr>
      </w:pPr>
    </w:p>
    <w:p w14:paraId="719111D3" w14:textId="77777777" w:rsidR="004A2BE3" w:rsidRPr="00513FBA" w:rsidRDefault="004A2BE3" w:rsidP="004A2BE3">
      <w:pPr>
        <w:jc w:val="both"/>
        <w:rPr>
          <w:rFonts w:ascii="Arial" w:hAnsi="Arial" w:cs="Arial"/>
          <w:bCs/>
          <w:sz w:val="20"/>
          <w:szCs w:val="20"/>
        </w:rPr>
      </w:pPr>
      <w:bookmarkStart w:id="393" w:name="_Toc417465818"/>
      <w:bookmarkStart w:id="394" w:name="_Toc417466263"/>
      <w:bookmarkStart w:id="395" w:name="_Toc498957317"/>
      <w:r w:rsidRPr="00513FBA">
        <w:rPr>
          <w:rFonts w:ascii="Arial" w:hAnsi="Arial" w:cs="Arial"/>
          <w:bCs/>
          <w:sz w:val="20"/>
          <w:szCs w:val="20"/>
        </w:rPr>
        <w:t xml:space="preserve">Skrbnik </w:t>
      </w:r>
      <w:r>
        <w:rPr>
          <w:rFonts w:ascii="Arial" w:hAnsi="Arial" w:cs="Arial"/>
          <w:bCs/>
          <w:sz w:val="20"/>
          <w:szCs w:val="20"/>
        </w:rPr>
        <w:t>izvajalca</w:t>
      </w:r>
      <w:r w:rsidRPr="00513FBA">
        <w:rPr>
          <w:rFonts w:ascii="Arial" w:hAnsi="Arial" w:cs="Arial"/>
          <w:bCs/>
          <w:sz w:val="20"/>
          <w:szCs w:val="20"/>
        </w:rPr>
        <w:t xml:space="preserve"> po tej pogodbi je ______________, tel.: </w:t>
      </w:r>
      <w:bookmarkEnd w:id="393"/>
      <w:bookmarkEnd w:id="394"/>
      <w:bookmarkEnd w:id="395"/>
      <w:r w:rsidRPr="00513FBA">
        <w:rPr>
          <w:rFonts w:ascii="Arial" w:hAnsi="Arial" w:cs="Arial"/>
          <w:bCs/>
          <w:sz w:val="20"/>
          <w:szCs w:val="20"/>
        </w:rPr>
        <w:t>_____________________</w:t>
      </w:r>
    </w:p>
    <w:p w14:paraId="6565B719" w14:textId="77777777" w:rsidR="004A2BE3" w:rsidRPr="00513FBA" w:rsidRDefault="004A2BE3" w:rsidP="004A2BE3">
      <w:pPr>
        <w:jc w:val="both"/>
        <w:rPr>
          <w:rFonts w:ascii="Arial" w:hAnsi="Arial" w:cs="Arial"/>
          <w:sz w:val="20"/>
          <w:szCs w:val="20"/>
          <w:lang w:val="en-US"/>
        </w:rPr>
      </w:pPr>
    </w:p>
    <w:p w14:paraId="0A2E2635" w14:textId="77777777" w:rsidR="004A2BE3" w:rsidRPr="00513FBA" w:rsidRDefault="004A2BE3" w:rsidP="004A2BE3">
      <w:pPr>
        <w:jc w:val="both"/>
        <w:rPr>
          <w:rFonts w:ascii="Arial" w:hAnsi="Arial" w:cs="Arial"/>
          <w:bCs/>
          <w:sz w:val="20"/>
          <w:szCs w:val="20"/>
        </w:rPr>
      </w:pPr>
      <w:r w:rsidRPr="00513FBA">
        <w:rPr>
          <w:rFonts w:ascii="Arial" w:hAnsi="Arial" w:cs="Arial"/>
          <w:bCs/>
          <w:sz w:val="20"/>
          <w:szCs w:val="20"/>
        </w:rPr>
        <w:t>O morebitni spremembi skrbnika pogodbe se bosta pogodbeni stranki obveščali na dogovorjen elektronski naslov.</w:t>
      </w:r>
    </w:p>
    <w:p w14:paraId="277C76DA" w14:textId="77777777" w:rsidR="004A2BE3" w:rsidRPr="00513FBA" w:rsidRDefault="004A2BE3" w:rsidP="004A2BE3">
      <w:pPr>
        <w:jc w:val="both"/>
        <w:rPr>
          <w:rFonts w:ascii="Arial" w:hAnsi="Arial" w:cs="Arial"/>
          <w:bCs/>
          <w:sz w:val="20"/>
          <w:szCs w:val="20"/>
        </w:rPr>
      </w:pPr>
    </w:p>
    <w:p w14:paraId="6CE85A7D" w14:textId="77777777" w:rsidR="004A2BE3" w:rsidRPr="00513FBA" w:rsidRDefault="004A2BE3" w:rsidP="004A2BE3">
      <w:pPr>
        <w:jc w:val="both"/>
        <w:rPr>
          <w:rFonts w:ascii="Arial" w:hAnsi="Arial" w:cs="Arial"/>
          <w:bCs/>
          <w:sz w:val="20"/>
          <w:szCs w:val="20"/>
        </w:rPr>
      </w:pPr>
      <w:r w:rsidRPr="00513FBA">
        <w:rPr>
          <w:rFonts w:ascii="Arial" w:hAnsi="Arial" w:cs="Arial"/>
          <w:bCs/>
          <w:sz w:val="20"/>
          <w:szCs w:val="20"/>
        </w:rPr>
        <w:t>Zaradi spremembe skrbnika pogodbe ni potrebno sklepati aneksa k pogodbi.</w:t>
      </w:r>
    </w:p>
    <w:p w14:paraId="28E470B0" w14:textId="77777777" w:rsidR="004A2BE3" w:rsidRPr="00513FBA" w:rsidRDefault="004A2BE3" w:rsidP="004A2BE3">
      <w:pPr>
        <w:jc w:val="both"/>
        <w:rPr>
          <w:rFonts w:ascii="Arial" w:hAnsi="Arial" w:cs="Arial"/>
          <w:bCs/>
          <w:color w:val="FF0000"/>
          <w:sz w:val="20"/>
          <w:szCs w:val="20"/>
        </w:rPr>
      </w:pPr>
    </w:p>
    <w:p w14:paraId="5EC3CC67" w14:textId="77777777" w:rsidR="004A2BE3" w:rsidRPr="00513FBA" w:rsidRDefault="004A2BE3" w:rsidP="004A2BE3">
      <w:pPr>
        <w:tabs>
          <w:tab w:val="center" w:pos="4536"/>
          <w:tab w:val="right" w:pos="9072"/>
        </w:tabs>
        <w:jc w:val="both"/>
        <w:rPr>
          <w:rFonts w:ascii="Arial" w:hAnsi="Arial" w:cs="Arial"/>
          <w:b/>
          <w:spacing w:val="2"/>
          <w:sz w:val="20"/>
          <w:szCs w:val="20"/>
          <w:lang w:val="x-none" w:eastAsia="x-none"/>
        </w:rPr>
      </w:pPr>
      <w:r w:rsidRPr="00513FBA">
        <w:rPr>
          <w:rFonts w:ascii="Arial" w:hAnsi="Arial" w:cs="Arial"/>
          <w:b/>
          <w:spacing w:val="2"/>
          <w:sz w:val="20"/>
          <w:szCs w:val="20"/>
          <w:lang w:val="x-none" w:eastAsia="x-none"/>
        </w:rPr>
        <w:t>VII. NEIZPOLNJEVANJE POGODBENIH OBVEZNOSTI</w:t>
      </w:r>
    </w:p>
    <w:p w14:paraId="18857BAA" w14:textId="77777777" w:rsidR="004A2BE3" w:rsidRPr="00513FBA" w:rsidRDefault="004A2BE3" w:rsidP="004A2BE3">
      <w:pPr>
        <w:tabs>
          <w:tab w:val="center" w:pos="4536"/>
          <w:tab w:val="right" w:pos="9072"/>
        </w:tabs>
        <w:jc w:val="both"/>
        <w:rPr>
          <w:rFonts w:ascii="Arial" w:hAnsi="Arial" w:cs="Arial"/>
          <w:b/>
          <w:spacing w:val="2"/>
          <w:sz w:val="20"/>
          <w:szCs w:val="20"/>
          <w:lang w:val="x-none" w:eastAsia="x-none"/>
        </w:rPr>
      </w:pPr>
    </w:p>
    <w:p w14:paraId="53E5DFFB" w14:textId="77777777" w:rsidR="004A2BE3" w:rsidRPr="00513FBA" w:rsidRDefault="004A2BE3" w:rsidP="004A2BE3">
      <w:pPr>
        <w:numPr>
          <w:ilvl w:val="0"/>
          <w:numId w:val="23"/>
        </w:numPr>
        <w:tabs>
          <w:tab w:val="center" w:pos="4536"/>
          <w:tab w:val="right" w:pos="9072"/>
        </w:tabs>
        <w:jc w:val="center"/>
        <w:rPr>
          <w:rFonts w:ascii="Arial" w:hAnsi="Arial" w:cs="Arial"/>
          <w:b/>
          <w:spacing w:val="2"/>
          <w:sz w:val="20"/>
          <w:szCs w:val="20"/>
          <w:lang w:val="x-none" w:eastAsia="x-none"/>
        </w:rPr>
      </w:pPr>
      <w:r w:rsidRPr="00513FBA">
        <w:rPr>
          <w:rFonts w:ascii="Arial" w:hAnsi="Arial" w:cs="Arial"/>
          <w:b/>
          <w:spacing w:val="2"/>
          <w:sz w:val="20"/>
          <w:szCs w:val="20"/>
          <w:lang w:val="x-none" w:eastAsia="x-none"/>
        </w:rPr>
        <w:t>člen</w:t>
      </w:r>
    </w:p>
    <w:p w14:paraId="34CE7501" w14:textId="77777777" w:rsidR="004A2BE3" w:rsidRDefault="004A2BE3" w:rsidP="004A2BE3">
      <w:pPr>
        <w:jc w:val="both"/>
        <w:rPr>
          <w:rFonts w:ascii="Arial" w:hAnsi="Arial" w:cs="Arial"/>
          <w:sz w:val="20"/>
          <w:szCs w:val="20"/>
          <w:lang w:val="x-none" w:eastAsia="x-none"/>
        </w:rPr>
      </w:pPr>
      <w:r w:rsidRPr="00513FBA">
        <w:rPr>
          <w:rFonts w:ascii="Arial" w:hAnsi="Arial" w:cs="Arial"/>
          <w:sz w:val="20"/>
          <w:szCs w:val="20"/>
          <w:lang w:val="x-none" w:eastAsia="x-none"/>
        </w:rPr>
        <w:t xml:space="preserve">Naročnik bo vse pripombe v zvezi z izvrševanjem pogodbenih obveznosti po tej pogodbi sporočal </w:t>
      </w:r>
      <w:r>
        <w:rPr>
          <w:rFonts w:ascii="Arial" w:hAnsi="Arial" w:cs="Arial"/>
          <w:sz w:val="20"/>
          <w:szCs w:val="20"/>
          <w:lang w:eastAsia="x-none"/>
        </w:rPr>
        <w:t>izvajalcu</w:t>
      </w:r>
      <w:r w:rsidRPr="00513FBA">
        <w:rPr>
          <w:rFonts w:ascii="Arial" w:hAnsi="Arial" w:cs="Arial"/>
          <w:sz w:val="20"/>
          <w:szCs w:val="20"/>
          <w:lang w:val="x-none" w:eastAsia="x-none"/>
        </w:rPr>
        <w:t xml:space="preserve"> v pisni obliki. </w:t>
      </w:r>
    </w:p>
    <w:p w14:paraId="6F6B7284" w14:textId="77777777" w:rsidR="004A2BE3" w:rsidRPr="00513FBA" w:rsidRDefault="004A2BE3" w:rsidP="004A2BE3">
      <w:pPr>
        <w:jc w:val="both"/>
        <w:rPr>
          <w:rFonts w:ascii="Arial" w:hAnsi="Arial" w:cs="Arial"/>
          <w:sz w:val="20"/>
          <w:szCs w:val="20"/>
          <w:lang w:val="x-none" w:eastAsia="x-none"/>
        </w:rPr>
      </w:pPr>
    </w:p>
    <w:p w14:paraId="081512EA" w14:textId="77777777" w:rsidR="004A2BE3" w:rsidRPr="00513FBA" w:rsidRDefault="004A2BE3" w:rsidP="004A2BE3">
      <w:pPr>
        <w:spacing w:after="160" w:line="252" w:lineRule="auto"/>
        <w:jc w:val="both"/>
        <w:rPr>
          <w:rFonts w:ascii="Arial" w:hAnsi="Arial" w:cs="Arial"/>
          <w:sz w:val="20"/>
          <w:szCs w:val="20"/>
          <w:lang w:val="x-none" w:eastAsia="x-none"/>
        </w:rPr>
      </w:pPr>
      <w:r w:rsidRPr="00513FBA">
        <w:rPr>
          <w:rFonts w:ascii="Arial" w:hAnsi="Arial" w:cs="Arial"/>
          <w:sz w:val="20"/>
          <w:szCs w:val="20"/>
          <w:lang w:val="x-none" w:eastAsia="x-none"/>
        </w:rPr>
        <w:t xml:space="preserve">Če </w:t>
      </w:r>
      <w:r>
        <w:rPr>
          <w:rFonts w:ascii="Arial" w:hAnsi="Arial" w:cs="Arial"/>
          <w:sz w:val="20"/>
          <w:szCs w:val="20"/>
          <w:lang w:eastAsia="x-none"/>
        </w:rPr>
        <w:t>izvajalec</w:t>
      </w:r>
      <w:r w:rsidRPr="00513FBA">
        <w:rPr>
          <w:rFonts w:ascii="Arial" w:hAnsi="Arial" w:cs="Arial"/>
          <w:sz w:val="20"/>
          <w:szCs w:val="20"/>
          <w:lang w:val="x-none" w:eastAsia="x-none"/>
        </w:rPr>
        <w:t xml:space="preserve"> pri naslednjih </w:t>
      </w:r>
      <w:r>
        <w:rPr>
          <w:rFonts w:ascii="Arial" w:hAnsi="Arial" w:cs="Arial"/>
          <w:sz w:val="20"/>
          <w:szCs w:val="20"/>
          <w:lang w:eastAsia="x-none"/>
        </w:rPr>
        <w:t>izvedbah storitev</w:t>
      </w:r>
      <w:r w:rsidRPr="00513FBA">
        <w:rPr>
          <w:rFonts w:ascii="Arial" w:hAnsi="Arial" w:cs="Arial"/>
          <w:sz w:val="20"/>
          <w:szCs w:val="20"/>
          <w:lang w:val="x-none" w:eastAsia="x-none"/>
        </w:rPr>
        <w:t xml:space="preserve"> ne bo upošteval upravičenih pripomb naročnika, lahko naročnik odstopi od pogodbe. O odstopu od pogodbe naročnik pisno obvesti </w:t>
      </w:r>
      <w:r>
        <w:rPr>
          <w:rFonts w:ascii="Arial" w:hAnsi="Arial" w:cs="Arial"/>
          <w:sz w:val="20"/>
          <w:szCs w:val="20"/>
          <w:lang w:eastAsia="x-none"/>
        </w:rPr>
        <w:t>izvajalca</w:t>
      </w:r>
      <w:r w:rsidRPr="00513FBA">
        <w:rPr>
          <w:rFonts w:ascii="Arial" w:hAnsi="Arial" w:cs="Arial"/>
          <w:sz w:val="20"/>
          <w:szCs w:val="20"/>
          <w:lang w:val="x-none" w:eastAsia="x-none"/>
        </w:rPr>
        <w:t>.</w:t>
      </w:r>
    </w:p>
    <w:p w14:paraId="2B835049" w14:textId="77777777" w:rsidR="004A2BE3" w:rsidRDefault="004A2BE3" w:rsidP="004A2BE3">
      <w:pPr>
        <w:jc w:val="both"/>
        <w:rPr>
          <w:rFonts w:ascii="Arial" w:hAnsi="Arial" w:cs="Arial"/>
          <w:sz w:val="20"/>
          <w:szCs w:val="20"/>
          <w:lang w:val="x-none" w:eastAsia="x-none"/>
        </w:rPr>
      </w:pPr>
      <w:r w:rsidRPr="00513FBA">
        <w:rPr>
          <w:rFonts w:ascii="Arial" w:hAnsi="Arial" w:cs="Arial"/>
          <w:sz w:val="20"/>
          <w:szCs w:val="20"/>
          <w:lang w:val="x-none" w:eastAsia="x-none"/>
        </w:rPr>
        <w:t>Pogodbeni stranki se obvezujeta, da bosta uredili vse potrebno za izvršitev pogodbe in da bosta ravnali kot dobra gospodarja.</w:t>
      </w:r>
    </w:p>
    <w:p w14:paraId="67ABB99D" w14:textId="77777777" w:rsidR="004A2BE3" w:rsidRPr="00513FBA" w:rsidRDefault="004A2BE3" w:rsidP="004A2BE3">
      <w:pPr>
        <w:jc w:val="both"/>
        <w:rPr>
          <w:rFonts w:ascii="Arial" w:hAnsi="Arial" w:cs="Arial"/>
          <w:sz w:val="20"/>
          <w:szCs w:val="20"/>
          <w:lang w:val="x-none" w:eastAsia="x-none"/>
        </w:rPr>
      </w:pPr>
    </w:p>
    <w:p w14:paraId="41FCA59C" w14:textId="77777777" w:rsidR="004A2BE3" w:rsidRPr="00513FBA" w:rsidRDefault="004A2BE3" w:rsidP="004A2BE3">
      <w:pPr>
        <w:autoSpaceDE w:val="0"/>
        <w:autoSpaceDN w:val="0"/>
        <w:adjustRightInd w:val="0"/>
        <w:jc w:val="both"/>
        <w:rPr>
          <w:rFonts w:ascii="Arial" w:hAnsi="Arial" w:cs="Arial"/>
          <w:sz w:val="20"/>
          <w:szCs w:val="20"/>
        </w:rPr>
      </w:pPr>
      <w:r w:rsidRPr="00513FBA">
        <w:rPr>
          <w:rFonts w:ascii="Arial" w:hAnsi="Arial" w:cs="Arial"/>
          <w:b/>
          <w:bCs/>
          <w:sz w:val="20"/>
          <w:szCs w:val="20"/>
        </w:rPr>
        <w:t>VIII. ZAVAROVANJE ZA DOBRO IZVEDBO POGODBENIH OBVEZNOSTI</w:t>
      </w:r>
      <w:r w:rsidRPr="00513FBA">
        <w:rPr>
          <w:rFonts w:ascii="Arial" w:hAnsi="Arial" w:cs="Arial"/>
          <w:sz w:val="20"/>
          <w:szCs w:val="20"/>
        </w:rPr>
        <w:t xml:space="preserve">   </w:t>
      </w:r>
    </w:p>
    <w:p w14:paraId="146A28E4" w14:textId="77777777" w:rsidR="004A2BE3" w:rsidRPr="00513FBA" w:rsidRDefault="004A2BE3" w:rsidP="004A2BE3">
      <w:pPr>
        <w:autoSpaceDE w:val="0"/>
        <w:autoSpaceDN w:val="0"/>
        <w:adjustRightInd w:val="0"/>
        <w:jc w:val="both"/>
        <w:rPr>
          <w:rFonts w:ascii="Arial" w:hAnsi="Arial" w:cs="Arial"/>
          <w:b/>
          <w:bCs/>
          <w:sz w:val="20"/>
          <w:szCs w:val="20"/>
        </w:rPr>
      </w:pPr>
      <w:r w:rsidRPr="00513FBA">
        <w:rPr>
          <w:rFonts w:ascii="Arial" w:hAnsi="Arial" w:cs="Arial"/>
          <w:sz w:val="20"/>
          <w:szCs w:val="20"/>
        </w:rPr>
        <w:t xml:space="preserve">                                                        </w:t>
      </w:r>
    </w:p>
    <w:p w14:paraId="47AF76CA" w14:textId="77777777" w:rsidR="004A2BE3" w:rsidRPr="00513FBA" w:rsidRDefault="004A2BE3" w:rsidP="004A2BE3">
      <w:pPr>
        <w:numPr>
          <w:ilvl w:val="0"/>
          <w:numId w:val="23"/>
        </w:numPr>
        <w:autoSpaceDE w:val="0"/>
        <w:autoSpaceDN w:val="0"/>
        <w:adjustRightInd w:val="0"/>
        <w:jc w:val="center"/>
        <w:rPr>
          <w:rFonts w:ascii="Arial" w:hAnsi="Arial" w:cs="Arial"/>
          <w:b/>
          <w:sz w:val="20"/>
          <w:szCs w:val="20"/>
        </w:rPr>
      </w:pPr>
      <w:r w:rsidRPr="00513FBA">
        <w:rPr>
          <w:rFonts w:ascii="Arial" w:hAnsi="Arial" w:cs="Arial"/>
          <w:b/>
          <w:sz w:val="20"/>
          <w:szCs w:val="20"/>
        </w:rPr>
        <w:t>člen</w:t>
      </w:r>
    </w:p>
    <w:p w14:paraId="316CF38F" w14:textId="6B844E82" w:rsidR="004A2BE3" w:rsidRPr="00513FBA" w:rsidRDefault="004A2BE3" w:rsidP="004A2BE3">
      <w:pPr>
        <w:autoSpaceDE w:val="0"/>
        <w:autoSpaceDN w:val="0"/>
        <w:adjustRightInd w:val="0"/>
        <w:jc w:val="both"/>
        <w:rPr>
          <w:rFonts w:ascii="Arial" w:hAnsi="Arial" w:cs="Arial"/>
          <w:sz w:val="20"/>
          <w:szCs w:val="20"/>
        </w:rPr>
      </w:pPr>
      <w:r w:rsidRPr="00513FBA">
        <w:rPr>
          <w:rFonts w:ascii="Arial" w:hAnsi="Arial" w:cs="Arial"/>
          <w:sz w:val="20"/>
          <w:szCs w:val="20"/>
        </w:rPr>
        <w:t xml:space="preserve">Za vestno in kakovostno izvedbo del po tej pogodbi bo </w:t>
      </w:r>
      <w:r>
        <w:rPr>
          <w:rFonts w:ascii="Arial" w:hAnsi="Arial" w:cs="Arial"/>
          <w:sz w:val="20"/>
          <w:szCs w:val="20"/>
        </w:rPr>
        <w:t xml:space="preserve">izvajalec </w:t>
      </w:r>
      <w:r w:rsidRPr="00513FBA">
        <w:rPr>
          <w:rFonts w:ascii="Arial" w:hAnsi="Arial" w:cs="Arial"/>
          <w:sz w:val="20"/>
          <w:szCs w:val="20"/>
        </w:rPr>
        <w:t xml:space="preserve">v roku desetih (10) dni po podpisu pogodbe izročil naročniku menico z menično izjavo za dobro izvedbo pogodbenih obveznosti v višini 10 % ocenjene pogodbene vrednosti </w:t>
      </w:r>
      <w:r w:rsidR="00174593">
        <w:rPr>
          <w:rFonts w:ascii="Arial" w:hAnsi="Arial" w:cs="Arial"/>
          <w:sz w:val="20"/>
          <w:szCs w:val="20"/>
        </w:rPr>
        <w:t>bre</w:t>
      </w:r>
      <w:r w:rsidRPr="00513FBA">
        <w:rPr>
          <w:rFonts w:ascii="Arial" w:hAnsi="Arial" w:cs="Arial"/>
          <w:sz w:val="20"/>
          <w:szCs w:val="20"/>
        </w:rPr>
        <w:t>z DDV, z veljavnostjo 30 dni, po prenehanju veljavnosti pogodbe.</w:t>
      </w:r>
    </w:p>
    <w:p w14:paraId="3BC87610" w14:textId="77777777" w:rsidR="004A2BE3" w:rsidRPr="00513FBA" w:rsidRDefault="004A2BE3" w:rsidP="004A2BE3">
      <w:pPr>
        <w:autoSpaceDE w:val="0"/>
        <w:autoSpaceDN w:val="0"/>
        <w:adjustRightInd w:val="0"/>
        <w:jc w:val="both"/>
        <w:rPr>
          <w:rFonts w:ascii="Arial" w:hAnsi="Arial" w:cs="Arial"/>
          <w:sz w:val="20"/>
          <w:szCs w:val="20"/>
        </w:rPr>
      </w:pPr>
    </w:p>
    <w:p w14:paraId="146617BC" w14:textId="77777777" w:rsidR="004A2BE3" w:rsidRPr="00513FBA" w:rsidRDefault="004A2BE3" w:rsidP="004A2BE3">
      <w:pPr>
        <w:autoSpaceDE w:val="0"/>
        <w:autoSpaceDN w:val="0"/>
        <w:adjustRightInd w:val="0"/>
        <w:jc w:val="both"/>
        <w:rPr>
          <w:rFonts w:ascii="Arial" w:hAnsi="Arial" w:cs="Arial"/>
          <w:b/>
          <w:bCs/>
          <w:iCs/>
          <w:sz w:val="20"/>
          <w:szCs w:val="20"/>
        </w:rPr>
      </w:pPr>
      <w:r w:rsidRPr="00513FBA">
        <w:rPr>
          <w:rFonts w:ascii="Arial" w:hAnsi="Arial" w:cs="Arial"/>
          <w:b/>
          <w:bCs/>
          <w:iCs/>
          <w:sz w:val="20"/>
          <w:szCs w:val="20"/>
        </w:rPr>
        <w:t xml:space="preserve">X. VELJAVNOST POGODBE </w:t>
      </w:r>
    </w:p>
    <w:p w14:paraId="2BA94B8F" w14:textId="77777777" w:rsidR="004A2BE3" w:rsidRPr="00513FBA" w:rsidRDefault="004A2BE3" w:rsidP="004A2BE3">
      <w:pPr>
        <w:numPr>
          <w:ilvl w:val="0"/>
          <w:numId w:val="23"/>
        </w:numPr>
        <w:autoSpaceDE w:val="0"/>
        <w:autoSpaceDN w:val="0"/>
        <w:adjustRightInd w:val="0"/>
        <w:jc w:val="center"/>
        <w:rPr>
          <w:rFonts w:ascii="Arial" w:hAnsi="Arial" w:cs="Arial"/>
          <w:b/>
          <w:bCs/>
          <w:iCs/>
          <w:sz w:val="20"/>
          <w:szCs w:val="20"/>
        </w:rPr>
      </w:pPr>
      <w:r w:rsidRPr="00513FBA">
        <w:rPr>
          <w:rFonts w:ascii="Arial" w:hAnsi="Arial" w:cs="Arial"/>
          <w:b/>
          <w:bCs/>
          <w:iCs/>
          <w:sz w:val="20"/>
          <w:szCs w:val="20"/>
        </w:rPr>
        <w:t>člen</w:t>
      </w:r>
    </w:p>
    <w:p w14:paraId="18C472A3" w14:textId="47A39721" w:rsidR="004A2BE3" w:rsidRPr="00513FBA" w:rsidRDefault="004A2BE3" w:rsidP="004A2BE3">
      <w:pPr>
        <w:jc w:val="both"/>
        <w:rPr>
          <w:rFonts w:ascii="Arial" w:hAnsi="Arial" w:cs="Arial"/>
          <w:sz w:val="20"/>
          <w:szCs w:val="20"/>
          <w:lang w:val="x-none" w:eastAsia="x-none"/>
        </w:rPr>
      </w:pPr>
      <w:r w:rsidRPr="00513FBA">
        <w:rPr>
          <w:rFonts w:ascii="Arial" w:hAnsi="Arial" w:cs="Arial"/>
          <w:sz w:val="20"/>
          <w:szCs w:val="20"/>
          <w:lang w:val="x-none" w:eastAsia="x-none"/>
        </w:rPr>
        <w:t xml:space="preserve">Pogodba je sklenjena za obdobje </w:t>
      </w:r>
      <w:r w:rsidR="00174593">
        <w:rPr>
          <w:rFonts w:ascii="Arial" w:hAnsi="Arial" w:cs="Arial"/>
          <w:sz w:val="20"/>
          <w:szCs w:val="20"/>
          <w:lang w:val="x-none" w:eastAsia="x-none"/>
        </w:rPr>
        <w:t>3 (</w:t>
      </w:r>
      <w:r>
        <w:rPr>
          <w:rFonts w:ascii="Arial" w:hAnsi="Arial" w:cs="Arial"/>
          <w:sz w:val="20"/>
          <w:szCs w:val="20"/>
          <w:lang w:eastAsia="x-none"/>
        </w:rPr>
        <w:t>treh</w:t>
      </w:r>
      <w:r w:rsidR="00174593">
        <w:rPr>
          <w:rFonts w:ascii="Arial" w:hAnsi="Arial" w:cs="Arial"/>
          <w:sz w:val="20"/>
          <w:szCs w:val="20"/>
          <w:lang w:eastAsia="x-none"/>
        </w:rPr>
        <w:t>)</w:t>
      </w:r>
      <w:r w:rsidRPr="00513FBA">
        <w:rPr>
          <w:rFonts w:ascii="Arial" w:hAnsi="Arial" w:cs="Arial"/>
          <w:sz w:val="20"/>
          <w:szCs w:val="20"/>
          <w:lang w:val="x-none" w:eastAsia="x-none"/>
        </w:rPr>
        <w:t xml:space="preserve"> let</w:t>
      </w:r>
      <w:r>
        <w:rPr>
          <w:rFonts w:ascii="Arial" w:hAnsi="Arial" w:cs="Arial"/>
          <w:sz w:val="20"/>
          <w:szCs w:val="20"/>
          <w:lang w:eastAsia="x-none"/>
        </w:rPr>
        <w:t xml:space="preserve"> </w:t>
      </w:r>
      <w:r w:rsidRPr="00543ECA">
        <w:rPr>
          <w:rFonts w:ascii="Arial" w:hAnsi="Arial" w:cs="Arial"/>
          <w:sz w:val="20"/>
          <w:szCs w:val="20"/>
          <w:lang w:eastAsia="x-none"/>
        </w:rPr>
        <w:t>od napotitve prve skupine udeležencev</w:t>
      </w:r>
      <w:r w:rsidRPr="00513FBA">
        <w:rPr>
          <w:rFonts w:ascii="Arial" w:hAnsi="Arial" w:cs="Arial"/>
          <w:sz w:val="20"/>
          <w:szCs w:val="20"/>
          <w:lang w:val="x-none" w:eastAsia="x-none"/>
        </w:rPr>
        <w:t xml:space="preserve">, in stopi v veljavo z dnem, ko jo podpišeta obe </w:t>
      </w:r>
      <w:r w:rsidRPr="00174593">
        <w:rPr>
          <w:rFonts w:ascii="Arial" w:hAnsi="Arial" w:cs="Arial"/>
          <w:sz w:val="20"/>
          <w:szCs w:val="20"/>
          <w:lang w:val="x-none" w:eastAsia="x-none"/>
        </w:rPr>
        <w:t>pogodbeni stranki</w:t>
      </w:r>
      <w:r w:rsidRPr="00174593">
        <w:rPr>
          <w:rFonts w:ascii="Arial" w:hAnsi="Arial" w:cs="Arial"/>
          <w:sz w:val="20"/>
          <w:szCs w:val="20"/>
          <w:lang w:eastAsia="x-none"/>
        </w:rPr>
        <w:t>,</w:t>
      </w:r>
      <w:r w:rsidRPr="00174593">
        <w:rPr>
          <w:rFonts w:ascii="Arial" w:hAnsi="Arial" w:cs="Arial"/>
          <w:sz w:val="20"/>
          <w:szCs w:val="20"/>
          <w:lang w:val="x-none" w:eastAsia="x-none"/>
        </w:rPr>
        <w:t xml:space="preserve"> pod pogojem</w:t>
      </w:r>
      <w:r w:rsidRPr="00513FBA">
        <w:rPr>
          <w:rFonts w:ascii="Arial" w:hAnsi="Arial" w:cs="Arial"/>
          <w:sz w:val="20"/>
          <w:szCs w:val="20"/>
          <w:lang w:val="x-none" w:eastAsia="x-none"/>
        </w:rPr>
        <w:t>,</w:t>
      </w:r>
      <w:r>
        <w:rPr>
          <w:rFonts w:ascii="Arial" w:hAnsi="Arial" w:cs="Arial"/>
          <w:sz w:val="20"/>
          <w:szCs w:val="20"/>
          <w:lang w:eastAsia="x-none"/>
        </w:rPr>
        <w:t xml:space="preserve"> </w:t>
      </w:r>
      <w:r w:rsidRPr="00513FBA">
        <w:rPr>
          <w:rFonts w:ascii="Arial" w:hAnsi="Arial" w:cs="Arial"/>
          <w:sz w:val="20"/>
          <w:szCs w:val="20"/>
          <w:lang w:val="x-none" w:eastAsia="x-none"/>
        </w:rPr>
        <w:t xml:space="preserve">da </w:t>
      </w:r>
      <w:r>
        <w:rPr>
          <w:rFonts w:ascii="Arial" w:hAnsi="Arial" w:cs="Arial"/>
          <w:sz w:val="20"/>
          <w:szCs w:val="20"/>
          <w:lang w:eastAsia="x-none"/>
        </w:rPr>
        <w:t>izvajalec</w:t>
      </w:r>
      <w:r w:rsidRPr="00513FBA">
        <w:rPr>
          <w:rFonts w:ascii="Arial" w:hAnsi="Arial" w:cs="Arial"/>
          <w:sz w:val="20"/>
          <w:szCs w:val="20"/>
          <w:lang w:val="x-none" w:eastAsia="x-none"/>
        </w:rPr>
        <w:t xml:space="preserve"> naročniku predloži finančno zavarovanje za dobro izvedbo pogodbenih obveznosti.  </w:t>
      </w:r>
    </w:p>
    <w:p w14:paraId="436E87D8" w14:textId="77777777" w:rsidR="004A2BE3" w:rsidRPr="00513FBA" w:rsidRDefault="004A2BE3" w:rsidP="004A2BE3">
      <w:pPr>
        <w:autoSpaceDE w:val="0"/>
        <w:autoSpaceDN w:val="0"/>
        <w:adjustRightInd w:val="0"/>
        <w:jc w:val="both"/>
        <w:rPr>
          <w:rFonts w:ascii="Arial" w:hAnsi="Arial" w:cs="Arial"/>
          <w:sz w:val="20"/>
          <w:szCs w:val="20"/>
        </w:rPr>
      </w:pPr>
    </w:p>
    <w:p w14:paraId="025E3EE4" w14:textId="77777777" w:rsidR="004A2BE3" w:rsidRPr="006D4DB8" w:rsidRDefault="004A2BE3" w:rsidP="004A2BE3">
      <w:pPr>
        <w:autoSpaceDE w:val="0"/>
        <w:autoSpaceDN w:val="0"/>
        <w:adjustRightInd w:val="0"/>
        <w:jc w:val="both"/>
        <w:rPr>
          <w:rFonts w:ascii="Arial" w:hAnsi="Arial" w:cs="Arial"/>
          <w:sz w:val="20"/>
          <w:szCs w:val="20"/>
        </w:rPr>
      </w:pPr>
      <w:r w:rsidRPr="006D4DB8">
        <w:rPr>
          <w:rFonts w:ascii="Arial" w:hAnsi="Arial" w:cs="Arial"/>
          <w:sz w:val="20"/>
          <w:szCs w:val="20"/>
        </w:rPr>
        <w:t>Stranki sta soglasni, da naročnik lahko pogodbo predčasno kadarkoli odpove z enomesečnim odpovednim rokom, ki začne teči s prvim dnem v naslednjem mesecu, ko je nasprotna stranka odpoved prejela.</w:t>
      </w:r>
    </w:p>
    <w:p w14:paraId="749F6700" w14:textId="77777777" w:rsidR="004A2BE3" w:rsidRPr="006D4DB8" w:rsidRDefault="004A2BE3" w:rsidP="004A2BE3">
      <w:pPr>
        <w:autoSpaceDE w:val="0"/>
        <w:autoSpaceDN w:val="0"/>
        <w:adjustRightInd w:val="0"/>
        <w:jc w:val="both"/>
        <w:rPr>
          <w:rFonts w:ascii="Arial" w:hAnsi="Arial" w:cs="Arial"/>
          <w:sz w:val="20"/>
          <w:szCs w:val="20"/>
        </w:rPr>
      </w:pPr>
    </w:p>
    <w:p w14:paraId="223F515B" w14:textId="77777777" w:rsidR="004A2BE3" w:rsidRPr="006D4DB8" w:rsidRDefault="004A2BE3" w:rsidP="004A2BE3">
      <w:pPr>
        <w:autoSpaceDE w:val="0"/>
        <w:autoSpaceDN w:val="0"/>
        <w:adjustRightInd w:val="0"/>
        <w:jc w:val="both"/>
        <w:rPr>
          <w:rFonts w:ascii="Arial" w:hAnsi="Arial" w:cs="Arial"/>
          <w:b/>
          <w:sz w:val="20"/>
          <w:szCs w:val="20"/>
        </w:rPr>
      </w:pPr>
      <w:r w:rsidRPr="006D4DB8">
        <w:rPr>
          <w:rFonts w:ascii="Arial" w:hAnsi="Arial" w:cs="Arial"/>
          <w:b/>
          <w:sz w:val="20"/>
          <w:szCs w:val="20"/>
        </w:rPr>
        <w:t xml:space="preserve">XI. ODPOVED POGODBE </w:t>
      </w:r>
    </w:p>
    <w:p w14:paraId="7220DF41" w14:textId="77777777" w:rsidR="004A2BE3" w:rsidRPr="006D4DB8" w:rsidRDefault="004A2BE3" w:rsidP="004A2BE3">
      <w:pPr>
        <w:numPr>
          <w:ilvl w:val="0"/>
          <w:numId w:val="23"/>
        </w:numPr>
        <w:tabs>
          <w:tab w:val="left" w:pos="864"/>
        </w:tabs>
        <w:ind w:right="-752"/>
        <w:jc w:val="center"/>
        <w:rPr>
          <w:rFonts w:ascii="Arial" w:hAnsi="Arial" w:cs="Arial"/>
          <w:b/>
          <w:sz w:val="20"/>
          <w:szCs w:val="20"/>
        </w:rPr>
      </w:pPr>
      <w:r w:rsidRPr="006D4DB8">
        <w:rPr>
          <w:rFonts w:ascii="Arial" w:hAnsi="Arial" w:cs="Arial"/>
          <w:b/>
          <w:sz w:val="20"/>
          <w:szCs w:val="20"/>
        </w:rPr>
        <w:t>člen</w:t>
      </w:r>
    </w:p>
    <w:p w14:paraId="7221C097" w14:textId="77777777" w:rsidR="004A2BE3" w:rsidRPr="00543ECA" w:rsidRDefault="004A2BE3" w:rsidP="004A2BE3">
      <w:pPr>
        <w:jc w:val="both"/>
        <w:rPr>
          <w:rFonts w:ascii="Arial" w:hAnsi="Arial" w:cs="Arial"/>
          <w:sz w:val="20"/>
          <w:szCs w:val="20"/>
        </w:rPr>
      </w:pPr>
      <w:r w:rsidRPr="00543ECA">
        <w:rPr>
          <w:rFonts w:ascii="Arial" w:hAnsi="Arial" w:cs="Arial"/>
          <w:sz w:val="20"/>
          <w:szCs w:val="20"/>
        </w:rPr>
        <w:t xml:space="preserve">Naročnik bo odpovedal pogodbo tudi v primerih: </w:t>
      </w:r>
    </w:p>
    <w:p w14:paraId="13E643FD" w14:textId="77777777" w:rsidR="004A2BE3" w:rsidRPr="00543ECA" w:rsidRDefault="004A2BE3" w:rsidP="004A2BE3">
      <w:pPr>
        <w:numPr>
          <w:ilvl w:val="0"/>
          <w:numId w:val="36"/>
        </w:numPr>
        <w:jc w:val="both"/>
        <w:rPr>
          <w:rFonts w:ascii="Arial" w:eastAsia="Calibri" w:hAnsi="Arial" w:cs="Arial"/>
          <w:bCs/>
          <w:sz w:val="20"/>
          <w:szCs w:val="20"/>
          <w:lang w:eastAsia="en-US"/>
        </w:rPr>
      </w:pPr>
      <w:r w:rsidRPr="00543ECA">
        <w:rPr>
          <w:rFonts w:ascii="Arial" w:eastAsia="Calibri" w:hAnsi="Arial" w:cs="Arial"/>
          <w:sz w:val="20"/>
          <w:szCs w:val="20"/>
          <w:lang w:eastAsia="en-US"/>
        </w:rPr>
        <w:lastRenderedPageBreak/>
        <w:t xml:space="preserve">če izvajalec postane insolventen, če je proti njemu izdan sodni nalog za plačilo dolgov, če je v prisilni poravnavi ali stečaju, </w:t>
      </w:r>
      <w:r w:rsidRPr="00543ECA">
        <w:rPr>
          <w:rFonts w:ascii="Arial" w:eastAsia="Calibri" w:hAnsi="Arial" w:cs="Arial"/>
          <w:bCs/>
          <w:sz w:val="20"/>
          <w:szCs w:val="20"/>
          <w:lang w:eastAsia="en-US"/>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14:paraId="03CB0061" w14:textId="77777777" w:rsidR="004A2BE3" w:rsidRPr="00543ECA" w:rsidRDefault="004A2BE3" w:rsidP="004A2BE3">
      <w:pPr>
        <w:numPr>
          <w:ilvl w:val="0"/>
          <w:numId w:val="36"/>
        </w:numPr>
        <w:jc w:val="both"/>
        <w:rPr>
          <w:rFonts w:ascii="Arial" w:eastAsia="Calibri" w:hAnsi="Arial" w:cs="Arial"/>
          <w:sz w:val="20"/>
          <w:szCs w:val="20"/>
          <w:lang w:eastAsia="en-US"/>
        </w:rPr>
      </w:pPr>
      <w:r w:rsidRPr="00543ECA">
        <w:rPr>
          <w:rFonts w:ascii="Arial" w:eastAsia="Calibri" w:hAnsi="Arial" w:cs="Arial"/>
          <w:sz w:val="20"/>
          <w:szCs w:val="20"/>
          <w:lang w:eastAsia="en-US"/>
        </w:rPr>
        <w:t>če izvajalec ne upošteva reklamacij glede kakovosti, količine in terminov za izvedbo programa zdravstvene preventive delavcev naročnika,</w:t>
      </w:r>
    </w:p>
    <w:p w14:paraId="1DDA36F2" w14:textId="77777777" w:rsidR="004A2BE3" w:rsidRPr="00543ECA" w:rsidRDefault="004A2BE3" w:rsidP="004A2BE3">
      <w:pPr>
        <w:numPr>
          <w:ilvl w:val="0"/>
          <w:numId w:val="36"/>
        </w:numPr>
        <w:jc w:val="both"/>
        <w:rPr>
          <w:rFonts w:ascii="Arial" w:eastAsia="Calibri" w:hAnsi="Arial" w:cs="Arial"/>
          <w:sz w:val="20"/>
          <w:szCs w:val="20"/>
          <w:lang w:eastAsia="en-US"/>
        </w:rPr>
      </w:pPr>
      <w:r w:rsidRPr="00543ECA">
        <w:rPr>
          <w:rFonts w:ascii="Arial" w:eastAsia="Calibri" w:hAnsi="Arial" w:cs="Arial"/>
          <w:sz w:val="20"/>
          <w:szCs w:val="20"/>
          <w:lang w:eastAsia="en-US"/>
        </w:rPr>
        <w:t>če izvajalec napoti delavce naročnika na drugo lokacijo izvedbe celotnega ali delnega obsega programa, ki ni na tisti lokaciji izvajalca, ki jo je kot ponudnik navedel v ponudbi,</w:t>
      </w:r>
    </w:p>
    <w:p w14:paraId="577AB41C" w14:textId="77777777" w:rsidR="004A2BE3" w:rsidRPr="00543ECA" w:rsidRDefault="004A2BE3" w:rsidP="004A2BE3">
      <w:pPr>
        <w:numPr>
          <w:ilvl w:val="0"/>
          <w:numId w:val="36"/>
        </w:numPr>
        <w:jc w:val="both"/>
        <w:rPr>
          <w:rFonts w:ascii="Arial" w:eastAsia="Calibri" w:hAnsi="Arial" w:cs="Arial"/>
          <w:sz w:val="20"/>
          <w:szCs w:val="20"/>
          <w:lang w:eastAsia="en-US"/>
        </w:rPr>
      </w:pPr>
      <w:r w:rsidRPr="00543ECA">
        <w:rPr>
          <w:rFonts w:ascii="Arial" w:eastAsia="Calibri" w:hAnsi="Arial" w:cs="Arial"/>
          <w:sz w:val="20"/>
          <w:szCs w:val="20"/>
          <w:lang w:eastAsia="en-US"/>
        </w:rPr>
        <w:t>če izvajalec ne upošteva oz. se ne drži dogovorjenih terminov za izvedbo programa zdravstvene preventive delavcev naročnika,</w:t>
      </w:r>
    </w:p>
    <w:p w14:paraId="195C79FB" w14:textId="77777777" w:rsidR="004A2BE3" w:rsidRPr="00543ECA" w:rsidRDefault="004A2BE3" w:rsidP="004A2BE3">
      <w:pPr>
        <w:numPr>
          <w:ilvl w:val="0"/>
          <w:numId w:val="36"/>
        </w:numPr>
        <w:jc w:val="both"/>
        <w:rPr>
          <w:rFonts w:ascii="Arial" w:eastAsia="Calibri" w:hAnsi="Arial" w:cs="Arial"/>
          <w:sz w:val="20"/>
          <w:szCs w:val="20"/>
          <w:lang w:eastAsia="en-US"/>
        </w:rPr>
      </w:pPr>
      <w:r w:rsidRPr="00543ECA">
        <w:rPr>
          <w:rFonts w:ascii="Arial" w:eastAsia="Calibri" w:hAnsi="Arial" w:cs="Arial"/>
          <w:sz w:val="20"/>
          <w:szCs w:val="20"/>
          <w:lang w:eastAsia="en-US"/>
        </w:rPr>
        <w:t>če izvajalec brez potrditve naročnika poveča ceno izvedbe programa ali hotelskih storitev,</w:t>
      </w:r>
    </w:p>
    <w:p w14:paraId="0BC04391" w14:textId="77777777" w:rsidR="004A2BE3" w:rsidRPr="0031667B" w:rsidRDefault="004A2BE3" w:rsidP="004A2BE3">
      <w:pPr>
        <w:numPr>
          <w:ilvl w:val="0"/>
          <w:numId w:val="36"/>
        </w:numPr>
        <w:jc w:val="both"/>
        <w:rPr>
          <w:rFonts w:ascii="Arial" w:eastAsia="Calibri" w:hAnsi="Arial" w:cs="Arial"/>
          <w:sz w:val="20"/>
          <w:szCs w:val="20"/>
          <w:lang w:eastAsia="en-US"/>
        </w:rPr>
      </w:pPr>
      <w:r w:rsidRPr="00543ECA">
        <w:rPr>
          <w:rFonts w:ascii="Arial" w:eastAsia="Calibri" w:hAnsi="Arial" w:cs="Arial"/>
          <w:bCs/>
          <w:sz w:val="20"/>
          <w:szCs w:val="20"/>
          <w:lang w:eastAsia="en-US"/>
        </w:rPr>
        <w:t xml:space="preserve">če izvajalec ne izpolnjuje pogodbenih obveznosti </w:t>
      </w:r>
      <w:r w:rsidRPr="0031667B">
        <w:rPr>
          <w:rFonts w:ascii="Arial" w:eastAsia="Calibri" w:hAnsi="Arial" w:cs="Arial"/>
          <w:bCs/>
          <w:sz w:val="20"/>
          <w:szCs w:val="20"/>
          <w:lang w:eastAsia="en-US"/>
        </w:rPr>
        <w:t>na način, predviden v tej pogodbi.</w:t>
      </w:r>
    </w:p>
    <w:p w14:paraId="69ECB9AF" w14:textId="77777777" w:rsidR="004A2BE3" w:rsidRPr="0031667B" w:rsidRDefault="004A2BE3" w:rsidP="004A2BE3">
      <w:pPr>
        <w:spacing w:line="259" w:lineRule="auto"/>
        <w:jc w:val="both"/>
        <w:rPr>
          <w:rFonts w:ascii="Arial" w:eastAsia="Calibri" w:hAnsi="Arial" w:cs="Arial"/>
          <w:sz w:val="20"/>
          <w:szCs w:val="20"/>
          <w:lang w:eastAsia="en-US"/>
        </w:rPr>
      </w:pPr>
    </w:p>
    <w:p w14:paraId="399C6EA1" w14:textId="77777777" w:rsidR="004A2BE3" w:rsidRPr="006D4DB8" w:rsidRDefault="004A2BE3" w:rsidP="004A2BE3">
      <w:pPr>
        <w:jc w:val="both"/>
        <w:rPr>
          <w:rFonts w:ascii="Arial" w:hAnsi="Arial" w:cs="Arial"/>
          <w:sz w:val="20"/>
          <w:szCs w:val="20"/>
        </w:rPr>
      </w:pPr>
      <w:r w:rsidRPr="006D4DB8">
        <w:rPr>
          <w:rFonts w:ascii="Arial" w:hAnsi="Arial" w:cs="Arial"/>
          <w:sz w:val="20"/>
          <w:szCs w:val="20"/>
        </w:rPr>
        <w:t>Odpovedni rok v teh primerih prične teči z dnem prejema priporočene poštne pošiljke.</w:t>
      </w:r>
    </w:p>
    <w:p w14:paraId="414CDA39" w14:textId="77777777" w:rsidR="004A2BE3" w:rsidRPr="006D4DB8" w:rsidRDefault="004A2BE3" w:rsidP="004A2BE3">
      <w:pPr>
        <w:jc w:val="both"/>
        <w:rPr>
          <w:rFonts w:ascii="Arial" w:hAnsi="Arial" w:cs="Arial"/>
          <w:sz w:val="20"/>
          <w:szCs w:val="20"/>
        </w:rPr>
      </w:pPr>
    </w:p>
    <w:p w14:paraId="3C5C9E57" w14:textId="77777777" w:rsidR="004A2BE3" w:rsidRPr="006D4DB8" w:rsidRDefault="004A2BE3" w:rsidP="004A2BE3">
      <w:pPr>
        <w:jc w:val="both"/>
        <w:rPr>
          <w:rFonts w:ascii="Arial" w:hAnsi="Arial" w:cs="Arial"/>
          <w:sz w:val="20"/>
          <w:szCs w:val="20"/>
        </w:rPr>
      </w:pPr>
      <w:r w:rsidRPr="006D4DB8">
        <w:rPr>
          <w:rFonts w:ascii="Arial" w:hAnsi="Arial" w:cs="Arial"/>
          <w:sz w:val="20"/>
          <w:szCs w:val="20"/>
        </w:rPr>
        <w:t xml:space="preserve">Zaradi odpovedi pogodbe naročnik </w:t>
      </w:r>
      <w:r>
        <w:rPr>
          <w:rFonts w:ascii="Arial" w:hAnsi="Arial" w:cs="Arial"/>
          <w:sz w:val="20"/>
          <w:szCs w:val="20"/>
        </w:rPr>
        <w:t>izvajalcu</w:t>
      </w:r>
      <w:r w:rsidRPr="006D4DB8">
        <w:rPr>
          <w:rFonts w:ascii="Arial" w:hAnsi="Arial" w:cs="Arial"/>
          <w:sz w:val="20"/>
          <w:szCs w:val="20"/>
        </w:rPr>
        <w:t xml:space="preserve"> odškodninsko ni odgovoren.</w:t>
      </w:r>
    </w:p>
    <w:p w14:paraId="48333D15" w14:textId="77777777" w:rsidR="004A2BE3" w:rsidRPr="006D4DB8" w:rsidRDefault="004A2BE3" w:rsidP="004A2BE3">
      <w:pPr>
        <w:jc w:val="both"/>
        <w:rPr>
          <w:rFonts w:ascii="Arial" w:hAnsi="Arial" w:cs="Arial"/>
          <w:sz w:val="20"/>
          <w:szCs w:val="20"/>
        </w:rPr>
      </w:pPr>
    </w:p>
    <w:p w14:paraId="70BB216C" w14:textId="77777777" w:rsidR="004A2BE3" w:rsidRPr="00513FBA" w:rsidRDefault="004A2BE3" w:rsidP="004A2BE3">
      <w:pPr>
        <w:keepLines/>
        <w:jc w:val="both"/>
        <w:rPr>
          <w:rFonts w:ascii="Arial" w:hAnsi="Arial" w:cs="Arial"/>
          <w:b/>
          <w:bCs/>
          <w:sz w:val="20"/>
          <w:szCs w:val="20"/>
          <w:lang w:val="x-none" w:eastAsia="x-none"/>
        </w:rPr>
      </w:pPr>
      <w:r w:rsidRPr="00513FBA">
        <w:rPr>
          <w:rFonts w:ascii="Arial" w:hAnsi="Arial" w:cs="Arial"/>
          <w:b/>
          <w:bCs/>
          <w:sz w:val="20"/>
          <w:szCs w:val="20"/>
          <w:lang w:val="x-none" w:eastAsia="x-none"/>
        </w:rPr>
        <w:t>X</w:t>
      </w:r>
      <w:r w:rsidRPr="00513FBA">
        <w:rPr>
          <w:rFonts w:ascii="Arial" w:hAnsi="Arial" w:cs="Arial"/>
          <w:b/>
          <w:bCs/>
          <w:sz w:val="20"/>
          <w:szCs w:val="20"/>
          <w:lang w:eastAsia="x-none"/>
        </w:rPr>
        <w:t>II</w:t>
      </w:r>
      <w:r w:rsidRPr="00513FBA">
        <w:rPr>
          <w:rFonts w:ascii="Arial" w:hAnsi="Arial" w:cs="Arial"/>
          <w:b/>
          <w:bCs/>
          <w:sz w:val="20"/>
          <w:szCs w:val="20"/>
          <w:lang w:val="x-none" w:eastAsia="x-none"/>
        </w:rPr>
        <w:t xml:space="preserve">. RAZVEZNI POGOJI </w:t>
      </w:r>
    </w:p>
    <w:p w14:paraId="55FE216C" w14:textId="77777777" w:rsidR="004A2BE3" w:rsidRPr="00513FBA" w:rsidRDefault="004A2BE3" w:rsidP="004A2BE3">
      <w:pPr>
        <w:keepLines/>
        <w:numPr>
          <w:ilvl w:val="0"/>
          <w:numId w:val="23"/>
        </w:numPr>
        <w:jc w:val="center"/>
        <w:rPr>
          <w:rFonts w:ascii="Arial" w:hAnsi="Arial" w:cs="Arial"/>
          <w:b/>
          <w:bCs/>
          <w:sz w:val="20"/>
          <w:szCs w:val="20"/>
          <w:lang w:val="x-none" w:eastAsia="x-none"/>
        </w:rPr>
      </w:pPr>
      <w:r w:rsidRPr="00513FBA">
        <w:rPr>
          <w:rFonts w:ascii="Arial" w:hAnsi="Arial" w:cs="Arial"/>
          <w:b/>
          <w:bCs/>
          <w:sz w:val="20"/>
          <w:szCs w:val="20"/>
          <w:lang w:val="x-none" w:eastAsia="x-none"/>
        </w:rPr>
        <w:t>člen</w:t>
      </w:r>
    </w:p>
    <w:p w14:paraId="11550960" w14:textId="77777777" w:rsidR="004A2BE3" w:rsidRPr="00513FBA" w:rsidRDefault="004A2BE3" w:rsidP="004A2BE3">
      <w:pPr>
        <w:jc w:val="both"/>
        <w:rPr>
          <w:rFonts w:ascii="Arial" w:hAnsi="Arial" w:cs="Arial"/>
          <w:sz w:val="20"/>
          <w:szCs w:val="20"/>
        </w:rPr>
      </w:pPr>
      <w:r w:rsidRPr="00513FBA">
        <w:rPr>
          <w:rFonts w:ascii="Arial" w:hAnsi="Arial" w:cs="Arial"/>
          <w:sz w:val="20"/>
          <w:szCs w:val="20"/>
        </w:rPr>
        <w:t>Ta pogodba je sklenjena pod razveznim pogojem, ki se uresniči v primeru izpolnitve ene od naslednjih okoliščin:</w:t>
      </w:r>
    </w:p>
    <w:p w14:paraId="065552E3" w14:textId="77777777" w:rsidR="004A2BE3" w:rsidRPr="00513FBA" w:rsidRDefault="004A2BE3" w:rsidP="004A2BE3">
      <w:pPr>
        <w:numPr>
          <w:ilvl w:val="0"/>
          <w:numId w:val="16"/>
        </w:numPr>
        <w:ind w:left="360"/>
        <w:jc w:val="both"/>
        <w:rPr>
          <w:rFonts w:ascii="Arial" w:hAnsi="Arial" w:cs="Arial"/>
          <w:sz w:val="20"/>
          <w:szCs w:val="20"/>
        </w:rPr>
      </w:pPr>
      <w:r w:rsidRPr="00513FBA">
        <w:rPr>
          <w:rFonts w:ascii="Arial" w:hAnsi="Arial" w:cs="Arial"/>
          <w:sz w:val="20"/>
          <w:szCs w:val="20"/>
        </w:rPr>
        <w:t xml:space="preserve">če bo naročnik seznanjen, da je sodišče s pravnomočno odločitvijo ugotovilo kršitev obveznosti delovne, okoljske ali socialne zakonodaje s strani </w:t>
      </w:r>
      <w:r>
        <w:rPr>
          <w:rFonts w:ascii="Arial" w:hAnsi="Arial" w:cs="Arial"/>
          <w:sz w:val="20"/>
          <w:szCs w:val="20"/>
        </w:rPr>
        <w:t>izvajalca</w:t>
      </w:r>
      <w:r w:rsidRPr="00513FBA">
        <w:rPr>
          <w:rFonts w:ascii="Arial" w:hAnsi="Arial" w:cs="Arial"/>
          <w:sz w:val="20"/>
          <w:szCs w:val="20"/>
        </w:rPr>
        <w:t xml:space="preserve"> ali podizvajalca, ali</w:t>
      </w:r>
    </w:p>
    <w:p w14:paraId="12598BFC" w14:textId="77777777" w:rsidR="004A2BE3" w:rsidRPr="00513FBA" w:rsidRDefault="004A2BE3" w:rsidP="004A2BE3">
      <w:pPr>
        <w:numPr>
          <w:ilvl w:val="0"/>
          <w:numId w:val="16"/>
        </w:numPr>
        <w:ind w:left="360"/>
        <w:jc w:val="both"/>
        <w:rPr>
          <w:rFonts w:ascii="Arial" w:hAnsi="Arial" w:cs="Arial"/>
          <w:sz w:val="20"/>
          <w:szCs w:val="20"/>
        </w:rPr>
      </w:pPr>
      <w:r w:rsidRPr="00513FBA">
        <w:rPr>
          <w:rFonts w:ascii="Arial" w:hAnsi="Arial" w:cs="Arial"/>
          <w:sz w:val="20"/>
          <w:szCs w:val="20"/>
        </w:rPr>
        <w:t xml:space="preserve">če bo naročnik seznanjen, da je pristojni državni organ pri </w:t>
      </w:r>
      <w:r>
        <w:rPr>
          <w:rFonts w:ascii="Arial" w:hAnsi="Arial" w:cs="Arial"/>
          <w:sz w:val="20"/>
          <w:szCs w:val="20"/>
        </w:rPr>
        <w:t>izvajalc</w:t>
      </w:r>
      <w:r w:rsidRPr="00513FBA">
        <w:rPr>
          <w:rFonts w:ascii="Arial" w:hAnsi="Arial" w:cs="Arial"/>
          <w:sz w:val="20"/>
          <w:szCs w:val="20"/>
        </w:rPr>
        <w:t>u ali podizvajalcu v času izvajanja pogodbe ugotovil najmanj dve kršitvi v zvezi s:</w:t>
      </w:r>
    </w:p>
    <w:p w14:paraId="105BFAE5" w14:textId="77777777" w:rsidR="004A2BE3" w:rsidRPr="00513FBA" w:rsidRDefault="004A2BE3" w:rsidP="004A2BE3">
      <w:pPr>
        <w:numPr>
          <w:ilvl w:val="0"/>
          <w:numId w:val="17"/>
        </w:numPr>
        <w:jc w:val="both"/>
        <w:rPr>
          <w:rFonts w:ascii="Arial" w:hAnsi="Arial" w:cs="Arial"/>
          <w:sz w:val="20"/>
          <w:szCs w:val="20"/>
        </w:rPr>
      </w:pPr>
      <w:r w:rsidRPr="00513FBA">
        <w:rPr>
          <w:rFonts w:ascii="Arial" w:hAnsi="Arial" w:cs="Arial"/>
          <w:sz w:val="20"/>
          <w:szCs w:val="20"/>
        </w:rPr>
        <w:t>plačilom za delo,</w:t>
      </w:r>
    </w:p>
    <w:p w14:paraId="33B4ED72" w14:textId="77777777" w:rsidR="004A2BE3" w:rsidRPr="00513FBA" w:rsidRDefault="004A2BE3" w:rsidP="004A2BE3">
      <w:pPr>
        <w:numPr>
          <w:ilvl w:val="0"/>
          <w:numId w:val="17"/>
        </w:numPr>
        <w:jc w:val="both"/>
        <w:rPr>
          <w:rFonts w:ascii="Arial" w:hAnsi="Arial" w:cs="Arial"/>
          <w:sz w:val="20"/>
          <w:szCs w:val="20"/>
        </w:rPr>
      </w:pPr>
      <w:r w:rsidRPr="00513FBA">
        <w:rPr>
          <w:rFonts w:ascii="Arial" w:hAnsi="Arial" w:cs="Arial"/>
          <w:sz w:val="20"/>
          <w:szCs w:val="20"/>
        </w:rPr>
        <w:t>delovnim časom,</w:t>
      </w:r>
    </w:p>
    <w:p w14:paraId="3F06087A" w14:textId="77777777" w:rsidR="004A2BE3" w:rsidRPr="00513FBA" w:rsidRDefault="004A2BE3" w:rsidP="004A2BE3">
      <w:pPr>
        <w:numPr>
          <w:ilvl w:val="0"/>
          <w:numId w:val="17"/>
        </w:numPr>
        <w:jc w:val="both"/>
        <w:rPr>
          <w:rFonts w:ascii="Arial" w:hAnsi="Arial" w:cs="Arial"/>
          <w:sz w:val="20"/>
          <w:szCs w:val="20"/>
        </w:rPr>
      </w:pPr>
      <w:r w:rsidRPr="00513FBA">
        <w:rPr>
          <w:rFonts w:ascii="Arial" w:hAnsi="Arial" w:cs="Arial"/>
          <w:sz w:val="20"/>
          <w:szCs w:val="20"/>
        </w:rPr>
        <w:t>počitki,</w:t>
      </w:r>
    </w:p>
    <w:p w14:paraId="658016E5" w14:textId="77777777" w:rsidR="004A2BE3" w:rsidRPr="00513FBA" w:rsidRDefault="004A2BE3" w:rsidP="004A2BE3">
      <w:pPr>
        <w:numPr>
          <w:ilvl w:val="0"/>
          <w:numId w:val="17"/>
        </w:numPr>
        <w:jc w:val="both"/>
        <w:rPr>
          <w:rFonts w:ascii="Arial" w:hAnsi="Arial" w:cs="Arial"/>
          <w:sz w:val="20"/>
          <w:szCs w:val="20"/>
        </w:rPr>
      </w:pPr>
      <w:r w:rsidRPr="00513FBA">
        <w:rPr>
          <w:rFonts w:ascii="Arial" w:hAnsi="Arial" w:cs="Arial"/>
          <w:sz w:val="20"/>
          <w:szCs w:val="20"/>
        </w:rPr>
        <w:t>opravljanjem dela na podlagi pogodb civilnega prava kljub obstoju elementov delovnega razmerja ali v zvezi z zaposlovanjem na črno,</w:t>
      </w:r>
    </w:p>
    <w:p w14:paraId="7DFB4294" w14:textId="77777777" w:rsidR="004A2BE3" w:rsidRPr="00513FBA" w:rsidRDefault="004A2BE3" w:rsidP="004A2BE3">
      <w:pPr>
        <w:ind w:left="720"/>
        <w:jc w:val="both"/>
        <w:rPr>
          <w:rFonts w:ascii="Arial" w:hAnsi="Arial" w:cs="Arial"/>
          <w:sz w:val="20"/>
          <w:szCs w:val="20"/>
        </w:rPr>
      </w:pPr>
      <w:r w:rsidRPr="00513FBA">
        <w:rPr>
          <w:rFonts w:ascii="Arial" w:hAnsi="Arial" w:cs="Arial"/>
          <w:sz w:val="20"/>
          <w:szCs w:val="20"/>
        </w:rPr>
        <w:t xml:space="preserve">in za kateri mu je bila s pravnomočno odločitvijo ali več pravnomočnimi odločitvami izrečena globa za prekršek, </w:t>
      </w:r>
    </w:p>
    <w:p w14:paraId="2B361D7B" w14:textId="77777777" w:rsidR="004A2BE3" w:rsidRPr="00513FBA" w:rsidRDefault="004A2BE3" w:rsidP="004A2BE3">
      <w:pPr>
        <w:jc w:val="both"/>
        <w:rPr>
          <w:rFonts w:ascii="Arial" w:hAnsi="Arial" w:cs="Arial"/>
          <w:sz w:val="20"/>
          <w:szCs w:val="20"/>
        </w:rPr>
      </w:pPr>
      <w:r w:rsidRPr="00513FBA">
        <w:rPr>
          <w:rFonts w:ascii="Arial" w:hAnsi="Arial" w:cs="Arial"/>
          <w:sz w:val="20"/>
          <w:szCs w:val="20"/>
        </w:rPr>
        <w:t xml:space="preserve">in pod pogojem, da je od seznanitve s kršitvijo in do izteka veljavnosti pogodbe še najmanj šest mesecev oziroma če </w:t>
      </w:r>
      <w:r>
        <w:rPr>
          <w:rFonts w:ascii="Arial" w:hAnsi="Arial" w:cs="Arial"/>
          <w:sz w:val="20"/>
          <w:szCs w:val="20"/>
        </w:rPr>
        <w:t>izvajalec</w:t>
      </w:r>
      <w:r w:rsidRPr="00513FBA">
        <w:rPr>
          <w:rFonts w:ascii="Arial" w:hAnsi="Arial" w:cs="Arial"/>
          <w:sz w:val="20"/>
          <w:szCs w:val="20"/>
        </w:rPr>
        <w:t xml:space="preserve"> nastopa s podizvajalcem pa tudi, če zaradi ugotovljene kršitve pri podizvajalcu </w:t>
      </w:r>
      <w:r>
        <w:rPr>
          <w:rFonts w:ascii="Arial" w:hAnsi="Arial" w:cs="Arial"/>
          <w:sz w:val="20"/>
          <w:szCs w:val="20"/>
        </w:rPr>
        <w:t>izvajalec</w:t>
      </w:r>
      <w:r w:rsidRPr="00513FBA">
        <w:rPr>
          <w:rFonts w:ascii="Arial" w:hAnsi="Arial" w:cs="Arial"/>
          <w:sz w:val="20"/>
          <w:szCs w:val="20"/>
        </w:rPr>
        <w:t xml:space="preserve"> ne nadomesti ali zamenja tega podizvajalca, na način določen v skladu s 94. členom ZJN-3 in določili te pogodbe v roku 30 dni od seznanitve s kršitvijo.</w:t>
      </w:r>
    </w:p>
    <w:p w14:paraId="5615B8F2" w14:textId="77777777" w:rsidR="004A2BE3" w:rsidRPr="00513FBA" w:rsidRDefault="004A2BE3" w:rsidP="004A2BE3">
      <w:pPr>
        <w:jc w:val="both"/>
        <w:rPr>
          <w:rFonts w:ascii="Arial" w:hAnsi="Arial" w:cs="Arial"/>
          <w:sz w:val="20"/>
          <w:szCs w:val="20"/>
        </w:rPr>
      </w:pPr>
    </w:p>
    <w:p w14:paraId="1A64FDC6" w14:textId="77777777" w:rsidR="004A2BE3" w:rsidRPr="00513FBA" w:rsidRDefault="004A2BE3" w:rsidP="004A2BE3">
      <w:pPr>
        <w:jc w:val="both"/>
        <w:rPr>
          <w:rFonts w:ascii="Arial" w:hAnsi="Arial" w:cs="Arial"/>
          <w:sz w:val="20"/>
          <w:szCs w:val="20"/>
        </w:rPr>
      </w:pPr>
      <w:r w:rsidRPr="00513FBA">
        <w:rPr>
          <w:rFonts w:ascii="Arial" w:hAnsi="Arial" w:cs="Arial"/>
          <w:sz w:val="20"/>
          <w:szCs w:val="20"/>
        </w:rPr>
        <w:t xml:space="preserve">V primeru izpolnitve okoliščine in pogojev iz prejšnje točke se šteje, da je pogodba razvezana z dnem sklenitve nove pogodbe o izvedbi javnega naročila za predmetno naročilo. O datumu sklenitve nove pogodbe bo naročnik obvestil </w:t>
      </w:r>
      <w:r>
        <w:rPr>
          <w:rFonts w:ascii="Arial" w:hAnsi="Arial" w:cs="Arial"/>
          <w:sz w:val="20"/>
          <w:szCs w:val="20"/>
        </w:rPr>
        <w:t>izvajalca</w:t>
      </w:r>
      <w:r w:rsidRPr="00513FBA">
        <w:rPr>
          <w:rFonts w:ascii="Arial" w:hAnsi="Arial" w:cs="Arial"/>
          <w:sz w:val="20"/>
          <w:szCs w:val="20"/>
        </w:rPr>
        <w:t>.</w:t>
      </w:r>
    </w:p>
    <w:p w14:paraId="2F6850F3" w14:textId="77777777" w:rsidR="004A2BE3" w:rsidRPr="00513FBA" w:rsidRDefault="004A2BE3" w:rsidP="004A2BE3">
      <w:pPr>
        <w:jc w:val="both"/>
        <w:rPr>
          <w:rFonts w:ascii="Arial" w:hAnsi="Arial" w:cs="Arial"/>
          <w:sz w:val="20"/>
          <w:szCs w:val="20"/>
        </w:rPr>
      </w:pPr>
    </w:p>
    <w:p w14:paraId="4FF640B6" w14:textId="77777777" w:rsidR="004A2BE3" w:rsidRPr="00513FBA" w:rsidRDefault="004A2BE3" w:rsidP="004A2BE3">
      <w:pPr>
        <w:autoSpaceDE w:val="0"/>
        <w:autoSpaceDN w:val="0"/>
        <w:adjustRightInd w:val="0"/>
        <w:jc w:val="both"/>
        <w:rPr>
          <w:rFonts w:ascii="Arial" w:hAnsi="Arial" w:cs="Arial"/>
          <w:sz w:val="20"/>
          <w:szCs w:val="20"/>
        </w:rPr>
      </w:pPr>
      <w:r w:rsidRPr="00513FBA">
        <w:rPr>
          <w:rFonts w:ascii="Arial" w:hAnsi="Arial" w:cs="Arial"/>
          <w:sz w:val="20"/>
          <w:szCs w:val="20"/>
        </w:rPr>
        <w:t>Če naročnik v roku 30 dni od seznanitve s kršitvijo ne začne novega postopka javnega naročila, se šteje, da je pogodba razvezana trideseti dan od seznanitve s kršitvijo.</w:t>
      </w:r>
    </w:p>
    <w:p w14:paraId="351D5611" w14:textId="77777777" w:rsidR="004A2BE3" w:rsidRPr="00513FBA" w:rsidRDefault="004A2BE3" w:rsidP="004A2BE3">
      <w:pPr>
        <w:autoSpaceDE w:val="0"/>
        <w:autoSpaceDN w:val="0"/>
        <w:adjustRightInd w:val="0"/>
        <w:jc w:val="both"/>
        <w:rPr>
          <w:rFonts w:ascii="Arial" w:hAnsi="Arial" w:cs="Arial"/>
          <w:sz w:val="20"/>
          <w:szCs w:val="20"/>
        </w:rPr>
      </w:pPr>
    </w:p>
    <w:p w14:paraId="417B9CBF" w14:textId="77777777" w:rsidR="004A2BE3" w:rsidRPr="00513FBA" w:rsidRDefault="004A2BE3" w:rsidP="004A2BE3">
      <w:pPr>
        <w:tabs>
          <w:tab w:val="left" w:pos="864"/>
        </w:tabs>
        <w:ind w:left="864" w:right="-752" w:hanging="864"/>
        <w:jc w:val="both"/>
        <w:rPr>
          <w:rFonts w:ascii="Arial" w:hAnsi="Arial" w:cs="Arial"/>
          <w:b/>
          <w:sz w:val="20"/>
          <w:szCs w:val="20"/>
        </w:rPr>
      </w:pPr>
      <w:r w:rsidRPr="00513FBA">
        <w:rPr>
          <w:rFonts w:ascii="Arial" w:hAnsi="Arial" w:cs="Arial"/>
          <w:b/>
          <w:sz w:val="20"/>
          <w:szCs w:val="20"/>
        </w:rPr>
        <w:t xml:space="preserve">XIII. PROTIKORUPCIJSKA KLAVZULA </w:t>
      </w:r>
    </w:p>
    <w:p w14:paraId="3E392BAC" w14:textId="77777777" w:rsidR="004A2BE3" w:rsidRPr="00513FBA" w:rsidRDefault="004A2BE3" w:rsidP="004A2BE3">
      <w:pPr>
        <w:tabs>
          <w:tab w:val="left" w:pos="864"/>
        </w:tabs>
        <w:ind w:left="864" w:right="-752" w:hanging="864"/>
        <w:jc w:val="both"/>
        <w:rPr>
          <w:rFonts w:ascii="Arial" w:hAnsi="Arial" w:cs="Arial"/>
          <w:b/>
          <w:sz w:val="20"/>
          <w:szCs w:val="20"/>
        </w:rPr>
      </w:pPr>
    </w:p>
    <w:p w14:paraId="324D289F" w14:textId="77777777" w:rsidR="004A2BE3" w:rsidRPr="00513FBA" w:rsidRDefault="004A2BE3" w:rsidP="004A2BE3">
      <w:pPr>
        <w:numPr>
          <w:ilvl w:val="0"/>
          <w:numId w:val="23"/>
        </w:numPr>
        <w:autoSpaceDE w:val="0"/>
        <w:autoSpaceDN w:val="0"/>
        <w:adjustRightInd w:val="0"/>
        <w:jc w:val="center"/>
        <w:rPr>
          <w:rFonts w:ascii="Arial" w:hAnsi="Arial" w:cs="Arial"/>
          <w:b/>
          <w:sz w:val="20"/>
          <w:szCs w:val="20"/>
        </w:rPr>
      </w:pPr>
      <w:r w:rsidRPr="00513FBA">
        <w:rPr>
          <w:rFonts w:ascii="Arial" w:hAnsi="Arial" w:cs="Arial"/>
          <w:b/>
          <w:sz w:val="20"/>
          <w:szCs w:val="20"/>
        </w:rPr>
        <w:t>člen</w:t>
      </w:r>
    </w:p>
    <w:p w14:paraId="551C2C02" w14:textId="77777777" w:rsidR="004A2BE3" w:rsidRPr="00513FBA" w:rsidRDefault="004A2BE3" w:rsidP="004A2BE3">
      <w:pPr>
        <w:jc w:val="both"/>
        <w:rPr>
          <w:rFonts w:ascii="Arial" w:hAnsi="Arial" w:cs="Arial"/>
          <w:sz w:val="20"/>
          <w:szCs w:val="20"/>
        </w:rPr>
      </w:pPr>
      <w:r w:rsidRPr="00513FBA">
        <w:rPr>
          <w:rFonts w:ascii="Arial" w:hAnsi="Arial" w:cs="Arial"/>
          <w:sz w:val="20"/>
          <w:szCs w:val="20"/>
        </w:rPr>
        <w:t>Na podlagi Zakona o integriteti in preprečevanju korupcije (</w:t>
      </w:r>
      <w:proofErr w:type="spellStart"/>
      <w:r w:rsidRPr="00513FBA">
        <w:rPr>
          <w:rFonts w:ascii="Arial" w:hAnsi="Arial" w:cs="Arial"/>
          <w:sz w:val="20"/>
          <w:szCs w:val="20"/>
        </w:rPr>
        <w:t>ZIntPK</w:t>
      </w:r>
      <w:proofErr w:type="spellEnd"/>
      <w:r w:rsidRPr="00513FBA">
        <w:rPr>
          <w:rFonts w:ascii="Arial" w:hAnsi="Arial" w:cs="Arial"/>
          <w:sz w:val="20"/>
          <w:szCs w:val="20"/>
        </w:rPr>
        <w:t>, Ur. l. RS, št. 69/11-UPB2), je nična vsaka pogodba, pri kateri kdo v imenu ali na račun druge pogodbene stranke, predstavniku ali posredniku organa ali organizacije javnega sektorja obljubi, ponudi ali da kakšno nedovoljeno korist za:</w:t>
      </w:r>
    </w:p>
    <w:p w14:paraId="34D1372C" w14:textId="77777777" w:rsidR="004A2BE3" w:rsidRPr="00513FBA" w:rsidRDefault="004A2BE3" w:rsidP="004A2BE3">
      <w:pPr>
        <w:numPr>
          <w:ilvl w:val="0"/>
          <w:numId w:val="3"/>
        </w:numPr>
        <w:tabs>
          <w:tab w:val="clear" w:pos="720"/>
          <w:tab w:val="num" w:pos="360"/>
        </w:tabs>
        <w:ind w:left="360"/>
        <w:jc w:val="both"/>
        <w:rPr>
          <w:rFonts w:ascii="Arial" w:hAnsi="Arial" w:cs="Arial"/>
          <w:sz w:val="20"/>
          <w:szCs w:val="20"/>
        </w:rPr>
      </w:pPr>
      <w:r w:rsidRPr="00513FBA">
        <w:rPr>
          <w:rFonts w:ascii="Arial" w:hAnsi="Arial" w:cs="Arial"/>
          <w:sz w:val="20"/>
          <w:szCs w:val="20"/>
        </w:rPr>
        <w:t>pridobitev posla,</w:t>
      </w:r>
    </w:p>
    <w:p w14:paraId="593E62C8" w14:textId="77777777" w:rsidR="004A2BE3" w:rsidRPr="00513FBA" w:rsidRDefault="004A2BE3" w:rsidP="004A2BE3">
      <w:pPr>
        <w:numPr>
          <w:ilvl w:val="0"/>
          <w:numId w:val="3"/>
        </w:numPr>
        <w:tabs>
          <w:tab w:val="clear" w:pos="720"/>
          <w:tab w:val="num" w:pos="360"/>
        </w:tabs>
        <w:ind w:left="360"/>
        <w:jc w:val="both"/>
        <w:rPr>
          <w:rFonts w:ascii="Arial" w:hAnsi="Arial" w:cs="Arial"/>
          <w:sz w:val="20"/>
          <w:szCs w:val="20"/>
        </w:rPr>
      </w:pPr>
      <w:r w:rsidRPr="00513FBA">
        <w:rPr>
          <w:rFonts w:ascii="Arial" w:hAnsi="Arial" w:cs="Arial"/>
          <w:sz w:val="20"/>
          <w:szCs w:val="20"/>
        </w:rPr>
        <w:t>za sklenitev posla pod ugodnejšimi pogoji,</w:t>
      </w:r>
    </w:p>
    <w:p w14:paraId="49607DA7" w14:textId="77777777" w:rsidR="004A2BE3" w:rsidRPr="00513FBA" w:rsidRDefault="004A2BE3" w:rsidP="004A2BE3">
      <w:pPr>
        <w:numPr>
          <w:ilvl w:val="0"/>
          <w:numId w:val="3"/>
        </w:numPr>
        <w:tabs>
          <w:tab w:val="clear" w:pos="720"/>
          <w:tab w:val="num" w:pos="360"/>
        </w:tabs>
        <w:ind w:left="360"/>
        <w:jc w:val="both"/>
        <w:rPr>
          <w:rFonts w:ascii="Arial" w:hAnsi="Arial" w:cs="Arial"/>
          <w:sz w:val="20"/>
          <w:szCs w:val="20"/>
        </w:rPr>
      </w:pPr>
      <w:r w:rsidRPr="00513FBA">
        <w:rPr>
          <w:rFonts w:ascii="Arial" w:hAnsi="Arial" w:cs="Arial"/>
          <w:sz w:val="20"/>
          <w:szCs w:val="20"/>
        </w:rPr>
        <w:t>za opustitev dolžnega nadzora nad izvajanjem pogodbenih obveznosti,</w:t>
      </w:r>
    </w:p>
    <w:p w14:paraId="15C15832" w14:textId="77777777" w:rsidR="004A2BE3" w:rsidRPr="00513FBA" w:rsidRDefault="004A2BE3" w:rsidP="004A2BE3">
      <w:pPr>
        <w:numPr>
          <w:ilvl w:val="0"/>
          <w:numId w:val="3"/>
        </w:numPr>
        <w:tabs>
          <w:tab w:val="clear" w:pos="720"/>
          <w:tab w:val="num" w:pos="360"/>
        </w:tabs>
        <w:ind w:left="360"/>
        <w:jc w:val="both"/>
        <w:rPr>
          <w:rFonts w:ascii="Arial" w:hAnsi="Arial" w:cs="Arial"/>
          <w:sz w:val="20"/>
          <w:szCs w:val="20"/>
        </w:rPr>
      </w:pPr>
      <w:r w:rsidRPr="00513FBA">
        <w:rPr>
          <w:rFonts w:ascii="Arial" w:hAnsi="Arial" w:cs="Arial"/>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3561388D" w14:textId="77777777" w:rsidR="004A2BE3" w:rsidRPr="00513FBA" w:rsidRDefault="004A2BE3" w:rsidP="004A2BE3">
      <w:pPr>
        <w:jc w:val="both"/>
        <w:rPr>
          <w:rFonts w:ascii="Arial" w:hAnsi="Arial" w:cs="Arial"/>
          <w:sz w:val="20"/>
          <w:szCs w:val="20"/>
        </w:rPr>
      </w:pPr>
    </w:p>
    <w:p w14:paraId="6DC35083" w14:textId="77777777" w:rsidR="004A2BE3" w:rsidRPr="00513FBA" w:rsidRDefault="004A2BE3" w:rsidP="004A2BE3">
      <w:pPr>
        <w:jc w:val="both"/>
        <w:rPr>
          <w:rFonts w:ascii="Arial" w:hAnsi="Arial" w:cs="Arial"/>
          <w:sz w:val="20"/>
          <w:szCs w:val="20"/>
        </w:rPr>
      </w:pPr>
      <w:r w:rsidRPr="00513FBA">
        <w:rPr>
          <w:rFonts w:ascii="Arial" w:hAnsi="Arial" w:cs="Arial"/>
          <w:sz w:val="20"/>
          <w:szCs w:val="20"/>
        </w:rPr>
        <w:t>Pogodbeni stranki sta se dolžni vzdržati vsakršnih ravnanj, ki bi na podlagi vsebine iz I. odstavka pomenila kršitev zakonskih določil.</w:t>
      </w:r>
    </w:p>
    <w:p w14:paraId="78F4A2E1" w14:textId="77777777" w:rsidR="004A2BE3" w:rsidRPr="00513FBA" w:rsidRDefault="004A2BE3" w:rsidP="004A2BE3">
      <w:pPr>
        <w:jc w:val="both"/>
        <w:rPr>
          <w:rFonts w:ascii="Arial" w:hAnsi="Arial" w:cs="Arial"/>
          <w:sz w:val="20"/>
          <w:szCs w:val="20"/>
        </w:rPr>
      </w:pPr>
    </w:p>
    <w:p w14:paraId="5C198427" w14:textId="77777777" w:rsidR="004A2BE3" w:rsidRPr="00513FBA" w:rsidRDefault="004A2BE3" w:rsidP="004A2BE3">
      <w:pPr>
        <w:jc w:val="both"/>
        <w:rPr>
          <w:rFonts w:ascii="Arial" w:hAnsi="Arial" w:cs="Arial"/>
          <w:sz w:val="20"/>
          <w:szCs w:val="20"/>
        </w:rPr>
      </w:pPr>
      <w:r w:rsidRPr="00513FBA">
        <w:rPr>
          <w:rFonts w:ascii="Arial" w:hAnsi="Arial" w:cs="Arial"/>
          <w:sz w:val="20"/>
          <w:szCs w:val="20"/>
        </w:rPr>
        <w:lastRenderedPageBreak/>
        <w:t>V primeru, da naročnik ugotovi domnevni obstoj dejanskega stanja iz 1. in 2. odstavka tega člena, je dolžan sprožiti postopek ugotavljanja ničnosti pogodbe ter o tem obvestiti pristojne organe pregona.</w:t>
      </w:r>
    </w:p>
    <w:p w14:paraId="59EFB418" w14:textId="77777777" w:rsidR="004A2BE3" w:rsidRPr="00513FBA" w:rsidRDefault="004A2BE3" w:rsidP="004A2BE3">
      <w:pPr>
        <w:jc w:val="both"/>
        <w:rPr>
          <w:rFonts w:ascii="Arial" w:hAnsi="Arial" w:cs="Arial"/>
          <w:sz w:val="20"/>
          <w:szCs w:val="20"/>
        </w:rPr>
      </w:pPr>
    </w:p>
    <w:p w14:paraId="5BDCD415" w14:textId="77777777" w:rsidR="004A2BE3" w:rsidRPr="00513FBA" w:rsidRDefault="004A2BE3" w:rsidP="004A2BE3">
      <w:pPr>
        <w:tabs>
          <w:tab w:val="left" w:pos="864"/>
        </w:tabs>
        <w:ind w:left="864" w:right="-752" w:hanging="864"/>
        <w:jc w:val="both"/>
        <w:rPr>
          <w:rFonts w:ascii="Arial" w:hAnsi="Arial" w:cs="Arial"/>
          <w:b/>
          <w:sz w:val="20"/>
          <w:szCs w:val="20"/>
        </w:rPr>
      </w:pPr>
      <w:r w:rsidRPr="00513FBA">
        <w:rPr>
          <w:rFonts w:ascii="Arial" w:hAnsi="Arial" w:cs="Arial"/>
          <w:b/>
          <w:sz w:val="20"/>
          <w:szCs w:val="20"/>
        </w:rPr>
        <w:t>XIV. KONČNE DOLOČBE</w:t>
      </w:r>
    </w:p>
    <w:p w14:paraId="41C121E4" w14:textId="77777777" w:rsidR="004A2BE3" w:rsidRPr="00513FBA" w:rsidRDefault="004A2BE3" w:rsidP="004A2BE3">
      <w:pPr>
        <w:numPr>
          <w:ilvl w:val="0"/>
          <w:numId w:val="23"/>
        </w:numPr>
        <w:autoSpaceDE w:val="0"/>
        <w:autoSpaceDN w:val="0"/>
        <w:adjustRightInd w:val="0"/>
        <w:jc w:val="center"/>
        <w:rPr>
          <w:rFonts w:ascii="Arial" w:hAnsi="Arial" w:cs="Arial"/>
          <w:b/>
          <w:sz w:val="20"/>
          <w:szCs w:val="20"/>
        </w:rPr>
      </w:pPr>
      <w:r w:rsidRPr="00513FBA">
        <w:rPr>
          <w:rFonts w:ascii="Arial" w:hAnsi="Arial" w:cs="Arial"/>
          <w:b/>
          <w:sz w:val="20"/>
          <w:szCs w:val="20"/>
        </w:rPr>
        <w:t>člen</w:t>
      </w:r>
    </w:p>
    <w:p w14:paraId="293DEFC3" w14:textId="77777777" w:rsidR="004A2BE3" w:rsidRPr="00513FBA" w:rsidRDefault="004A2BE3" w:rsidP="004A2BE3">
      <w:pPr>
        <w:jc w:val="both"/>
        <w:rPr>
          <w:rFonts w:ascii="Arial" w:hAnsi="Arial" w:cs="Arial"/>
          <w:sz w:val="20"/>
          <w:szCs w:val="20"/>
          <w:lang w:val="pl-PL"/>
        </w:rPr>
      </w:pPr>
      <w:r w:rsidRPr="00513FBA">
        <w:rPr>
          <w:rFonts w:ascii="Arial" w:hAnsi="Arial" w:cs="Arial"/>
          <w:sz w:val="20"/>
          <w:szCs w:val="20"/>
          <w:lang w:val="pl-PL"/>
        </w:rPr>
        <w:t xml:space="preserve">Naročnik si pridružuje možnost, da z </w:t>
      </w:r>
      <w:r>
        <w:rPr>
          <w:rFonts w:ascii="Arial" w:hAnsi="Arial" w:cs="Arial"/>
          <w:sz w:val="20"/>
          <w:szCs w:val="20"/>
          <w:lang w:val="pl-PL"/>
        </w:rPr>
        <w:t>izvajalcem</w:t>
      </w:r>
      <w:r w:rsidRPr="00513FBA">
        <w:rPr>
          <w:rFonts w:ascii="Arial" w:hAnsi="Arial" w:cs="Arial"/>
          <w:sz w:val="20"/>
          <w:szCs w:val="20"/>
          <w:lang w:val="pl-PL"/>
        </w:rPr>
        <w:t xml:space="preserve"> sklene aneks k pogodbi v naslednj</w:t>
      </w:r>
      <w:r>
        <w:rPr>
          <w:rFonts w:ascii="Arial" w:hAnsi="Arial" w:cs="Arial"/>
          <w:sz w:val="20"/>
          <w:szCs w:val="20"/>
          <w:lang w:val="pl-PL"/>
        </w:rPr>
        <w:t>ih</w:t>
      </w:r>
      <w:r w:rsidRPr="00513FBA">
        <w:rPr>
          <w:rFonts w:ascii="Arial" w:hAnsi="Arial" w:cs="Arial"/>
          <w:sz w:val="20"/>
          <w:szCs w:val="20"/>
          <w:lang w:val="pl-PL"/>
        </w:rPr>
        <w:t xml:space="preserve"> primer</w:t>
      </w:r>
      <w:r>
        <w:rPr>
          <w:rFonts w:ascii="Arial" w:hAnsi="Arial" w:cs="Arial"/>
          <w:sz w:val="20"/>
          <w:szCs w:val="20"/>
          <w:lang w:val="pl-PL"/>
        </w:rPr>
        <w:t>ih</w:t>
      </w:r>
      <w:r w:rsidRPr="00513FBA">
        <w:rPr>
          <w:rFonts w:ascii="Arial" w:hAnsi="Arial" w:cs="Arial"/>
          <w:sz w:val="20"/>
          <w:szCs w:val="20"/>
          <w:lang w:val="pl-PL"/>
        </w:rPr>
        <w:t>:</w:t>
      </w:r>
    </w:p>
    <w:p w14:paraId="4823CDB4" w14:textId="77777777" w:rsidR="004A2BE3" w:rsidRDefault="004A2BE3" w:rsidP="004A2BE3">
      <w:pPr>
        <w:numPr>
          <w:ilvl w:val="0"/>
          <w:numId w:val="35"/>
        </w:numPr>
        <w:jc w:val="both"/>
        <w:rPr>
          <w:rFonts w:ascii="Arial" w:hAnsi="Arial" w:cs="Arial"/>
          <w:sz w:val="20"/>
          <w:szCs w:val="20"/>
        </w:rPr>
      </w:pPr>
      <w:r>
        <w:rPr>
          <w:rFonts w:ascii="Arial" w:hAnsi="Arial" w:cs="Arial"/>
          <w:sz w:val="20"/>
          <w:szCs w:val="20"/>
        </w:rPr>
        <w:t xml:space="preserve">Podaljšanje </w:t>
      </w:r>
      <w:r w:rsidRPr="00543ECA">
        <w:rPr>
          <w:rFonts w:ascii="Arial" w:hAnsi="Arial" w:cs="Arial"/>
          <w:sz w:val="20"/>
          <w:szCs w:val="20"/>
        </w:rPr>
        <w:t xml:space="preserve">veljavnosti pogodbe v </w:t>
      </w:r>
      <w:r>
        <w:rPr>
          <w:rFonts w:ascii="Arial" w:hAnsi="Arial" w:cs="Arial"/>
          <w:sz w:val="20"/>
          <w:szCs w:val="20"/>
        </w:rPr>
        <w:t xml:space="preserve">primeru nastopa višje sile zaradi katere se program zdravstvene preventive ne bo izvajal oz. bo začasno ustavljen. Pogodba se v tem primeru podaljša za obdobje neizvajanja programa. </w:t>
      </w:r>
    </w:p>
    <w:p w14:paraId="20973F45" w14:textId="77777777" w:rsidR="004A2BE3" w:rsidRDefault="004A2BE3" w:rsidP="004A2BE3">
      <w:pPr>
        <w:numPr>
          <w:ilvl w:val="0"/>
          <w:numId w:val="35"/>
        </w:numPr>
        <w:jc w:val="both"/>
        <w:rPr>
          <w:rFonts w:ascii="Arial" w:hAnsi="Arial" w:cs="Arial"/>
          <w:sz w:val="20"/>
          <w:szCs w:val="20"/>
        </w:rPr>
      </w:pPr>
      <w:r w:rsidRPr="00513FBA">
        <w:rPr>
          <w:rFonts w:ascii="Arial" w:hAnsi="Arial" w:cs="Arial"/>
          <w:sz w:val="20"/>
          <w:szCs w:val="20"/>
        </w:rPr>
        <w:t xml:space="preserve">Podaljšanje veljavnosti pogodbe v primeru dolgotrajnega postopka izbire </w:t>
      </w:r>
      <w:r>
        <w:rPr>
          <w:rFonts w:ascii="Arial" w:hAnsi="Arial" w:cs="Arial"/>
          <w:sz w:val="20"/>
          <w:szCs w:val="20"/>
        </w:rPr>
        <w:t>izvajalca</w:t>
      </w:r>
      <w:r w:rsidRPr="00513FBA">
        <w:rPr>
          <w:rFonts w:ascii="Arial" w:hAnsi="Arial" w:cs="Arial"/>
          <w:sz w:val="20"/>
          <w:szCs w:val="20"/>
        </w:rPr>
        <w:t xml:space="preserve"> za sledeče pogodbeno obdobje. Podaljšanje pogodbe ne sme biti daljše od 3 (treh) mesecev. </w:t>
      </w:r>
    </w:p>
    <w:p w14:paraId="6562FB7A" w14:textId="77777777" w:rsidR="004A2BE3" w:rsidRDefault="004A2BE3" w:rsidP="004A2BE3">
      <w:pPr>
        <w:jc w:val="both"/>
        <w:rPr>
          <w:rFonts w:ascii="Arial" w:hAnsi="Arial" w:cs="Arial"/>
          <w:sz w:val="20"/>
          <w:szCs w:val="20"/>
        </w:rPr>
      </w:pPr>
    </w:p>
    <w:p w14:paraId="2156671E" w14:textId="77777777" w:rsidR="004A2BE3" w:rsidRPr="00513FBA" w:rsidRDefault="004A2BE3" w:rsidP="004A2BE3">
      <w:pPr>
        <w:jc w:val="both"/>
        <w:rPr>
          <w:rFonts w:ascii="Arial" w:hAnsi="Arial" w:cs="Arial"/>
          <w:sz w:val="20"/>
          <w:szCs w:val="20"/>
        </w:rPr>
      </w:pPr>
      <w:r w:rsidRPr="00513FBA">
        <w:rPr>
          <w:rFonts w:ascii="Arial" w:hAnsi="Arial" w:cs="Arial"/>
          <w:sz w:val="20"/>
          <w:szCs w:val="20"/>
        </w:rPr>
        <w:t xml:space="preserve">Aneks za podaljšanje pogodbe mora naročnik posredovati </w:t>
      </w:r>
      <w:r>
        <w:rPr>
          <w:rFonts w:ascii="Arial" w:hAnsi="Arial" w:cs="Arial"/>
          <w:sz w:val="20"/>
          <w:szCs w:val="20"/>
        </w:rPr>
        <w:t>izvajalcu</w:t>
      </w:r>
      <w:r w:rsidRPr="00513FBA">
        <w:rPr>
          <w:rFonts w:ascii="Arial" w:hAnsi="Arial" w:cs="Arial"/>
          <w:sz w:val="20"/>
          <w:szCs w:val="20"/>
        </w:rPr>
        <w:t xml:space="preserve"> najmanj 30 (trideset) dni pred zaključkom veljavnosti pogodbe. Ostali pogoji določeni s pogodbo ostanejo nespremenjeni.</w:t>
      </w:r>
    </w:p>
    <w:p w14:paraId="0ABE9DAD" w14:textId="77777777" w:rsidR="004A2BE3" w:rsidRPr="00513FBA" w:rsidRDefault="004A2BE3" w:rsidP="004A2BE3">
      <w:pPr>
        <w:jc w:val="both"/>
        <w:rPr>
          <w:rFonts w:ascii="Arial" w:hAnsi="Arial" w:cs="Arial"/>
          <w:sz w:val="20"/>
          <w:szCs w:val="20"/>
        </w:rPr>
      </w:pPr>
    </w:p>
    <w:p w14:paraId="4DB3BD07" w14:textId="77777777" w:rsidR="004A2BE3" w:rsidRPr="00513FBA" w:rsidRDefault="004A2BE3" w:rsidP="004A2BE3">
      <w:pPr>
        <w:numPr>
          <w:ilvl w:val="0"/>
          <w:numId w:val="23"/>
        </w:numPr>
        <w:jc w:val="center"/>
        <w:rPr>
          <w:rFonts w:ascii="Arial" w:hAnsi="Arial" w:cs="Arial"/>
          <w:b/>
          <w:sz w:val="20"/>
          <w:szCs w:val="20"/>
        </w:rPr>
      </w:pPr>
      <w:r w:rsidRPr="00513FBA">
        <w:rPr>
          <w:rFonts w:ascii="Arial" w:hAnsi="Arial" w:cs="Arial"/>
          <w:b/>
          <w:sz w:val="20"/>
          <w:szCs w:val="20"/>
        </w:rPr>
        <w:t>člen</w:t>
      </w:r>
    </w:p>
    <w:p w14:paraId="0367A4D1" w14:textId="77777777" w:rsidR="004A2BE3" w:rsidRPr="00513FBA" w:rsidRDefault="004A2BE3" w:rsidP="004A2BE3">
      <w:pPr>
        <w:ind w:right="-33"/>
        <w:jc w:val="both"/>
        <w:rPr>
          <w:rFonts w:ascii="Arial" w:hAnsi="Arial" w:cs="Arial"/>
          <w:sz w:val="20"/>
          <w:szCs w:val="20"/>
        </w:rPr>
      </w:pPr>
      <w:r w:rsidRPr="00513FBA">
        <w:rPr>
          <w:rFonts w:ascii="Arial" w:hAnsi="Arial" w:cs="Arial"/>
          <w:sz w:val="20"/>
          <w:szCs w:val="20"/>
        </w:rPr>
        <w:t>Vsi dosedanji dogovori v zvezi z deli pod točko I te pogodbe, ki niso zajeti v pogodbi, so neveljavni. Spremembe in dopolnitve pogodbe pa veljajo le, če jih podpišeta obe pogodbeni stranki.</w:t>
      </w:r>
    </w:p>
    <w:p w14:paraId="3A2A8F49" w14:textId="77777777" w:rsidR="004A2BE3" w:rsidRPr="00513FBA" w:rsidRDefault="004A2BE3" w:rsidP="004A2BE3">
      <w:pPr>
        <w:ind w:right="-33"/>
        <w:jc w:val="both"/>
        <w:rPr>
          <w:rFonts w:ascii="Arial" w:hAnsi="Arial" w:cs="Arial"/>
          <w:sz w:val="20"/>
          <w:szCs w:val="20"/>
        </w:rPr>
      </w:pPr>
    </w:p>
    <w:p w14:paraId="0DC7C78D" w14:textId="77777777" w:rsidR="004A2BE3" w:rsidRPr="00513FBA" w:rsidRDefault="004A2BE3" w:rsidP="004A2BE3">
      <w:pPr>
        <w:keepNext/>
        <w:keepLines/>
        <w:jc w:val="both"/>
        <w:rPr>
          <w:rFonts w:ascii="Arial" w:hAnsi="Arial" w:cs="Arial"/>
          <w:sz w:val="20"/>
          <w:szCs w:val="20"/>
        </w:rPr>
      </w:pPr>
      <w:r w:rsidRPr="00513FBA">
        <w:rPr>
          <w:rFonts w:ascii="Arial" w:hAnsi="Arial" w:cs="Arial"/>
          <w:sz w:val="20"/>
          <w:szCs w:val="20"/>
        </w:rPr>
        <w:t>Morebitna nesoglasja iz te pogodbe bosta pogodbeni stranki reševali sporazumno, v nasprotnem primeru pa bo spore reševalo pristojno sodišče v Ljubljani.</w:t>
      </w:r>
    </w:p>
    <w:p w14:paraId="443F3281" w14:textId="77777777" w:rsidR="004A2BE3" w:rsidRPr="00513FBA" w:rsidRDefault="004A2BE3" w:rsidP="004A2BE3">
      <w:pPr>
        <w:autoSpaceDE w:val="0"/>
        <w:autoSpaceDN w:val="0"/>
        <w:adjustRightInd w:val="0"/>
        <w:jc w:val="both"/>
        <w:rPr>
          <w:rFonts w:ascii="Arial" w:hAnsi="Arial" w:cs="Arial"/>
          <w:b/>
          <w:sz w:val="20"/>
          <w:szCs w:val="20"/>
        </w:rPr>
      </w:pPr>
    </w:p>
    <w:p w14:paraId="4781673D" w14:textId="77777777" w:rsidR="004A2BE3" w:rsidRPr="00513FBA" w:rsidRDefault="004A2BE3" w:rsidP="004A2BE3">
      <w:pPr>
        <w:numPr>
          <w:ilvl w:val="0"/>
          <w:numId w:val="23"/>
        </w:numPr>
        <w:ind w:right="-33"/>
        <w:jc w:val="center"/>
        <w:rPr>
          <w:rFonts w:ascii="Arial" w:hAnsi="Arial" w:cs="Arial"/>
          <w:b/>
          <w:sz w:val="20"/>
          <w:szCs w:val="20"/>
        </w:rPr>
      </w:pPr>
      <w:r w:rsidRPr="00513FBA">
        <w:rPr>
          <w:rFonts w:ascii="Arial" w:hAnsi="Arial" w:cs="Arial"/>
          <w:b/>
          <w:sz w:val="20"/>
          <w:szCs w:val="20"/>
        </w:rPr>
        <w:t>člen</w:t>
      </w:r>
    </w:p>
    <w:p w14:paraId="4A6269F9" w14:textId="77777777" w:rsidR="004A2BE3" w:rsidRPr="00513FBA" w:rsidRDefault="004A2BE3" w:rsidP="004A2BE3">
      <w:pPr>
        <w:keepLines/>
        <w:jc w:val="both"/>
        <w:rPr>
          <w:rFonts w:ascii="Arial" w:hAnsi="Arial" w:cs="Arial"/>
          <w:bCs/>
          <w:sz w:val="20"/>
          <w:szCs w:val="20"/>
          <w:lang w:val="x-none" w:eastAsia="x-none"/>
        </w:rPr>
      </w:pPr>
      <w:r w:rsidRPr="00513FBA">
        <w:rPr>
          <w:rFonts w:ascii="Arial" w:hAnsi="Arial" w:cs="Arial"/>
          <w:bCs/>
          <w:sz w:val="20"/>
          <w:szCs w:val="20"/>
          <w:lang w:val="x-none" w:eastAsia="x-none"/>
        </w:rPr>
        <w:t xml:space="preserve">Pogodba je sestavljena v 4 (štirih) enakih izvodih, od katerih prejme naročnik 3 (tri), </w:t>
      </w:r>
      <w:r>
        <w:rPr>
          <w:rFonts w:ascii="Arial" w:hAnsi="Arial" w:cs="Arial"/>
          <w:bCs/>
          <w:sz w:val="20"/>
          <w:szCs w:val="20"/>
          <w:lang w:eastAsia="x-none"/>
        </w:rPr>
        <w:t>izvajalec</w:t>
      </w:r>
      <w:r w:rsidRPr="00513FBA">
        <w:rPr>
          <w:rFonts w:ascii="Arial" w:hAnsi="Arial" w:cs="Arial"/>
          <w:bCs/>
          <w:sz w:val="20"/>
          <w:szCs w:val="20"/>
          <w:lang w:val="x-none" w:eastAsia="x-none"/>
        </w:rPr>
        <w:t xml:space="preserve"> pa </w:t>
      </w:r>
    </w:p>
    <w:p w14:paraId="3C8854FE" w14:textId="77777777" w:rsidR="004A2BE3" w:rsidRPr="00513FBA" w:rsidRDefault="004A2BE3" w:rsidP="004A2BE3">
      <w:pPr>
        <w:keepLines/>
        <w:jc w:val="both"/>
        <w:rPr>
          <w:rFonts w:ascii="Arial" w:hAnsi="Arial" w:cs="Arial"/>
          <w:bCs/>
          <w:sz w:val="20"/>
          <w:szCs w:val="20"/>
          <w:lang w:val="x-none" w:eastAsia="x-none"/>
        </w:rPr>
      </w:pPr>
      <w:r w:rsidRPr="00513FBA">
        <w:rPr>
          <w:rFonts w:ascii="Arial" w:hAnsi="Arial" w:cs="Arial"/>
          <w:bCs/>
          <w:sz w:val="20"/>
          <w:szCs w:val="20"/>
          <w:lang w:val="x-none" w:eastAsia="x-none"/>
        </w:rPr>
        <w:t xml:space="preserve">1 (en) izvod. </w:t>
      </w:r>
    </w:p>
    <w:p w14:paraId="55315E74" w14:textId="77777777" w:rsidR="004A2BE3" w:rsidRPr="00513FBA" w:rsidRDefault="004A2BE3" w:rsidP="004A2BE3">
      <w:pPr>
        <w:tabs>
          <w:tab w:val="left" w:pos="864"/>
        </w:tabs>
        <w:ind w:left="864" w:hanging="864"/>
        <w:jc w:val="both"/>
        <w:rPr>
          <w:rFonts w:ascii="Arial" w:hAnsi="Arial" w:cs="Arial"/>
          <w:b/>
          <w:sz w:val="20"/>
          <w:szCs w:val="20"/>
        </w:rPr>
      </w:pPr>
      <w:r w:rsidRPr="00513FBA">
        <w:rPr>
          <w:rFonts w:ascii="Arial" w:hAnsi="Arial" w:cs="Arial"/>
          <w:b/>
          <w:sz w:val="20"/>
          <w:szCs w:val="20"/>
        </w:rPr>
        <w:t xml:space="preserve"> </w:t>
      </w:r>
    </w:p>
    <w:p w14:paraId="62015B3C" w14:textId="77777777" w:rsidR="004A2BE3" w:rsidRPr="00513FBA" w:rsidRDefault="004A2BE3" w:rsidP="004A2BE3">
      <w:pPr>
        <w:jc w:val="both"/>
        <w:rPr>
          <w:rFonts w:ascii="Arial" w:hAnsi="Arial" w:cs="Arial"/>
          <w:sz w:val="20"/>
          <w:szCs w:val="20"/>
        </w:rPr>
      </w:pPr>
      <w:r w:rsidRPr="00513FBA">
        <w:rPr>
          <w:rFonts w:ascii="Arial" w:hAnsi="Arial" w:cs="Arial"/>
          <w:sz w:val="20"/>
          <w:szCs w:val="20"/>
        </w:rPr>
        <w:t xml:space="preserve">    </w:t>
      </w:r>
    </w:p>
    <w:p w14:paraId="6915F77E" w14:textId="77777777" w:rsidR="004A2BE3" w:rsidRPr="00513FBA" w:rsidRDefault="004A2BE3" w:rsidP="004A2BE3">
      <w:pPr>
        <w:jc w:val="both"/>
        <w:rPr>
          <w:rFonts w:ascii="Arial" w:hAnsi="Arial" w:cs="Arial"/>
          <w:sz w:val="20"/>
          <w:szCs w:val="20"/>
        </w:rPr>
      </w:pPr>
      <w:r w:rsidRPr="00513FBA">
        <w:rPr>
          <w:rFonts w:ascii="Arial" w:hAnsi="Arial" w:cs="Arial"/>
          <w:sz w:val="20"/>
          <w:szCs w:val="20"/>
        </w:rPr>
        <w:t xml:space="preserve">                         </w:t>
      </w:r>
    </w:p>
    <w:p w14:paraId="0AC48FCB" w14:textId="77777777" w:rsidR="004A2BE3" w:rsidRPr="00513FBA" w:rsidRDefault="004A2BE3" w:rsidP="004A2BE3">
      <w:pPr>
        <w:tabs>
          <w:tab w:val="left" w:pos="864"/>
        </w:tabs>
        <w:spacing w:after="160" w:line="252" w:lineRule="auto"/>
        <w:ind w:left="864" w:hanging="864"/>
        <w:jc w:val="both"/>
        <w:rPr>
          <w:rFonts w:ascii="Arial" w:hAnsi="Arial" w:cs="Arial"/>
          <w:b/>
          <w:sz w:val="20"/>
          <w:szCs w:val="20"/>
        </w:rPr>
      </w:pPr>
      <w:r w:rsidRPr="00513FBA">
        <w:rPr>
          <w:rFonts w:ascii="Arial" w:hAnsi="Arial" w:cs="Arial"/>
          <w:b/>
          <w:sz w:val="20"/>
          <w:szCs w:val="20"/>
        </w:rPr>
        <w:t xml:space="preserve">NAROČNIK:          </w:t>
      </w:r>
      <w:r w:rsidRPr="00513FBA">
        <w:rPr>
          <w:rFonts w:ascii="Arial" w:hAnsi="Arial" w:cs="Arial"/>
          <w:b/>
          <w:sz w:val="20"/>
          <w:szCs w:val="20"/>
        </w:rPr>
        <w:tab/>
      </w:r>
      <w:r w:rsidRPr="00513FBA">
        <w:rPr>
          <w:rFonts w:ascii="Arial" w:hAnsi="Arial" w:cs="Arial"/>
          <w:b/>
          <w:sz w:val="20"/>
          <w:szCs w:val="20"/>
        </w:rPr>
        <w:tab/>
      </w:r>
      <w:r w:rsidRPr="00513FBA">
        <w:rPr>
          <w:rFonts w:ascii="Arial" w:hAnsi="Arial" w:cs="Arial"/>
          <w:b/>
          <w:sz w:val="20"/>
          <w:szCs w:val="20"/>
        </w:rPr>
        <w:tab/>
      </w:r>
      <w:r w:rsidRPr="00513FBA">
        <w:rPr>
          <w:rFonts w:ascii="Arial" w:hAnsi="Arial" w:cs="Arial"/>
          <w:b/>
          <w:sz w:val="20"/>
          <w:szCs w:val="20"/>
        </w:rPr>
        <w:tab/>
        <w:t xml:space="preserve">                                                  </w:t>
      </w:r>
      <w:r>
        <w:rPr>
          <w:rFonts w:ascii="Arial" w:hAnsi="Arial" w:cs="Arial"/>
          <w:b/>
          <w:sz w:val="20"/>
          <w:szCs w:val="20"/>
        </w:rPr>
        <w:t>IZVAJALEC</w:t>
      </w:r>
      <w:r w:rsidRPr="00513FBA">
        <w:rPr>
          <w:rFonts w:ascii="Arial" w:hAnsi="Arial" w:cs="Arial"/>
          <w:b/>
          <w:sz w:val="20"/>
          <w:szCs w:val="20"/>
        </w:rPr>
        <w:t>:</w:t>
      </w:r>
    </w:p>
    <w:p w14:paraId="31CD0B41" w14:textId="77777777" w:rsidR="004A2BE3" w:rsidRPr="00513FBA" w:rsidRDefault="004A2BE3" w:rsidP="004A2BE3">
      <w:pPr>
        <w:spacing w:after="160" w:line="280" w:lineRule="exact"/>
        <w:jc w:val="right"/>
        <w:rPr>
          <w:rFonts w:ascii="Arial" w:hAnsi="Arial" w:cs="Arial"/>
          <w:b/>
          <w:sz w:val="20"/>
          <w:szCs w:val="20"/>
          <w:shd w:val="clear" w:color="auto" w:fill="FFFFFF"/>
        </w:rPr>
      </w:pPr>
    </w:p>
    <w:p w14:paraId="22359269" w14:textId="77777777" w:rsidR="004A2BE3" w:rsidRPr="00513FBA" w:rsidRDefault="004A2BE3" w:rsidP="004A2BE3">
      <w:pPr>
        <w:spacing w:after="160" w:line="280" w:lineRule="exact"/>
        <w:jc w:val="right"/>
        <w:rPr>
          <w:rFonts w:ascii="Arial" w:hAnsi="Arial" w:cs="Arial"/>
          <w:b/>
          <w:sz w:val="20"/>
          <w:szCs w:val="20"/>
          <w:shd w:val="clear" w:color="auto" w:fill="FFFFFF"/>
        </w:rPr>
      </w:pPr>
    </w:p>
    <w:p w14:paraId="7C3E78CB" w14:textId="77777777" w:rsidR="004A2BE3" w:rsidRPr="00513FBA" w:rsidRDefault="004A2BE3" w:rsidP="004A2BE3">
      <w:pPr>
        <w:spacing w:after="160" w:line="280" w:lineRule="exact"/>
        <w:jc w:val="right"/>
        <w:rPr>
          <w:rFonts w:ascii="Arial" w:hAnsi="Arial" w:cs="Arial"/>
          <w:b/>
          <w:sz w:val="20"/>
          <w:szCs w:val="20"/>
          <w:shd w:val="clear" w:color="auto" w:fill="FFFFFF"/>
        </w:rPr>
      </w:pPr>
    </w:p>
    <w:p w14:paraId="03ACFBDC" w14:textId="77777777" w:rsidR="004A2BE3" w:rsidRDefault="004A2BE3" w:rsidP="004A2BE3">
      <w:pPr>
        <w:autoSpaceDE w:val="0"/>
        <w:autoSpaceDN w:val="0"/>
        <w:adjustRightInd w:val="0"/>
        <w:spacing w:after="160" w:line="252" w:lineRule="auto"/>
        <w:rPr>
          <w:rFonts w:ascii="Arial" w:hAnsi="Arial" w:cs="Arial"/>
          <w:b/>
          <w:sz w:val="20"/>
          <w:szCs w:val="20"/>
        </w:rPr>
      </w:pPr>
    </w:p>
    <w:p w14:paraId="2E9941D5" w14:textId="77777777" w:rsidR="00E92C87" w:rsidRDefault="00E92C87" w:rsidP="007F00B6">
      <w:pPr>
        <w:ind w:left="720" w:right="50"/>
        <w:contextualSpacing/>
        <w:jc w:val="right"/>
        <w:rPr>
          <w:rFonts w:ascii="Arial" w:hAnsi="Arial" w:cs="Arial"/>
          <w:b/>
          <w:sz w:val="20"/>
          <w:szCs w:val="20"/>
        </w:rPr>
      </w:pPr>
    </w:p>
    <w:p w14:paraId="6760EC12" w14:textId="77777777" w:rsidR="004A2BE3" w:rsidRDefault="004A2BE3" w:rsidP="007F00B6">
      <w:pPr>
        <w:ind w:left="720" w:right="50"/>
        <w:contextualSpacing/>
        <w:jc w:val="right"/>
        <w:rPr>
          <w:rFonts w:ascii="Arial" w:hAnsi="Arial" w:cs="Arial"/>
          <w:b/>
          <w:sz w:val="20"/>
          <w:szCs w:val="20"/>
        </w:rPr>
      </w:pPr>
    </w:p>
    <w:p w14:paraId="1108C76C" w14:textId="77777777" w:rsidR="004A2BE3" w:rsidRDefault="004A2BE3" w:rsidP="007F00B6">
      <w:pPr>
        <w:ind w:left="720" w:right="50"/>
        <w:contextualSpacing/>
        <w:jc w:val="right"/>
        <w:rPr>
          <w:rFonts w:ascii="Arial" w:hAnsi="Arial" w:cs="Arial"/>
          <w:b/>
          <w:sz w:val="20"/>
          <w:szCs w:val="20"/>
        </w:rPr>
      </w:pPr>
    </w:p>
    <w:p w14:paraId="154E8AC5" w14:textId="77777777" w:rsidR="004A2BE3" w:rsidRDefault="004A2BE3" w:rsidP="007F00B6">
      <w:pPr>
        <w:ind w:left="720" w:right="50"/>
        <w:contextualSpacing/>
        <w:jc w:val="right"/>
        <w:rPr>
          <w:rFonts w:ascii="Arial" w:hAnsi="Arial" w:cs="Arial"/>
          <w:b/>
          <w:sz w:val="20"/>
          <w:szCs w:val="20"/>
        </w:rPr>
      </w:pPr>
    </w:p>
    <w:p w14:paraId="6CBD6BC4" w14:textId="77777777" w:rsidR="004A2BE3" w:rsidRDefault="004A2BE3" w:rsidP="007F00B6">
      <w:pPr>
        <w:ind w:left="720" w:right="50"/>
        <w:contextualSpacing/>
        <w:jc w:val="right"/>
        <w:rPr>
          <w:rFonts w:ascii="Arial" w:hAnsi="Arial" w:cs="Arial"/>
          <w:b/>
          <w:sz w:val="20"/>
          <w:szCs w:val="20"/>
        </w:rPr>
      </w:pPr>
    </w:p>
    <w:p w14:paraId="4F47D09B" w14:textId="77777777" w:rsidR="004A2BE3" w:rsidRDefault="004A2BE3" w:rsidP="007F00B6">
      <w:pPr>
        <w:ind w:left="720" w:right="50"/>
        <w:contextualSpacing/>
        <w:jc w:val="right"/>
        <w:rPr>
          <w:rFonts w:ascii="Arial" w:hAnsi="Arial" w:cs="Arial"/>
          <w:b/>
          <w:sz w:val="20"/>
          <w:szCs w:val="20"/>
        </w:rPr>
      </w:pPr>
    </w:p>
    <w:p w14:paraId="4454CBC8" w14:textId="77777777" w:rsidR="004A2BE3" w:rsidRDefault="004A2BE3" w:rsidP="007F00B6">
      <w:pPr>
        <w:ind w:left="720" w:right="50"/>
        <w:contextualSpacing/>
        <w:jc w:val="right"/>
        <w:rPr>
          <w:rFonts w:ascii="Arial" w:hAnsi="Arial" w:cs="Arial"/>
          <w:b/>
          <w:sz w:val="20"/>
          <w:szCs w:val="20"/>
        </w:rPr>
      </w:pPr>
    </w:p>
    <w:p w14:paraId="0974F083" w14:textId="77777777" w:rsidR="004A2BE3" w:rsidRDefault="004A2BE3" w:rsidP="007F00B6">
      <w:pPr>
        <w:ind w:left="720" w:right="50"/>
        <w:contextualSpacing/>
        <w:jc w:val="right"/>
        <w:rPr>
          <w:rFonts w:ascii="Arial" w:hAnsi="Arial" w:cs="Arial"/>
          <w:b/>
          <w:sz w:val="20"/>
          <w:szCs w:val="20"/>
        </w:rPr>
      </w:pPr>
    </w:p>
    <w:p w14:paraId="14AECBE0" w14:textId="77777777" w:rsidR="004A2BE3" w:rsidRDefault="004A2BE3" w:rsidP="007F00B6">
      <w:pPr>
        <w:ind w:left="720" w:right="50"/>
        <w:contextualSpacing/>
        <w:jc w:val="right"/>
        <w:rPr>
          <w:rFonts w:ascii="Arial" w:hAnsi="Arial" w:cs="Arial"/>
          <w:b/>
          <w:sz w:val="20"/>
          <w:szCs w:val="20"/>
        </w:rPr>
      </w:pPr>
    </w:p>
    <w:p w14:paraId="1A2A5199" w14:textId="77777777" w:rsidR="004A2BE3" w:rsidRDefault="004A2BE3" w:rsidP="007F00B6">
      <w:pPr>
        <w:ind w:left="720" w:right="50"/>
        <w:contextualSpacing/>
        <w:jc w:val="right"/>
        <w:rPr>
          <w:rFonts w:ascii="Arial" w:hAnsi="Arial" w:cs="Arial"/>
          <w:b/>
          <w:sz w:val="20"/>
          <w:szCs w:val="20"/>
        </w:rPr>
      </w:pPr>
    </w:p>
    <w:p w14:paraId="7BECA496" w14:textId="77777777" w:rsidR="004A2BE3" w:rsidRDefault="004A2BE3" w:rsidP="007F00B6">
      <w:pPr>
        <w:ind w:left="720" w:right="50"/>
        <w:contextualSpacing/>
        <w:jc w:val="right"/>
        <w:rPr>
          <w:rFonts w:ascii="Arial" w:hAnsi="Arial" w:cs="Arial"/>
          <w:b/>
          <w:sz w:val="20"/>
          <w:szCs w:val="20"/>
        </w:rPr>
      </w:pPr>
    </w:p>
    <w:p w14:paraId="1ACAE009" w14:textId="77777777" w:rsidR="004A2BE3" w:rsidRDefault="004A2BE3" w:rsidP="007F00B6">
      <w:pPr>
        <w:ind w:left="720" w:right="50"/>
        <w:contextualSpacing/>
        <w:jc w:val="right"/>
        <w:rPr>
          <w:rFonts w:ascii="Arial" w:hAnsi="Arial" w:cs="Arial"/>
          <w:b/>
          <w:sz w:val="20"/>
          <w:szCs w:val="20"/>
        </w:rPr>
      </w:pPr>
    </w:p>
    <w:p w14:paraId="766AC4E8" w14:textId="77777777" w:rsidR="004A2BE3" w:rsidRDefault="004A2BE3" w:rsidP="007F00B6">
      <w:pPr>
        <w:ind w:left="720" w:right="50"/>
        <w:contextualSpacing/>
        <w:jc w:val="right"/>
        <w:rPr>
          <w:rFonts w:ascii="Arial" w:hAnsi="Arial" w:cs="Arial"/>
          <w:b/>
          <w:sz w:val="20"/>
          <w:szCs w:val="20"/>
        </w:rPr>
      </w:pPr>
    </w:p>
    <w:p w14:paraId="1C61300E" w14:textId="77777777" w:rsidR="004A2BE3" w:rsidRDefault="004A2BE3" w:rsidP="007F00B6">
      <w:pPr>
        <w:ind w:left="720" w:right="50"/>
        <w:contextualSpacing/>
        <w:jc w:val="right"/>
        <w:rPr>
          <w:rFonts w:ascii="Arial" w:hAnsi="Arial" w:cs="Arial"/>
          <w:b/>
          <w:sz w:val="20"/>
          <w:szCs w:val="20"/>
        </w:rPr>
      </w:pPr>
    </w:p>
    <w:p w14:paraId="7A1BF6E5" w14:textId="77777777" w:rsidR="004A2BE3" w:rsidRDefault="004A2BE3" w:rsidP="007F00B6">
      <w:pPr>
        <w:ind w:left="720" w:right="50"/>
        <w:contextualSpacing/>
        <w:jc w:val="right"/>
        <w:rPr>
          <w:rFonts w:ascii="Arial" w:hAnsi="Arial" w:cs="Arial"/>
          <w:b/>
          <w:sz w:val="20"/>
          <w:szCs w:val="20"/>
        </w:rPr>
      </w:pPr>
    </w:p>
    <w:p w14:paraId="104C02C9" w14:textId="77777777" w:rsidR="004A2BE3" w:rsidRDefault="004A2BE3" w:rsidP="007F00B6">
      <w:pPr>
        <w:ind w:left="720" w:right="50"/>
        <w:contextualSpacing/>
        <w:jc w:val="right"/>
        <w:rPr>
          <w:rFonts w:ascii="Arial" w:hAnsi="Arial" w:cs="Arial"/>
          <w:b/>
          <w:sz w:val="20"/>
          <w:szCs w:val="20"/>
        </w:rPr>
      </w:pPr>
    </w:p>
    <w:p w14:paraId="3DBF41C3" w14:textId="77777777" w:rsidR="004A2BE3" w:rsidRDefault="004A2BE3" w:rsidP="007F00B6">
      <w:pPr>
        <w:ind w:left="720" w:right="50"/>
        <w:contextualSpacing/>
        <w:jc w:val="right"/>
        <w:rPr>
          <w:rFonts w:ascii="Arial" w:hAnsi="Arial" w:cs="Arial"/>
          <w:b/>
          <w:sz w:val="20"/>
          <w:szCs w:val="20"/>
        </w:rPr>
      </w:pPr>
    </w:p>
    <w:p w14:paraId="5974D530" w14:textId="77777777" w:rsidR="00E92C87" w:rsidRDefault="00E92C87" w:rsidP="007F00B6">
      <w:pPr>
        <w:ind w:left="720" w:right="50"/>
        <w:contextualSpacing/>
        <w:jc w:val="right"/>
        <w:rPr>
          <w:rFonts w:ascii="Arial" w:hAnsi="Arial" w:cs="Arial"/>
          <w:b/>
          <w:sz w:val="20"/>
          <w:szCs w:val="20"/>
        </w:rPr>
      </w:pPr>
    </w:p>
    <w:p w14:paraId="55A15E95" w14:textId="77777777" w:rsidR="00E92C87" w:rsidRDefault="00E92C87" w:rsidP="007F00B6">
      <w:pPr>
        <w:ind w:left="720" w:right="50"/>
        <w:contextualSpacing/>
        <w:jc w:val="right"/>
        <w:rPr>
          <w:rFonts w:ascii="Arial" w:hAnsi="Arial" w:cs="Arial"/>
          <w:b/>
          <w:sz w:val="20"/>
          <w:szCs w:val="20"/>
        </w:rPr>
      </w:pPr>
    </w:p>
    <w:p w14:paraId="31808E98" w14:textId="77777777" w:rsidR="00E92C87" w:rsidRDefault="00E92C87" w:rsidP="007F00B6">
      <w:pPr>
        <w:ind w:left="720" w:right="50"/>
        <w:contextualSpacing/>
        <w:jc w:val="right"/>
        <w:rPr>
          <w:rFonts w:ascii="Arial" w:hAnsi="Arial" w:cs="Arial"/>
          <w:b/>
          <w:sz w:val="20"/>
          <w:szCs w:val="20"/>
        </w:rPr>
      </w:pPr>
    </w:p>
    <w:p w14:paraId="753F7F13" w14:textId="77777777" w:rsidR="00E92C87" w:rsidRDefault="00E92C87" w:rsidP="007F00B6">
      <w:pPr>
        <w:ind w:left="720" w:right="50"/>
        <w:contextualSpacing/>
        <w:jc w:val="right"/>
        <w:rPr>
          <w:rFonts w:ascii="Arial" w:hAnsi="Arial" w:cs="Arial"/>
          <w:b/>
          <w:sz w:val="20"/>
          <w:szCs w:val="20"/>
        </w:rPr>
      </w:pPr>
    </w:p>
    <w:p w14:paraId="76B29713" w14:textId="77777777" w:rsidR="00E92C87" w:rsidRDefault="00E92C87" w:rsidP="007F00B6">
      <w:pPr>
        <w:ind w:left="720" w:right="50"/>
        <w:contextualSpacing/>
        <w:jc w:val="right"/>
        <w:rPr>
          <w:rFonts w:ascii="Arial" w:hAnsi="Arial" w:cs="Arial"/>
          <w:b/>
          <w:sz w:val="20"/>
          <w:szCs w:val="20"/>
        </w:rPr>
      </w:pPr>
    </w:p>
    <w:p w14:paraId="7EA262CA" w14:textId="77777777" w:rsidR="00E92C87" w:rsidRDefault="00E92C87" w:rsidP="007F00B6">
      <w:pPr>
        <w:ind w:left="720" w:right="50"/>
        <w:contextualSpacing/>
        <w:jc w:val="right"/>
        <w:rPr>
          <w:rFonts w:ascii="Arial" w:hAnsi="Arial" w:cs="Arial"/>
          <w:b/>
          <w:sz w:val="20"/>
          <w:szCs w:val="20"/>
        </w:rPr>
      </w:pPr>
    </w:p>
    <w:p w14:paraId="55C6DA3C" w14:textId="77777777" w:rsidR="00E92C87" w:rsidRDefault="00E92C87" w:rsidP="007F00B6">
      <w:pPr>
        <w:ind w:left="720" w:right="50"/>
        <w:contextualSpacing/>
        <w:jc w:val="right"/>
        <w:rPr>
          <w:rFonts w:ascii="Arial" w:hAnsi="Arial" w:cs="Arial"/>
          <w:b/>
          <w:sz w:val="20"/>
          <w:szCs w:val="20"/>
        </w:rPr>
      </w:pPr>
    </w:p>
    <w:p w14:paraId="246D1BCD" w14:textId="72DF7B88" w:rsidR="007F00B6" w:rsidRPr="007F00B6" w:rsidRDefault="007F00B6" w:rsidP="007F00B6">
      <w:pPr>
        <w:ind w:left="720" w:right="50"/>
        <w:contextualSpacing/>
        <w:jc w:val="right"/>
        <w:rPr>
          <w:rFonts w:ascii="Arial" w:hAnsi="Arial" w:cs="Arial"/>
          <w:b/>
          <w:sz w:val="20"/>
          <w:szCs w:val="20"/>
        </w:rPr>
      </w:pPr>
      <w:r w:rsidRPr="007F00B6">
        <w:rPr>
          <w:rFonts w:ascii="Arial" w:hAnsi="Arial" w:cs="Arial"/>
          <w:b/>
          <w:sz w:val="20"/>
          <w:szCs w:val="20"/>
        </w:rPr>
        <w:lastRenderedPageBreak/>
        <w:t xml:space="preserve">OBRAZEC </w:t>
      </w:r>
      <w:r w:rsidR="00876032">
        <w:rPr>
          <w:rFonts w:ascii="Arial" w:hAnsi="Arial" w:cs="Arial"/>
          <w:b/>
          <w:sz w:val="20"/>
          <w:szCs w:val="20"/>
        </w:rPr>
        <w:t>6</w:t>
      </w:r>
    </w:p>
    <w:p w14:paraId="25C837CA" w14:textId="77777777"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 xml:space="preserve">Izdajatelj menice </w:t>
      </w:r>
    </w:p>
    <w:p w14:paraId="0D110386" w14:textId="77777777"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____________________________</w:t>
      </w:r>
      <w:r w:rsidRPr="00513FBA">
        <w:rPr>
          <w:rFonts w:ascii="Arial" w:hAnsi="Arial" w:cs="Arial"/>
          <w:b/>
          <w:i/>
          <w:sz w:val="20"/>
          <w:szCs w:val="20"/>
        </w:rPr>
        <w:t xml:space="preserve"> </w:t>
      </w:r>
    </w:p>
    <w:p w14:paraId="60C0D590" w14:textId="77777777"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____________________________</w:t>
      </w:r>
    </w:p>
    <w:p w14:paraId="60CDE3C1" w14:textId="77777777"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____________________________</w:t>
      </w:r>
    </w:p>
    <w:p w14:paraId="72EC8EA8" w14:textId="77777777" w:rsidR="00964A51" w:rsidRDefault="00964A51" w:rsidP="00825AC5">
      <w:pPr>
        <w:spacing w:line="252" w:lineRule="auto"/>
        <w:jc w:val="center"/>
        <w:rPr>
          <w:rFonts w:ascii="Arial" w:hAnsi="Arial" w:cs="Arial"/>
          <w:b/>
          <w:sz w:val="20"/>
          <w:szCs w:val="20"/>
        </w:rPr>
      </w:pPr>
    </w:p>
    <w:p w14:paraId="55A75946" w14:textId="7CC028DD" w:rsidR="00825AC5" w:rsidRPr="00513FBA" w:rsidRDefault="00825AC5" w:rsidP="00825AC5">
      <w:pPr>
        <w:spacing w:line="252" w:lineRule="auto"/>
        <w:jc w:val="center"/>
        <w:rPr>
          <w:rFonts w:ascii="Arial" w:hAnsi="Arial" w:cs="Arial"/>
          <w:b/>
          <w:sz w:val="20"/>
          <w:szCs w:val="20"/>
        </w:rPr>
      </w:pPr>
      <w:r w:rsidRPr="00513FBA">
        <w:rPr>
          <w:rFonts w:ascii="Arial" w:hAnsi="Arial" w:cs="Arial"/>
          <w:b/>
          <w:sz w:val="20"/>
          <w:szCs w:val="20"/>
        </w:rPr>
        <w:t xml:space="preserve">VZOREC MENIČNE IZJAVE </w:t>
      </w:r>
    </w:p>
    <w:p w14:paraId="1018BD6E" w14:textId="3925FD99" w:rsidR="00825AC5" w:rsidRDefault="00825AC5" w:rsidP="00825AC5">
      <w:pPr>
        <w:spacing w:line="252" w:lineRule="auto"/>
        <w:jc w:val="center"/>
        <w:rPr>
          <w:rFonts w:ascii="Arial" w:hAnsi="Arial" w:cs="Arial"/>
          <w:b/>
          <w:sz w:val="20"/>
          <w:szCs w:val="20"/>
        </w:rPr>
      </w:pPr>
      <w:r w:rsidRPr="00513FBA">
        <w:rPr>
          <w:rFonts w:ascii="Arial" w:hAnsi="Arial" w:cs="Arial"/>
          <w:b/>
          <w:sz w:val="20"/>
          <w:szCs w:val="20"/>
        </w:rPr>
        <w:t>ZA DOBRO IZVEDBO POGODBENIH OBVEZNOSTI</w:t>
      </w:r>
    </w:p>
    <w:p w14:paraId="017E9E25" w14:textId="77777777" w:rsidR="00964A51" w:rsidRPr="00513FBA" w:rsidRDefault="00964A51" w:rsidP="00825AC5">
      <w:pPr>
        <w:spacing w:line="252" w:lineRule="auto"/>
        <w:jc w:val="center"/>
        <w:rPr>
          <w:rFonts w:ascii="Arial" w:hAnsi="Arial" w:cs="Arial"/>
          <w:b/>
          <w:sz w:val="20"/>
          <w:szCs w:val="20"/>
        </w:rPr>
      </w:pPr>
    </w:p>
    <w:p w14:paraId="2027E720" w14:textId="19E308E6"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 xml:space="preserve">V zavarovanje svojih pogodbenih obveznosti do naročnika  </w:t>
      </w:r>
      <w:bookmarkStart w:id="396" w:name="_Hlk191378079"/>
      <w:r w:rsidR="006D150E">
        <w:rPr>
          <w:rFonts w:ascii="Arial" w:hAnsi="Arial" w:cs="Arial"/>
          <w:sz w:val="20"/>
          <w:szCs w:val="20"/>
        </w:rPr>
        <w:t>____________________________</w:t>
      </w:r>
      <w:bookmarkEnd w:id="396"/>
      <w:r w:rsidRPr="00513FBA">
        <w:rPr>
          <w:rFonts w:ascii="Arial" w:hAnsi="Arial" w:cs="Arial"/>
          <w:sz w:val="20"/>
          <w:szCs w:val="20"/>
        </w:rPr>
        <w:t xml:space="preserve">, po pogodbi ……………………………  (številka </w:t>
      </w:r>
      <w:r w:rsidRPr="00EE747C">
        <w:rPr>
          <w:rFonts w:ascii="Arial" w:hAnsi="Arial" w:cs="Arial"/>
          <w:sz w:val="20"/>
          <w:szCs w:val="20"/>
        </w:rPr>
        <w:t>pogodbe), za »</w:t>
      </w:r>
      <w:r w:rsidR="00E9307E">
        <w:rPr>
          <w:rFonts w:ascii="Arial" w:hAnsi="Arial" w:cs="Arial"/>
          <w:sz w:val="20"/>
          <w:szCs w:val="20"/>
        </w:rPr>
        <w:t>____________________________________________</w:t>
      </w:r>
      <w:r w:rsidRPr="00EE747C">
        <w:rPr>
          <w:rFonts w:ascii="Arial" w:hAnsi="Arial" w:cs="Arial"/>
          <w:i/>
          <w:sz w:val="20"/>
          <w:szCs w:val="20"/>
        </w:rPr>
        <w:t xml:space="preserve">«, </w:t>
      </w:r>
      <w:r w:rsidRPr="00EE747C">
        <w:rPr>
          <w:rFonts w:ascii="Arial" w:hAnsi="Arial" w:cs="Arial"/>
          <w:sz w:val="20"/>
          <w:szCs w:val="20"/>
        </w:rPr>
        <w:t xml:space="preserve">sklenjene </w:t>
      </w:r>
      <w:r w:rsidRPr="00513FBA">
        <w:rPr>
          <w:rFonts w:ascii="Arial" w:hAnsi="Arial" w:cs="Arial"/>
          <w:sz w:val="20"/>
          <w:szCs w:val="20"/>
        </w:rPr>
        <w:t xml:space="preserve">datum :………….., izročamo družbi </w:t>
      </w:r>
      <w:r w:rsidR="006D150E">
        <w:rPr>
          <w:rFonts w:ascii="Arial" w:hAnsi="Arial" w:cs="Arial"/>
          <w:sz w:val="20"/>
          <w:szCs w:val="20"/>
        </w:rPr>
        <w:t>_______________________</w:t>
      </w:r>
      <w:r w:rsidRPr="00513FBA">
        <w:rPr>
          <w:rFonts w:ascii="Arial" w:hAnsi="Arial" w:cs="Arial"/>
          <w:sz w:val="20"/>
          <w:szCs w:val="20"/>
        </w:rPr>
        <w:t xml:space="preserve">    ……. kom  podpisanih bianco menic, ki jih je podpisala pooblaščena oseba za podpisovanje pri banki:</w:t>
      </w:r>
      <w:r w:rsidR="00E6579E">
        <w:rPr>
          <w:rFonts w:ascii="Arial" w:hAnsi="Arial" w:cs="Arial"/>
          <w:sz w:val="20"/>
          <w:szCs w:val="20"/>
        </w:rPr>
        <w:t xml:space="preserve"> </w:t>
      </w:r>
      <w:r w:rsidRPr="00513FBA">
        <w:rPr>
          <w:rFonts w:ascii="Arial" w:hAnsi="Arial" w:cs="Arial"/>
          <w:sz w:val="20"/>
          <w:szCs w:val="20"/>
        </w:rPr>
        <w:t>…………………………………………… (ime in priimek, status v podjetju), ki se podpisuje ……………………………………………………………………..</w:t>
      </w:r>
    </w:p>
    <w:p w14:paraId="35DA7903" w14:textId="77777777" w:rsidR="00825AC5" w:rsidRPr="00513FBA" w:rsidRDefault="00825AC5" w:rsidP="00825AC5">
      <w:pPr>
        <w:jc w:val="both"/>
        <w:rPr>
          <w:rFonts w:ascii="Arial" w:hAnsi="Arial" w:cs="Arial"/>
          <w:sz w:val="20"/>
          <w:szCs w:val="20"/>
        </w:rPr>
      </w:pPr>
      <w:r w:rsidRPr="00513FBA">
        <w:rPr>
          <w:rFonts w:ascii="Arial" w:hAnsi="Arial" w:cs="Arial"/>
          <w:sz w:val="20"/>
          <w:szCs w:val="20"/>
        </w:rPr>
        <w:t>S podpisom te menične izjave nepreklicno in brezpogojno pooblaščamo družbo ______________________, da izpolni menico za znesek …………….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19613F62" w14:textId="2BE6A9CD" w:rsidR="00825AC5" w:rsidRPr="00513FBA" w:rsidRDefault="00825AC5" w:rsidP="002859E1">
      <w:pPr>
        <w:numPr>
          <w:ilvl w:val="0"/>
          <w:numId w:val="24"/>
        </w:numPr>
        <w:jc w:val="both"/>
        <w:rPr>
          <w:rFonts w:ascii="Arial" w:hAnsi="Arial" w:cs="Arial"/>
          <w:sz w:val="20"/>
          <w:szCs w:val="20"/>
        </w:rPr>
      </w:pPr>
      <w:r w:rsidRPr="00513FBA">
        <w:rPr>
          <w:rFonts w:ascii="Arial" w:hAnsi="Arial" w:cs="Arial"/>
          <w:sz w:val="20"/>
          <w:szCs w:val="20"/>
        </w:rPr>
        <w:t xml:space="preserve">če </w:t>
      </w:r>
      <w:bookmarkStart w:id="397" w:name="_Hlk128742374"/>
      <w:r w:rsidR="00C40732">
        <w:rPr>
          <w:rFonts w:ascii="Arial" w:hAnsi="Arial" w:cs="Arial"/>
          <w:sz w:val="20"/>
          <w:szCs w:val="20"/>
        </w:rPr>
        <w:t>izvajalec</w:t>
      </w:r>
      <w:bookmarkEnd w:id="397"/>
      <w:r w:rsidRPr="00513FBA">
        <w:rPr>
          <w:rFonts w:ascii="Arial" w:hAnsi="Arial" w:cs="Arial"/>
          <w:sz w:val="20"/>
          <w:szCs w:val="20"/>
        </w:rPr>
        <w:t xml:space="preserve"> ne bo pričel izvajati svojih pogodbenih obveznosti v skladu z določili pogodbe,</w:t>
      </w:r>
    </w:p>
    <w:p w14:paraId="42C95D88" w14:textId="4E5BA2D9" w:rsidR="00825AC5" w:rsidRPr="00513FBA" w:rsidRDefault="00825AC5" w:rsidP="002859E1">
      <w:pPr>
        <w:numPr>
          <w:ilvl w:val="0"/>
          <w:numId w:val="24"/>
        </w:numPr>
        <w:jc w:val="both"/>
        <w:rPr>
          <w:rFonts w:ascii="Arial" w:hAnsi="Arial" w:cs="Arial"/>
          <w:sz w:val="20"/>
          <w:szCs w:val="20"/>
        </w:rPr>
      </w:pPr>
      <w:r w:rsidRPr="00513FBA">
        <w:rPr>
          <w:rFonts w:ascii="Arial" w:hAnsi="Arial" w:cs="Arial"/>
          <w:sz w:val="20"/>
          <w:szCs w:val="20"/>
        </w:rPr>
        <w:t xml:space="preserve">če </w:t>
      </w:r>
      <w:r w:rsidR="00C40732">
        <w:rPr>
          <w:rFonts w:ascii="Arial" w:hAnsi="Arial" w:cs="Arial"/>
          <w:sz w:val="20"/>
          <w:szCs w:val="20"/>
        </w:rPr>
        <w:t>izvajalec</w:t>
      </w:r>
      <w:r w:rsidRPr="00513FBA">
        <w:rPr>
          <w:rFonts w:ascii="Arial" w:hAnsi="Arial" w:cs="Arial"/>
          <w:sz w:val="20"/>
          <w:szCs w:val="20"/>
        </w:rPr>
        <w:t xml:space="preserve"> ne bo izpolnil svojih pogodbenih obveznosti v skladu z določili pogodbe,</w:t>
      </w:r>
    </w:p>
    <w:p w14:paraId="4215F675" w14:textId="0707F340" w:rsidR="00825AC5" w:rsidRPr="00513FBA" w:rsidRDefault="00825AC5" w:rsidP="002859E1">
      <w:pPr>
        <w:numPr>
          <w:ilvl w:val="0"/>
          <w:numId w:val="24"/>
        </w:numPr>
        <w:jc w:val="both"/>
        <w:rPr>
          <w:rFonts w:ascii="Arial" w:hAnsi="Arial" w:cs="Arial"/>
          <w:sz w:val="20"/>
          <w:szCs w:val="20"/>
        </w:rPr>
      </w:pPr>
      <w:r w:rsidRPr="00513FBA">
        <w:rPr>
          <w:rFonts w:ascii="Arial" w:hAnsi="Arial" w:cs="Arial"/>
          <w:sz w:val="20"/>
          <w:szCs w:val="20"/>
        </w:rPr>
        <w:t xml:space="preserve">če </w:t>
      </w:r>
      <w:r w:rsidR="00C40732">
        <w:rPr>
          <w:rFonts w:ascii="Arial" w:hAnsi="Arial" w:cs="Arial"/>
          <w:sz w:val="20"/>
          <w:szCs w:val="20"/>
        </w:rPr>
        <w:t>izvajalec</w:t>
      </w:r>
      <w:r w:rsidR="00C40732" w:rsidRPr="00513FBA">
        <w:rPr>
          <w:rFonts w:ascii="Arial" w:hAnsi="Arial" w:cs="Arial"/>
          <w:sz w:val="20"/>
          <w:szCs w:val="20"/>
        </w:rPr>
        <w:t xml:space="preserve"> </w:t>
      </w:r>
      <w:r w:rsidRPr="00513FBA">
        <w:rPr>
          <w:rFonts w:ascii="Arial" w:hAnsi="Arial" w:cs="Arial"/>
          <w:sz w:val="20"/>
          <w:szCs w:val="20"/>
        </w:rPr>
        <w:t>ne bo pravočasno izpolnil svojih pogodbenih obveznosti v skladu z določili pogodbe,</w:t>
      </w:r>
    </w:p>
    <w:p w14:paraId="5F9CCE5A" w14:textId="4508604A" w:rsidR="00825AC5" w:rsidRPr="00513FBA" w:rsidRDefault="00825AC5" w:rsidP="002859E1">
      <w:pPr>
        <w:numPr>
          <w:ilvl w:val="0"/>
          <w:numId w:val="24"/>
        </w:numPr>
        <w:jc w:val="both"/>
        <w:rPr>
          <w:rFonts w:ascii="Arial" w:hAnsi="Arial" w:cs="Arial"/>
          <w:sz w:val="20"/>
          <w:szCs w:val="20"/>
        </w:rPr>
      </w:pPr>
      <w:r w:rsidRPr="00513FBA">
        <w:rPr>
          <w:rFonts w:ascii="Arial" w:hAnsi="Arial" w:cs="Arial"/>
          <w:sz w:val="20"/>
          <w:szCs w:val="20"/>
        </w:rPr>
        <w:t xml:space="preserve">če </w:t>
      </w:r>
      <w:r w:rsidR="00015DFC">
        <w:rPr>
          <w:rFonts w:ascii="Arial" w:hAnsi="Arial" w:cs="Arial"/>
          <w:sz w:val="20"/>
          <w:szCs w:val="20"/>
        </w:rPr>
        <w:t>izvajalec</w:t>
      </w:r>
      <w:r w:rsidRPr="00513FBA">
        <w:rPr>
          <w:rFonts w:ascii="Arial" w:hAnsi="Arial" w:cs="Arial"/>
          <w:sz w:val="20"/>
          <w:szCs w:val="20"/>
        </w:rPr>
        <w:t xml:space="preserve"> ne bo pravilno izpolnil svojih pogodbenih obveznosti v skladu z določili pogodbe,</w:t>
      </w:r>
    </w:p>
    <w:p w14:paraId="1DA54976" w14:textId="64121AAC" w:rsidR="00825AC5" w:rsidRPr="00513FBA" w:rsidRDefault="00825AC5" w:rsidP="002859E1">
      <w:pPr>
        <w:numPr>
          <w:ilvl w:val="0"/>
          <w:numId w:val="24"/>
        </w:numPr>
        <w:jc w:val="both"/>
        <w:rPr>
          <w:rFonts w:ascii="Arial" w:hAnsi="Arial" w:cs="Arial"/>
          <w:sz w:val="20"/>
          <w:szCs w:val="20"/>
        </w:rPr>
      </w:pPr>
      <w:r w:rsidRPr="00513FBA">
        <w:rPr>
          <w:rFonts w:ascii="Arial" w:hAnsi="Arial" w:cs="Arial"/>
          <w:sz w:val="20"/>
          <w:szCs w:val="20"/>
        </w:rPr>
        <w:t xml:space="preserve">če bo </w:t>
      </w:r>
      <w:r w:rsidR="00015DFC">
        <w:rPr>
          <w:rFonts w:ascii="Arial" w:hAnsi="Arial" w:cs="Arial"/>
          <w:sz w:val="20"/>
          <w:szCs w:val="20"/>
        </w:rPr>
        <w:t>izvajalec</w:t>
      </w:r>
      <w:r w:rsidR="00015DFC" w:rsidRPr="00513FBA">
        <w:rPr>
          <w:rFonts w:ascii="Arial" w:hAnsi="Arial" w:cs="Arial"/>
          <w:sz w:val="20"/>
          <w:szCs w:val="20"/>
        </w:rPr>
        <w:t xml:space="preserve"> </w:t>
      </w:r>
      <w:r w:rsidRPr="00513FBA">
        <w:rPr>
          <w:rFonts w:ascii="Arial" w:hAnsi="Arial" w:cs="Arial"/>
          <w:sz w:val="20"/>
          <w:szCs w:val="20"/>
        </w:rPr>
        <w:t>prenehal izpolnjevati svoje pogodbene obveznosti v skladu z določili pogodbe.</w:t>
      </w:r>
    </w:p>
    <w:p w14:paraId="68FFE385"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Odrekamo se vsem ugovorom proti tako izpolnjeni menici, kakor tudi ugovorom v sodnem postopku in se zavezujemo menico ob dospetju  plačati.</w:t>
      </w:r>
    </w:p>
    <w:p w14:paraId="3BC8533D"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Menica naj bo izpolnjena z vpisom poljubnega datuma dospelosti in s klavzulo »brez protesta«.</w:t>
      </w:r>
    </w:p>
    <w:p w14:paraId="0F2E108C" w14:textId="100340C6"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 xml:space="preserve">Izdajatelj menice pooblaščam naročnika </w:t>
      </w:r>
      <w:r w:rsidR="006D150E">
        <w:rPr>
          <w:rFonts w:ascii="Arial" w:hAnsi="Arial" w:cs="Arial"/>
          <w:color w:val="000000"/>
          <w:sz w:val="20"/>
          <w:szCs w:val="20"/>
        </w:rPr>
        <w:t>_________</w:t>
      </w:r>
      <w:r w:rsidRPr="00513FBA">
        <w:rPr>
          <w:rFonts w:ascii="Arial" w:hAnsi="Arial" w:cs="Arial"/>
          <w:color w:val="000000"/>
          <w:sz w:val="20"/>
          <w:szCs w:val="20"/>
        </w:rPr>
        <w:t>_________________, da predloži menico na unovčenje in izrecno dovoljujem banki izplačilo take menice.</w:t>
      </w:r>
    </w:p>
    <w:p w14:paraId="753D85FA"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Tako dajem nalog za plačilo oziroma pooblastilo vsem spodaj navedenim bankam iz naslednjih mojih računov: …………………………………TRR št.: …………………………………………………….</w:t>
      </w:r>
    </w:p>
    <w:p w14:paraId="5449ADB9"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V primeru odprtja dodatnega računa,  ki ni zgoraj naveden,  izrecno dovoljujemo izplačilo menice in pooblaščam banko,  pri kateri je takšen račun odprt, da izvede plačilo.</w:t>
      </w:r>
    </w:p>
    <w:p w14:paraId="299A6D3F" w14:textId="77777777"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 xml:space="preserve">Ta menična izjava velja do </w:t>
      </w:r>
      <w:r w:rsidRPr="00513FBA">
        <w:rPr>
          <w:rFonts w:ascii="Arial" w:hAnsi="Arial" w:cs="Arial"/>
          <w:color w:val="000000"/>
          <w:sz w:val="20"/>
          <w:szCs w:val="20"/>
        </w:rPr>
        <w:t>…………………………………………………….</w:t>
      </w:r>
    </w:p>
    <w:p w14:paraId="245DD7F7"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_______________________________</w:t>
      </w:r>
    </w:p>
    <w:p w14:paraId="3F32DC8C"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(Kraj in datum)</w:t>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p>
    <w:p w14:paraId="1D43BB15"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Izdajatelj menice:</w:t>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t>________________________________________</w:t>
      </w:r>
    </w:p>
    <w:p w14:paraId="4A6CCE66"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ab/>
      </w:r>
      <w:r w:rsidRPr="00513FBA">
        <w:rPr>
          <w:rFonts w:ascii="Arial" w:hAnsi="Arial" w:cs="Arial"/>
          <w:color w:val="000000"/>
          <w:sz w:val="20"/>
          <w:szCs w:val="20"/>
        </w:rPr>
        <w:tab/>
        <w:t xml:space="preserve">                                                (Žig in lastnoročni podpis zakonitega zastopnika)</w:t>
      </w:r>
    </w:p>
    <w:p w14:paraId="4B36FA9E"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 xml:space="preserve">Priloga: </w:t>
      </w:r>
    </w:p>
    <w:p w14:paraId="173957E4"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________ kom bianco menic</w:t>
      </w:r>
    </w:p>
    <w:p w14:paraId="4A25E643" w14:textId="37251CA2" w:rsidR="007F00B6" w:rsidRPr="007F00B6" w:rsidRDefault="007F00B6" w:rsidP="007F00B6">
      <w:pPr>
        <w:rPr>
          <w:rFonts w:ascii="Calibri" w:hAnsi="Calibri" w:cs="Arial"/>
          <w:sz w:val="20"/>
          <w:szCs w:val="20"/>
          <w:shd w:val="clear" w:color="auto" w:fill="D9D9D9"/>
        </w:rPr>
        <w:sectPr w:rsidR="007F00B6" w:rsidRPr="007F00B6" w:rsidSect="00B31C8A">
          <w:footerReference w:type="default" r:id="rId18"/>
          <w:headerReference w:type="first" r:id="rId19"/>
          <w:footerReference w:type="first" r:id="rId20"/>
          <w:pgSz w:w="11907" w:h="16839" w:code="9"/>
          <w:pgMar w:top="1134" w:right="1134" w:bottom="1560" w:left="1134" w:header="454" w:footer="454" w:gutter="0"/>
          <w:cols w:space="708"/>
          <w:docGrid w:linePitch="326"/>
        </w:sectPr>
      </w:pPr>
    </w:p>
    <w:p w14:paraId="21EEAE6E" w14:textId="5C1CA302" w:rsidR="0068755F" w:rsidRPr="00513FBA" w:rsidRDefault="0068755F" w:rsidP="0068755F">
      <w:pPr>
        <w:spacing w:after="160" w:line="280" w:lineRule="exact"/>
        <w:jc w:val="right"/>
        <w:rPr>
          <w:rFonts w:ascii="Arial" w:hAnsi="Arial" w:cs="Arial"/>
          <w:b/>
          <w:sz w:val="20"/>
          <w:szCs w:val="20"/>
          <w:shd w:val="clear" w:color="auto" w:fill="FFFFFF"/>
        </w:rPr>
      </w:pPr>
      <w:r w:rsidRPr="00513FBA">
        <w:rPr>
          <w:rFonts w:ascii="Arial" w:hAnsi="Arial" w:cs="Arial"/>
          <w:b/>
          <w:sz w:val="20"/>
          <w:szCs w:val="20"/>
          <w:shd w:val="clear" w:color="auto" w:fill="FFFFFF"/>
        </w:rPr>
        <w:lastRenderedPageBreak/>
        <w:t xml:space="preserve">OBRAZEC </w:t>
      </w:r>
      <w:r w:rsidR="00876032">
        <w:rPr>
          <w:rFonts w:ascii="Arial" w:hAnsi="Arial" w:cs="Arial"/>
          <w:b/>
          <w:sz w:val="20"/>
          <w:szCs w:val="20"/>
          <w:shd w:val="clear" w:color="auto" w:fill="FFFFFF"/>
        </w:rPr>
        <w:t>7</w:t>
      </w:r>
    </w:p>
    <w:p w14:paraId="5CA664FC"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PONUDNIK:</w:t>
      </w:r>
    </w:p>
    <w:p w14:paraId="767D0C22"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36476678"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6C32D5A5"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753B02CA"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shd w:val="clear" w:color="auto" w:fill="FFFFFF"/>
        </w:rPr>
      </w:pPr>
    </w:p>
    <w:p w14:paraId="73E6F64B"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shd w:val="clear" w:color="auto" w:fill="FFFFFF"/>
        </w:rPr>
      </w:pPr>
    </w:p>
    <w:p w14:paraId="7E837F46"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shd w:val="clear" w:color="auto" w:fill="FFFFFF"/>
        </w:rPr>
      </w:pPr>
    </w:p>
    <w:p w14:paraId="15B68D27"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shd w:val="clear" w:color="auto" w:fill="FFFFFF"/>
        </w:rPr>
      </w:pPr>
    </w:p>
    <w:p w14:paraId="1751DA3A"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rPr>
      </w:pPr>
      <w:r w:rsidRPr="00513FBA">
        <w:rPr>
          <w:rFonts w:ascii="Arial" w:hAnsi="Arial" w:cs="Arial"/>
          <w:b/>
          <w:sz w:val="20"/>
          <w:szCs w:val="20"/>
          <w:shd w:val="clear" w:color="auto" w:fill="FFFFFF"/>
        </w:rPr>
        <w:t>IZJAVA PONUDNIKA O POSREDOVANJU PODATKOV</w:t>
      </w:r>
    </w:p>
    <w:p w14:paraId="3A2D9A5E"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rPr>
      </w:pPr>
    </w:p>
    <w:p w14:paraId="0287E3F1"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rPr>
      </w:pPr>
    </w:p>
    <w:p w14:paraId="32403538" w14:textId="77777777" w:rsidR="0068755F" w:rsidRPr="00513FBA" w:rsidRDefault="0068755F" w:rsidP="0068755F">
      <w:pPr>
        <w:autoSpaceDE w:val="0"/>
        <w:autoSpaceDN w:val="0"/>
        <w:adjustRightInd w:val="0"/>
        <w:jc w:val="both"/>
        <w:rPr>
          <w:rFonts w:ascii="Arial" w:hAnsi="Arial" w:cs="Arial"/>
          <w:sz w:val="20"/>
          <w:szCs w:val="20"/>
        </w:rPr>
      </w:pPr>
      <w:r w:rsidRPr="00513FBA">
        <w:rPr>
          <w:rFonts w:ascii="Arial" w:hAnsi="Arial" w:cs="Arial"/>
          <w:sz w:val="20"/>
          <w:szCs w:val="20"/>
        </w:rPr>
        <w:t>Pod kazensko in materialno odgovornostjo izjavljamo, da bomo naročniku, na njegov poziv, v postopku javnega naročanja ali pri izvajanju javnega naročila, posredovali podatke o:</w:t>
      </w:r>
    </w:p>
    <w:p w14:paraId="644686AD" w14:textId="77777777" w:rsidR="0068755F" w:rsidRPr="00513FBA" w:rsidRDefault="0068755F" w:rsidP="002859E1">
      <w:pPr>
        <w:numPr>
          <w:ilvl w:val="0"/>
          <w:numId w:val="22"/>
        </w:numPr>
        <w:autoSpaceDE w:val="0"/>
        <w:autoSpaceDN w:val="0"/>
        <w:adjustRightInd w:val="0"/>
        <w:jc w:val="both"/>
        <w:rPr>
          <w:rFonts w:ascii="Arial" w:hAnsi="Arial" w:cs="Arial"/>
          <w:sz w:val="20"/>
          <w:szCs w:val="20"/>
        </w:rPr>
      </w:pPr>
      <w:r w:rsidRPr="00513FBA">
        <w:rPr>
          <w:rFonts w:ascii="Arial" w:hAnsi="Arial" w:cs="Arial"/>
          <w:sz w:val="20"/>
          <w:szCs w:val="20"/>
        </w:rPr>
        <w:t xml:space="preserve">svojih ustanoviteljih, družbenikih, vključno s tihimi družbeniki, delničarji, </w:t>
      </w:r>
      <w:proofErr w:type="spellStart"/>
      <w:r w:rsidRPr="00513FBA">
        <w:rPr>
          <w:rFonts w:ascii="Arial" w:hAnsi="Arial" w:cs="Arial"/>
          <w:sz w:val="20"/>
          <w:szCs w:val="20"/>
        </w:rPr>
        <w:t>komanditisti</w:t>
      </w:r>
      <w:proofErr w:type="spellEnd"/>
      <w:r w:rsidRPr="00513FBA">
        <w:rPr>
          <w:rFonts w:ascii="Arial" w:hAnsi="Arial" w:cs="Arial"/>
          <w:sz w:val="20"/>
          <w:szCs w:val="20"/>
        </w:rPr>
        <w:t xml:space="preserve"> ali drugih lastnikih in podatke o lastniških deležih navedenih oseb;</w:t>
      </w:r>
    </w:p>
    <w:p w14:paraId="00A989D2" w14:textId="77777777" w:rsidR="0068755F" w:rsidRPr="00513FBA" w:rsidRDefault="0068755F" w:rsidP="002859E1">
      <w:pPr>
        <w:numPr>
          <w:ilvl w:val="0"/>
          <w:numId w:val="22"/>
        </w:numPr>
        <w:autoSpaceDE w:val="0"/>
        <w:autoSpaceDN w:val="0"/>
        <w:adjustRightInd w:val="0"/>
        <w:jc w:val="both"/>
        <w:rPr>
          <w:rFonts w:ascii="Arial" w:hAnsi="Arial" w:cs="Arial"/>
          <w:sz w:val="20"/>
          <w:szCs w:val="20"/>
        </w:rPr>
      </w:pPr>
      <w:r w:rsidRPr="00513FBA">
        <w:rPr>
          <w:rFonts w:ascii="Arial" w:hAnsi="Arial" w:cs="Arial"/>
          <w:sz w:val="20"/>
          <w:szCs w:val="20"/>
        </w:rPr>
        <w:t>gospodarskih subjektih, za katere se glede na določbe zakona, ki ureja gospodarske družbe, šteje, da so z njim povezane družbe.</w:t>
      </w:r>
    </w:p>
    <w:p w14:paraId="0318F125" w14:textId="77777777" w:rsidR="0068755F" w:rsidRPr="00513FBA" w:rsidRDefault="0068755F" w:rsidP="002859E1">
      <w:pPr>
        <w:numPr>
          <w:ilvl w:val="0"/>
          <w:numId w:val="22"/>
        </w:numPr>
        <w:autoSpaceDE w:val="0"/>
        <w:autoSpaceDN w:val="0"/>
        <w:adjustRightInd w:val="0"/>
        <w:jc w:val="both"/>
        <w:rPr>
          <w:rFonts w:ascii="Arial" w:hAnsi="Arial" w:cs="Arial"/>
          <w:sz w:val="20"/>
          <w:szCs w:val="20"/>
        </w:rPr>
      </w:pPr>
      <w:r w:rsidRPr="00513FBA">
        <w:rPr>
          <w:rFonts w:ascii="Arial" w:hAnsi="Arial" w:cs="Arial"/>
          <w:sz w:val="20"/>
          <w:szCs w:val="20"/>
        </w:rPr>
        <w:t>udeležbi fizičnih in pravnih oseb v lastništvu ponudnika, vključno z udeležbo tihih družbenikov, ter o gospodarskih subjektih, za katere se glede na določbe zakona, ki ureja gospodarske družbe, šteje, da so povezane družbe s ponudnikom.</w:t>
      </w:r>
    </w:p>
    <w:p w14:paraId="6EE7C03A" w14:textId="77777777" w:rsidR="0068755F" w:rsidRPr="00513FBA" w:rsidRDefault="0068755F" w:rsidP="0068755F">
      <w:pPr>
        <w:autoSpaceDE w:val="0"/>
        <w:autoSpaceDN w:val="0"/>
        <w:adjustRightInd w:val="0"/>
        <w:ind w:left="360"/>
        <w:jc w:val="both"/>
        <w:rPr>
          <w:rFonts w:ascii="Arial" w:hAnsi="Arial" w:cs="Arial"/>
          <w:sz w:val="20"/>
          <w:szCs w:val="20"/>
        </w:rPr>
      </w:pPr>
    </w:p>
    <w:p w14:paraId="4BC667B7" w14:textId="77777777" w:rsidR="0068755F" w:rsidRPr="00513FBA" w:rsidRDefault="0068755F" w:rsidP="0068755F">
      <w:pPr>
        <w:autoSpaceDE w:val="0"/>
        <w:autoSpaceDN w:val="0"/>
        <w:adjustRightInd w:val="0"/>
        <w:jc w:val="both"/>
        <w:rPr>
          <w:rFonts w:ascii="Arial" w:hAnsi="Arial" w:cs="Arial"/>
          <w:sz w:val="20"/>
          <w:szCs w:val="20"/>
        </w:rPr>
      </w:pPr>
      <w:r w:rsidRPr="00513FBA">
        <w:rPr>
          <w:rFonts w:ascii="Arial" w:hAnsi="Arial" w:cs="Arial"/>
          <w:sz w:val="20"/>
          <w:szCs w:val="20"/>
        </w:rPr>
        <w:t>Podatke bomo naročniku posredovali v roku 8 (osmih) dni, od dneva prejema poziva.</w:t>
      </w:r>
    </w:p>
    <w:p w14:paraId="1585C5B4" w14:textId="540F769A" w:rsidR="0068755F" w:rsidRDefault="0068755F" w:rsidP="0068755F">
      <w:pPr>
        <w:autoSpaceDE w:val="0"/>
        <w:autoSpaceDN w:val="0"/>
        <w:adjustRightInd w:val="0"/>
        <w:spacing w:after="160" w:line="252" w:lineRule="auto"/>
        <w:jc w:val="right"/>
        <w:rPr>
          <w:rFonts w:ascii="Arial" w:hAnsi="Arial" w:cs="Arial"/>
          <w:sz w:val="20"/>
          <w:szCs w:val="20"/>
        </w:rPr>
      </w:pPr>
    </w:p>
    <w:p w14:paraId="7045CF61" w14:textId="77777777" w:rsidR="00B35B3B" w:rsidRPr="00513FBA" w:rsidRDefault="00B35B3B" w:rsidP="0068755F">
      <w:pPr>
        <w:autoSpaceDE w:val="0"/>
        <w:autoSpaceDN w:val="0"/>
        <w:adjustRightInd w:val="0"/>
        <w:spacing w:after="160" w:line="252" w:lineRule="auto"/>
        <w:jc w:val="right"/>
        <w:rPr>
          <w:rFonts w:ascii="Arial" w:hAnsi="Arial" w:cs="Arial"/>
          <w:sz w:val="20"/>
          <w:szCs w:val="20"/>
        </w:rPr>
      </w:pPr>
    </w:p>
    <w:p w14:paraId="47FE4549"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p>
    <w:p w14:paraId="00B4D285" w14:textId="1401214A" w:rsidR="0068755F" w:rsidRPr="00513FBA" w:rsidRDefault="0068755F" w:rsidP="00FC6E6C">
      <w:pPr>
        <w:autoSpaceDE w:val="0"/>
        <w:autoSpaceDN w:val="0"/>
        <w:adjustRightInd w:val="0"/>
        <w:spacing w:after="160" w:line="252" w:lineRule="auto"/>
        <w:rPr>
          <w:rFonts w:ascii="Arial" w:hAnsi="Arial" w:cs="Arial"/>
          <w:sz w:val="20"/>
          <w:szCs w:val="20"/>
        </w:rPr>
      </w:pPr>
      <w:r w:rsidRPr="00513FBA">
        <w:rPr>
          <w:rFonts w:ascii="Arial" w:hAnsi="Arial" w:cs="Arial"/>
          <w:noProof/>
          <w:sz w:val="20"/>
          <w:szCs w:val="20"/>
        </w:rPr>
        <w:t>Kraj in datum:</w:t>
      </w:r>
      <w:r w:rsidRPr="00513FBA">
        <w:rPr>
          <w:rFonts w:ascii="Arial" w:hAnsi="Arial" w:cs="Arial"/>
          <w:noProof/>
          <w:sz w:val="20"/>
          <w:szCs w:val="20"/>
        </w:rPr>
        <w:tab/>
      </w:r>
      <w:r w:rsidRPr="00513FBA">
        <w:rPr>
          <w:rFonts w:ascii="Arial" w:hAnsi="Arial" w:cs="Arial"/>
          <w:noProof/>
          <w:sz w:val="20"/>
          <w:szCs w:val="20"/>
        </w:rPr>
        <w:tab/>
      </w:r>
      <w:r w:rsidRPr="00513FBA">
        <w:rPr>
          <w:rFonts w:ascii="Arial" w:hAnsi="Arial" w:cs="Arial"/>
          <w:noProof/>
          <w:sz w:val="20"/>
          <w:szCs w:val="20"/>
        </w:rPr>
        <w:tab/>
        <w:t xml:space="preserve"> </w:t>
      </w:r>
      <w:r w:rsidRPr="00513FBA">
        <w:rPr>
          <w:rFonts w:ascii="Arial" w:hAnsi="Arial" w:cs="Arial"/>
          <w:noProof/>
          <w:sz w:val="20"/>
          <w:szCs w:val="20"/>
        </w:rPr>
        <w:tab/>
      </w:r>
      <w:r w:rsidRPr="00513FBA">
        <w:rPr>
          <w:rFonts w:ascii="Arial" w:hAnsi="Arial" w:cs="Arial"/>
          <w:noProof/>
          <w:sz w:val="20"/>
          <w:szCs w:val="20"/>
        </w:rPr>
        <w:tab/>
      </w:r>
      <w:r w:rsidR="00FC6E6C">
        <w:rPr>
          <w:rFonts w:ascii="Arial" w:hAnsi="Arial" w:cs="Arial"/>
          <w:noProof/>
          <w:sz w:val="20"/>
          <w:szCs w:val="20"/>
        </w:rPr>
        <w:t>Ž</w:t>
      </w:r>
      <w:r w:rsidRPr="00513FBA">
        <w:rPr>
          <w:rFonts w:ascii="Arial" w:hAnsi="Arial" w:cs="Arial"/>
          <w:noProof/>
          <w:sz w:val="20"/>
          <w:szCs w:val="20"/>
        </w:rPr>
        <w:t>ig</w:t>
      </w:r>
      <w:r w:rsidR="00FC6E6C">
        <w:rPr>
          <w:rFonts w:ascii="Arial" w:hAnsi="Arial" w:cs="Arial"/>
          <w:noProof/>
          <w:sz w:val="20"/>
          <w:szCs w:val="20"/>
        </w:rPr>
        <w:t xml:space="preserve">:         </w:t>
      </w:r>
      <w:r w:rsidRPr="00513FBA">
        <w:rPr>
          <w:rFonts w:ascii="Arial" w:hAnsi="Arial" w:cs="Arial"/>
          <w:noProof/>
          <w:sz w:val="20"/>
          <w:szCs w:val="20"/>
        </w:rPr>
        <w:tab/>
      </w:r>
      <w:r w:rsidRPr="00513FBA">
        <w:rPr>
          <w:rFonts w:ascii="Arial" w:hAnsi="Arial" w:cs="Arial"/>
          <w:noProof/>
          <w:sz w:val="20"/>
          <w:szCs w:val="20"/>
        </w:rPr>
        <w:tab/>
      </w:r>
      <w:r w:rsidRPr="00513FBA">
        <w:rPr>
          <w:rFonts w:ascii="Arial" w:hAnsi="Arial" w:cs="Arial"/>
          <w:noProof/>
          <w:sz w:val="20"/>
          <w:szCs w:val="20"/>
        </w:rPr>
        <w:tab/>
      </w:r>
      <w:r w:rsidRPr="00513FBA">
        <w:rPr>
          <w:rFonts w:ascii="Arial" w:hAnsi="Arial" w:cs="Arial"/>
          <w:noProof/>
          <w:sz w:val="20"/>
          <w:szCs w:val="20"/>
        </w:rPr>
        <w:tab/>
        <w:t>Podpis:</w:t>
      </w:r>
    </w:p>
    <w:p w14:paraId="33FCF95B"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p>
    <w:p w14:paraId="0AF6E504"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p>
    <w:p w14:paraId="3CBC77F9" w14:textId="77777777" w:rsidR="0068755F" w:rsidRPr="00513FBA" w:rsidRDefault="0068755F" w:rsidP="0068755F">
      <w:pPr>
        <w:spacing w:after="160" w:line="252" w:lineRule="auto"/>
        <w:jc w:val="both"/>
        <w:rPr>
          <w:rFonts w:ascii="Arial" w:hAnsi="Arial" w:cs="Arial"/>
          <w:sz w:val="20"/>
          <w:szCs w:val="20"/>
        </w:rPr>
      </w:pPr>
    </w:p>
    <w:p w14:paraId="25535F6B" w14:textId="37DE3A0C" w:rsidR="0068755F" w:rsidRDefault="0068755F" w:rsidP="0068755F">
      <w:pPr>
        <w:keepLines/>
        <w:spacing w:line="280" w:lineRule="exact"/>
        <w:jc w:val="center"/>
        <w:rPr>
          <w:rFonts w:ascii="Arial" w:hAnsi="Arial" w:cs="Arial"/>
          <w:sz w:val="20"/>
          <w:szCs w:val="20"/>
          <w:lang w:val="x-none" w:eastAsia="x-none"/>
        </w:rPr>
      </w:pPr>
    </w:p>
    <w:p w14:paraId="6365AC95" w14:textId="4E9AC23E" w:rsidR="00916166" w:rsidRDefault="00916166" w:rsidP="0068755F">
      <w:pPr>
        <w:keepLines/>
        <w:spacing w:line="280" w:lineRule="exact"/>
        <w:jc w:val="center"/>
        <w:rPr>
          <w:rFonts w:ascii="Arial" w:hAnsi="Arial" w:cs="Arial"/>
          <w:sz w:val="20"/>
          <w:szCs w:val="20"/>
          <w:lang w:val="x-none" w:eastAsia="x-none"/>
        </w:rPr>
      </w:pPr>
    </w:p>
    <w:p w14:paraId="221AB6DE" w14:textId="75E61D2A" w:rsidR="00916166" w:rsidRDefault="00916166" w:rsidP="0068755F">
      <w:pPr>
        <w:keepLines/>
        <w:spacing w:line="280" w:lineRule="exact"/>
        <w:jc w:val="center"/>
        <w:rPr>
          <w:rFonts w:ascii="Arial" w:hAnsi="Arial" w:cs="Arial"/>
          <w:sz w:val="20"/>
          <w:szCs w:val="20"/>
          <w:lang w:val="x-none" w:eastAsia="x-none"/>
        </w:rPr>
      </w:pPr>
    </w:p>
    <w:p w14:paraId="17F9CF25" w14:textId="658C6DB8" w:rsidR="00916166" w:rsidRDefault="00916166" w:rsidP="0068755F">
      <w:pPr>
        <w:keepLines/>
        <w:spacing w:line="280" w:lineRule="exact"/>
        <w:jc w:val="center"/>
        <w:rPr>
          <w:rFonts w:ascii="Arial" w:hAnsi="Arial" w:cs="Arial"/>
          <w:sz w:val="20"/>
          <w:szCs w:val="20"/>
          <w:lang w:val="x-none" w:eastAsia="x-none"/>
        </w:rPr>
      </w:pPr>
    </w:p>
    <w:p w14:paraId="575A1D49" w14:textId="37225382" w:rsidR="00916166" w:rsidRDefault="00916166" w:rsidP="0068755F">
      <w:pPr>
        <w:keepLines/>
        <w:spacing w:line="280" w:lineRule="exact"/>
        <w:jc w:val="center"/>
        <w:rPr>
          <w:rFonts w:ascii="Arial" w:hAnsi="Arial" w:cs="Arial"/>
          <w:sz w:val="20"/>
          <w:szCs w:val="20"/>
          <w:lang w:val="x-none" w:eastAsia="x-none"/>
        </w:rPr>
      </w:pPr>
    </w:p>
    <w:p w14:paraId="3AEA81D6" w14:textId="5183BFE4" w:rsidR="00916166" w:rsidRDefault="00916166" w:rsidP="0068755F">
      <w:pPr>
        <w:keepLines/>
        <w:spacing w:line="280" w:lineRule="exact"/>
        <w:jc w:val="center"/>
        <w:rPr>
          <w:rFonts w:ascii="Arial" w:hAnsi="Arial" w:cs="Arial"/>
          <w:sz w:val="20"/>
          <w:szCs w:val="20"/>
          <w:lang w:val="x-none" w:eastAsia="x-none"/>
        </w:rPr>
      </w:pPr>
    </w:p>
    <w:p w14:paraId="46655CCD" w14:textId="77777777" w:rsidR="00916166" w:rsidRPr="00513FBA" w:rsidRDefault="00916166" w:rsidP="0068755F">
      <w:pPr>
        <w:keepLines/>
        <w:spacing w:line="280" w:lineRule="exact"/>
        <w:jc w:val="center"/>
        <w:rPr>
          <w:rFonts w:ascii="Arial" w:hAnsi="Arial" w:cs="Arial"/>
          <w:sz w:val="20"/>
          <w:szCs w:val="20"/>
          <w:lang w:val="x-none" w:eastAsia="x-none"/>
        </w:rPr>
      </w:pPr>
    </w:p>
    <w:p w14:paraId="0A804079" w14:textId="77777777" w:rsidR="0068755F" w:rsidRPr="00513FBA" w:rsidRDefault="0068755F" w:rsidP="0068755F">
      <w:pPr>
        <w:tabs>
          <w:tab w:val="left" w:pos="864"/>
        </w:tabs>
        <w:spacing w:after="160" w:line="252" w:lineRule="auto"/>
        <w:ind w:right="-752"/>
        <w:jc w:val="both"/>
        <w:rPr>
          <w:rFonts w:ascii="Arial" w:hAnsi="Arial" w:cs="Arial"/>
          <w:b/>
          <w:sz w:val="20"/>
          <w:szCs w:val="20"/>
        </w:rPr>
      </w:pPr>
    </w:p>
    <w:p w14:paraId="75362910" w14:textId="77777777" w:rsidR="0068755F" w:rsidRPr="00513FBA" w:rsidRDefault="0068755F" w:rsidP="0068755F">
      <w:pPr>
        <w:autoSpaceDE w:val="0"/>
        <w:autoSpaceDN w:val="0"/>
        <w:adjustRightInd w:val="0"/>
        <w:spacing w:after="160" w:line="252" w:lineRule="auto"/>
        <w:jc w:val="right"/>
        <w:rPr>
          <w:rFonts w:ascii="Arial" w:hAnsi="Arial" w:cs="Arial"/>
          <w:b/>
          <w:sz w:val="20"/>
          <w:szCs w:val="20"/>
        </w:rPr>
      </w:pPr>
    </w:p>
    <w:p w14:paraId="4FFFB361" w14:textId="227C8DE8" w:rsidR="0068755F" w:rsidRPr="00513FBA" w:rsidRDefault="0068755F" w:rsidP="0068755F">
      <w:pPr>
        <w:autoSpaceDE w:val="0"/>
        <w:autoSpaceDN w:val="0"/>
        <w:adjustRightInd w:val="0"/>
        <w:spacing w:after="160" w:line="252" w:lineRule="auto"/>
        <w:jc w:val="right"/>
        <w:rPr>
          <w:rFonts w:ascii="Arial" w:hAnsi="Arial" w:cs="Arial"/>
          <w:b/>
          <w:sz w:val="20"/>
          <w:szCs w:val="20"/>
        </w:rPr>
      </w:pPr>
    </w:p>
    <w:p w14:paraId="1F9173E5" w14:textId="77C1FC71" w:rsidR="0068755F" w:rsidRPr="00513FBA" w:rsidRDefault="0068755F" w:rsidP="0068755F">
      <w:pPr>
        <w:autoSpaceDE w:val="0"/>
        <w:autoSpaceDN w:val="0"/>
        <w:adjustRightInd w:val="0"/>
        <w:spacing w:after="160" w:line="252" w:lineRule="auto"/>
        <w:jc w:val="right"/>
        <w:rPr>
          <w:rFonts w:ascii="Arial" w:hAnsi="Arial" w:cs="Arial"/>
          <w:b/>
          <w:sz w:val="20"/>
          <w:szCs w:val="20"/>
        </w:rPr>
      </w:pPr>
      <w:r w:rsidRPr="00513FBA">
        <w:rPr>
          <w:rFonts w:ascii="Arial" w:hAnsi="Arial" w:cs="Arial"/>
          <w:b/>
          <w:sz w:val="20"/>
          <w:szCs w:val="20"/>
        </w:rPr>
        <w:lastRenderedPageBreak/>
        <w:t xml:space="preserve">OBRAZEC </w:t>
      </w:r>
      <w:r w:rsidR="00876032">
        <w:rPr>
          <w:rFonts w:ascii="Arial" w:hAnsi="Arial" w:cs="Arial"/>
          <w:b/>
          <w:sz w:val="20"/>
          <w:szCs w:val="20"/>
        </w:rPr>
        <w:t>8</w:t>
      </w:r>
    </w:p>
    <w:p w14:paraId="2A17E1FF" w14:textId="77777777" w:rsidR="0068755F" w:rsidRPr="00513FBA" w:rsidRDefault="0068755F" w:rsidP="0068755F">
      <w:pPr>
        <w:spacing w:after="160"/>
        <w:jc w:val="both"/>
        <w:rPr>
          <w:rFonts w:ascii="Arial" w:hAnsi="Arial" w:cs="Arial"/>
          <w:b/>
          <w:sz w:val="20"/>
          <w:szCs w:val="20"/>
          <w:lang w:val="x-none" w:eastAsia="x-none"/>
        </w:rPr>
      </w:pPr>
    </w:p>
    <w:p w14:paraId="7145CA40"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PONUDNIK:</w:t>
      </w:r>
    </w:p>
    <w:p w14:paraId="1D6CF88E"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78882A70"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1AD0F623"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5D7F6279" w14:textId="77777777" w:rsidR="0068755F" w:rsidRPr="00513FBA" w:rsidRDefault="0068755F" w:rsidP="0068755F">
      <w:pPr>
        <w:autoSpaceDE w:val="0"/>
        <w:autoSpaceDN w:val="0"/>
        <w:adjustRightInd w:val="0"/>
        <w:spacing w:after="160" w:line="252" w:lineRule="auto"/>
        <w:jc w:val="both"/>
        <w:rPr>
          <w:rFonts w:ascii="Arial" w:hAnsi="Arial" w:cs="Arial"/>
          <w:b/>
          <w:sz w:val="20"/>
          <w:szCs w:val="20"/>
        </w:rPr>
      </w:pPr>
    </w:p>
    <w:p w14:paraId="7AF199EA" w14:textId="77777777" w:rsidR="0068755F" w:rsidRPr="00513FBA" w:rsidRDefault="0068755F" w:rsidP="0068755F">
      <w:pPr>
        <w:autoSpaceDE w:val="0"/>
        <w:autoSpaceDN w:val="0"/>
        <w:adjustRightInd w:val="0"/>
        <w:spacing w:after="160" w:line="252" w:lineRule="auto"/>
        <w:jc w:val="both"/>
        <w:rPr>
          <w:rFonts w:ascii="Arial" w:hAnsi="Arial" w:cs="Arial"/>
          <w:b/>
          <w:sz w:val="20"/>
          <w:szCs w:val="20"/>
        </w:rPr>
      </w:pPr>
    </w:p>
    <w:p w14:paraId="21AA9DAC"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p>
    <w:p w14:paraId="296F861C" w14:textId="77777777" w:rsidR="0068755F" w:rsidRPr="00513FBA" w:rsidRDefault="0068755F" w:rsidP="0068755F">
      <w:pPr>
        <w:spacing w:after="160" w:line="276" w:lineRule="auto"/>
        <w:jc w:val="center"/>
        <w:rPr>
          <w:rFonts w:ascii="Arial" w:hAnsi="Arial" w:cs="Arial"/>
          <w:b/>
          <w:sz w:val="20"/>
          <w:szCs w:val="20"/>
        </w:rPr>
      </w:pPr>
      <w:r w:rsidRPr="00513FBA">
        <w:rPr>
          <w:rFonts w:ascii="Arial" w:hAnsi="Arial" w:cs="Arial"/>
          <w:b/>
          <w:sz w:val="20"/>
          <w:szCs w:val="20"/>
        </w:rPr>
        <w:t>IZJAVA</w:t>
      </w:r>
    </w:p>
    <w:p w14:paraId="3678A39C" w14:textId="77777777" w:rsidR="0068755F" w:rsidRPr="00513FBA" w:rsidRDefault="0068755F" w:rsidP="0068755F">
      <w:pPr>
        <w:spacing w:after="160" w:line="276" w:lineRule="auto"/>
        <w:jc w:val="center"/>
        <w:rPr>
          <w:rFonts w:ascii="Arial" w:hAnsi="Arial" w:cs="Arial"/>
          <w:b/>
          <w:sz w:val="20"/>
          <w:szCs w:val="20"/>
        </w:rPr>
      </w:pPr>
    </w:p>
    <w:p w14:paraId="4D295D6E" w14:textId="5AFD1727" w:rsidR="0068755F" w:rsidRPr="00EE747C" w:rsidRDefault="0068755F" w:rsidP="0068755F">
      <w:pPr>
        <w:autoSpaceDE w:val="0"/>
        <w:autoSpaceDN w:val="0"/>
        <w:adjustRightInd w:val="0"/>
        <w:jc w:val="both"/>
        <w:rPr>
          <w:rFonts w:ascii="Arial" w:hAnsi="Arial" w:cs="Arial"/>
          <w:sz w:val="20"/>
          <w:szCs w:val="20"/>
        </w:rPr>
      </w:pPr>
      <w:r w:rsidRPr="00EE747C">
        <w:rPr>
          <w:rFonts w:ascii="Arial" w:hAnsi="Arial" w:cs="Arial"/>
          <w:sz w:val="20"/>
          <w:szCs w:val="20"/>
        </w:rPr>
        <w:t>V zvezi z javnim naročilom za oddajo naročila »</w:t>
      </w:r>
      <w:r w:rsidR="006D150E">
        <w:rPr>
          <w:rFonts w:ascii="Arial" w:hAnsi="Arial" w:cs="Arial"/>
          <w:sz w:val="20"/>
          <w:szCs w:val="20"/>
        </w:rPr>
        <w:t>Z</w:t>
      </w:r>
      <w:r w:rsidR="006D150E">
        <w:rPr>
          <w:rFonts w:ascii="Arial" w:hAnsi="Arial" w:cs="Arial"/>
          <w:sz w:val="20"/>
          <w:szCs w:val="20"/>
          <w:lang w:val="pl-PL"/>
        </w:rPr>
        <w:t>dravstvena preventiva v termalnem zdravilišču</w:t>
      </w:r>
      <w:r w:rsidRPr="00EE747C">
        <w:rPr>
          <w:rFonts w:ascii="Arial" w:hAnsi="Arial" w:cs="Arial"/>
          <w:sz w:val="20"/>
          <w:szCs w:val="20"/>
        </w:rPr>
        <w:t>«,</w:t>
      </w:r>
      <w:r w:rsidRPr="00EE747C">
        <w:rPr>
          <w:rFonts w:ascii="Arial" w:hAnsi="Arial" w:cs="Arial"/>
          <w:bCs/>
          <w:sz w:val="20"/>
          <w:szCs w:val="20"/>
        </w:rPr>
        <w:t xml:space="preserve"> </w:t>
      </w:r>
      <w:r w:rsidRPr="00EE747C">
        <w:rPr>
          <w:rFonts w:ascii="Arial" w:hAnsi="Arial" w:cs="Arial"/>
          <w:sz w:val="20"/>
          <w:szCs w:val="20"/>
        </w:rPr>
        <w:t>pod kazensko in materialno odgovornostjo izjavljamo, da ne nastopamo s podizvajalci.</w:t>
      </w:r>
    </w:p>
    <w:p w14:paraId="46F222EC" w14:textId="77777777" w:rsidR="0068755F" w:rsidRPr="00EE747C" w:rsidRDefault="0068755F" w:rsidP="0068755F">
      <w:pPr>
        <w:autoSpaceDE w:val="0"/>
        <w:autoSpaceDN w:val="0"/>
        <w:adjustRightInd w:val="0"/>
        <w:spacing w:after="160" w:line="276" w:lineRule="auto"/>
        <w:jc w:val="both"/>
        <w:rPr>
          <w:rFonts w:ascii="Arial" w:hAnsi="Arial" w:cs="Arial"/>
          <w:sz w:val="20"/>
          <w:szCs w:val="20"/>
        </w:rPr>
      </w:pPr>
    </w:p>
    <w:p w14:paraId="52328908" w14:textId="77777777" w:rsidR="0068755F" w:rsidRPr="00EE747C" w:rsidRDefault="0068755F" w:rsidP="0068755F">
      <w:pPr>
        <w:autoSpaceDE w:val="0"/>
        <w:autoSpaceDN w:val="0"/>
        <w:adjustRightInd w:val="0"/>
        <w:spacing w:after="160" w:line="276" w:lineRule="auto"/>
        <w:jc w:val="both"/>
        <w:rPr>
          <w:rFonts w:ascii="Arial" w:hAnsi="Arial" w:cs="Arial"/>
          <w:sz w:val="20"/>
          <w:szCs w:val="20"/>
        </w:rPr>
      </w:pPr>
    </w:p>
    <w:p w14:paraId="77BFD4D0" w14:textId="77777777" w:rsidR="0068755F" w:rsidRPr="00EE747C" w:rsidRDefault="0068755F" w:rsidP="0068755F">
      <w:pPr>
        <w:autoSpaceDE w:val="0"/>
        <w:autoSpaceDN w:val="0"/>
        <w:adjustRightInd w:val="0"/>
        <w:spacing w:after="160" w:line="276" w:lineRule="auto"/>
        <w:jc w:val="both"/>
        <w:rPr>
          <w:rFonts w:ascii="Arial" w:hAnsi="Arial" w:cs="Arial"/>
          <w:b/>
          <w:sz w:val="20"/>
          <w:szCs w:val="20"/>
        </w:rPr>
      </w:pPr>
    </w:p>
    <w:p w14:paraId="155438C2" w14:textId="77777777" w:rsidR="0068755F" w:rsidRPr="00EE747C" w:rsidRDefault="0068755F" w:rsidP="0068755F">
      <w:pPr>
        <w:autoSpaceDE w:val="0"/>
        <w:autoSpaceDN w:val="0"/>
        <w:adjustRightInd w:val="0"/>
        <w:spacing w:after="160" w:line="276" w:lineRule="auto"/>
        <w:jc w:val="both"/>
        <w:rPr>
          <w:rFonts w:ascii="Arial" w:hAnsi="Arial" w:cs="Arial"/>
          <w:b/>
          <w:sz w:val="20"/>
          <w:szCs w:val="20"/>
        </w:rPr>
      </w:pPr>
    </w:p>
    <w:p w14:paraId="5B12346E" w14:textId="77777777" w:rsidR="0068755F" w:rsidRPr="00EE747C" w:rsidRDefault="0068755F" w:rsidP="0068755F">
      <w:pPr>
        <w:autoSpaceDE w:val="0"/>
        <w:autoSpaceDN w:val="0"/>
        <w:adjustRightInd w:val="0"/>
        <w:spacing w:after="160" w:line="276" w:lineRule="auto"/>
        <w:jc w:val="both"/>
        <w:rPr>
          <w:rFonts w:ascii="Arial" w:hAnsi="Arial" w:cs="Arial"/>
          <w:b/>
          <w:sz w:val="20"/>
          <w:szCs w:val="20"/>
        </w:rPr>
      </w:pPr>
    </w:p>
    <w:p w14:paraId="64724483" w14:textId="77777777" w:rsidR="0068755F" w:rsidRPr="00EE747C" w:rsidRDefault="0068755F" w:rsidP="0068755F">
      <w:pPr>
        <w:autoSpaceDE w:val="0"/>
        <w:autoSpaceDN w:val="0"/>
        <w:adjustRightInd w:val="0"/>
        <w:spacing w:after="160" w:line="276" w:lineRule="auto"/>
        <w:jc w:val="both"/>
        <w:rPr>
          <w:rFonts w:ascii="Arial" w:hAnsi="Arial" w:cs="Arial"/>
          <w:b/>
          <w:sz w:val="20"/>
          <w:szCs w:val="20"/>
        </w:rPr>
      </w:pPr>
    </w:p>
    <w:p w14:paraId="0EBB4CA7" w14:textId="77777777" w:rsidR="0068755F" w:rsidRPr="00EE747C" w:rsidRDefault="0068755F" w:rsidP="00B3334D">
      <w:pPr>
        <w:autoSpaceDE w:val="0"/>
        <w:autoSpaceDN w:val="0"/>
        <w:adjustRightInd w:val="0"/>
        <w:jc w:val="both"/>
        <w:rPr>
          <w:rFonts w:ascii="Arial" w:hAnsi="Arial" w:cs="Arial"/>
          <w:b/>
          <w:sz w:val="20"/>
          <w:szCs w:val="20"/>
        </w:rPr>
      </w:pPr>
      <w:r w:rsidRPr="00EE747C">
        <w:rPr>
          <w:rFonts w:ascii="Arial" w:hAnsi="Arial" w:cs="Arial"/>
          <w:b/>
          <w:sz w:val="20"/>
          <w:szCs w:val="20"/>
        </w:rPr>
        <w:t>OPOMBA: Izjava se izpolni, podpiše in potrdi ter predloži ponudbi samo v primeru, da ponudnik ne nastopa s podizvajalci.</w:t>
      </w:r>
    </w:p>
    <w:p w14:paraId="42786E32" w14:textId="77777777" w:rsidR="0068755F" w:rsidRPr="00EE747C" w:rsidRDefault="0068755F" w:rsidP="00B3334D">
      <w:pPr>
        <w:jc w:val="both"/>
        <w:rPr>
          <w:rFonts w:ascii="Arial" w:hAnsi="Arial" w:cs="Arial"/>
          <w:sz w:val="20"/>
          <w:szCs w:val="20"/>
        </w:rPr>
      </w:pPr>
    </w:p>
    <w:p w14:paraId="2128519A" w14:textId="77777777" w:rsidR="0068755F" w:rsidRPr="00EE747C" w:rsidRDefault="0068755F" w:rsidP="0068755F">
      <w:pPr>
        <w:spacing w:after="160" w:line="276" w:lineRule="auto"/>
        <w:jc w:val="both"/>
        <w:rPr>
          <w:rFonts w:ascii="Arial" w:hAnsi="Arial" w:cs="Arial"/>
          <w:sz w:val="20"/>
          <w:szCs w:val="20"/>
        </w:rPr>
      </w:pPr>
    </w:p>
    <w:p w14:paraId="22CF47D4" w14:textId="77777777" w:rsidR="0068755F" w:rsidRPr="00EE747C" w:rsidRDefault="0068755F" w:rsidP="0068755F">
      <w:pPr>
        <w:spacing w:after="160" w:line="276" w:lineRule="auto"/>
        <w:jc w:val="both"/>
        <w:rPr>
          <w:rFonts w:ascii="Arial" w:hAnsi="Arial" w:cs="Arial"/>
          <w:sz w:val="20"/>
          <w:szCs w:val="20"/>
        </w:rPr>
      </w:pPr>
    </w:p>
    <w:p w14:paraId="0503636A" w14:textId="77777777" w:rsidR="0068755F" w:rsidRPr="00EE747C" w:rsidRDefault="0068755F" w:rsidP="0068755F">
      <w:pPr>
        <w:spacing w:after="160" w:line="276" w:lineRule="auto"/>
        <w:jc w:val="both"/>
        <w:rPr>
          <w:rFonts w:ascii="Arial" w:hAnsi="Arial" w:cs="Arial"/>
          <w:sz w:val="20"/>
          <w:szCs w:val="20"/>
        </w:rPr>
      </w:pPr>
    </w:p>
    <w:p w14:paraId="6E09935A" w14:textId="1AB5C03E" w:rsidR="0068755F" w:rsidRPr="00EE747C" w:rsidRDefault="0068755F" w:rsidP="0068755F">
      <w:pPr>
        <w:jc w:val="both"/>
        <w:rPr>
          <w:rFonts w:ascii="Arial" w:hAnsi="Arial" w:cs="Arial"/>
          <w:noProof/>
          <w:sz w:val="20"/>
          <w:szCs w:val="20"/>
        </w:rPr>
      </w:pPr>
      <w:r w:rsidRPr="00EE747C">
        <w:rPr>
          <w:rFonts w:ascii="Arial" w:hAnsi="Arial" w:cs="Arial"/>
          <w:noProof/>
          <w:sz w:val="20"/>
          <w:szCs w:val="20"/>
        </w:rPr>
        <w:t>Kraj in datum:</w:t>
      </w:r>
      <w:r w:rsidRPr="00EE747C">
        <w:rPr>
          <w:rFonts w:ascii="Arial" w:hAnsi="Arial" w:cs="Arial"/>
          <w:noProof/>
          <w:sz w:val="20"/>
          <w:szCs w:val="20"/>
        </w:rPr>
        <w:tab/>
      </w:r>
      <w:r w:rsidRPr="00EE747C">
        <w:rPr>
          <w:rFonts w:ascii="Arial" w:hAnsi="Arial" w:cs="Arial"/>
          <w:noProof/>
          <w:sz w:val="20"/>
          <w:szCs w:val="20"/>
        </w:rPr>
        <w:tab/>
      </w:r>
      <w:r w:rsidRPr="00EE747C">
        <w:rPr>
          <w:rFonts w:ascii="Arial" w:hAnsi="Arial" w:cs="Arial"/>
          <w:noProof/>
          <w:sz w:val="20"/>
          <w:szCs w:val="20"/>
        </w:rPr>
        <w:tab/>
        <w:t xml:space="preserve"> </w:t>
      </w:r>
      <w:r w:rsidRPr="00EE747C">
        <w:rPr>
          <w:rFonts w:ascii="Arial" w:hAnsi="Arial" w:cs="Arial"/>
          <w:noProof/>
          <w:sz w:val="20"/>
          <w:szCs w:val="20"/>
        </w:rPr>
        <w:tab/>
      </w:r>
      <w:r w:rsidRPr="00EE747C">
        <w:rPr>
          <w:rFonts w:ascii="Arial" w:hAnsi="Arial" w:cs="Arial"/>
          <w:noProof/>
          <w:sz w:val="20"/>
          <w:szCs w:val="20"/>
        </w:rPr>
        <w:tab/>
      </w:r>
      <w:r w:rsidR="00FC6E6C" w:rsidRPr="00EE747C">
        <w:rPr>
          <w:rFonts w:ascii="Arial" w:hAnsi="Arial" w:cs="Arial"/>
          <w:noProof/>
          <w:sz w:val="20"/>
          <w:szCs w:val="20"/>
        </w:rPr>
        <w:t>Ž</w:t>
      </w:r>
      <w:r w:rsidRPr="00EE747C">
        <w:rPr>
          <w:rFonts w:ascii="Arial" w:hAnsi="Arial" w:cs="Arial"/>
          <w:noProof/>
          <w:sz w:val="20"/>
          <w:szCs w:val="20"/>
        </w:rPr>
        <w:t>ig</w:t>
      </w:r>
      <w:r w:rsidR="00FC6E6C" w:rsidRPr="00EE747C">
        <w:rPr>
          <w:rFonts w:ascii="Arial" w:hAnsi="Arial" w:cs="Arial"/>
          <w:noProof/>
          <w:sz w:val="20"/>
          <w:szCs w:val="20"/>
        </w:rPr>
        <w:t>:</w:t>
      </w:r>
      <w:r w:rsidRPr="00EE747C">
        <w:rPr>
          <w:rFonts w:ascii="Arial" w:hAnsi="Arial" w:cs="Arial"/>
          <w:noProof/>
          <w:sz w:val="20"/>
          <w:szCs w:val="20"/>
        </w:rPr>
        <w:tab/>
      </w:r>
      <w:r w:rsidRPr="00EE747C">
        <w:rPr>
          <w:rFonts w:ascii="Arial" w:hAnsi="Arial" w:cs="Arial"/>
          <w:noProof/>
          <w:sz w:val="20"/>
          <w:szCs w:val="20"/>
        </w:rPr>
        <w:tab/>
      </w:r>
      <w:r w:rsidRPr="00EE747C">
        <w:rPr>
          <w:rFonts w:ascii="Arial" w:hAnsi="Arial" w:cs="Arial"/>
          <w:noProof/>
          <w:sz w:val="20"/>
          <w:szCs w:val="20"/>
        </w:rPr>
        <w:tab/>
      </w:r>
      <w:r w:rsidRPr="00EE747C">
        <w:rPr>
          <w:rFonts w:ascii="Arial" w:hAnsi="Arial" w:cs="Arial"/>
          <w:noProof/>
          <w:sz w:val="20"/>
          <w:szCs w:val="20"/>
        </w:rPr>
        <w:tab/>
        <w:t>Podpis ponudnika</w:t>
      </w:r>
      <w:r w:rsidR="00FC6E6C" w:rsidRPr="00EE747C">
        <w:rPr>
          <w:rFonts w:ascii="Arial" w:hAnsi="Arial" w:cs="Arial"/>
          <w:noProof/>
          <w:sz w:val="20"/>
          <w:szCs w:val="20"/>
        </w:rPr>
        <w:t>:</w:t>
      </w:r>
      <w:r w:rsidRPr="00EE747C">
        <w:rPr>
          <w:rFonts w:ascii="Arial" w:hAnsi="Arial" w:cs="Arial"/>
          <w:noProof/>
          <w:sz w:val="20"/>
          <w:szCs w:val="20"/>
        </w:rPr>
        <w:t xml:space="preserve">               </w:t>
      </w:r>
    </w:p>
    <w:p w14:paraId="0066C63B" w14:textId="77777777" w:rsidR="0068755F" w:rsidRPr="00EE747C" w:rsidRDefault="0068755F" w:rsidP="0068755F">
      <w:pPr>
        <w:keepNext/>
        <w:keepLines/>
        <w:jc w:val="right"/>
        <w:outlineLvl w:val="1"/>
        <w:rPr>
          <w:rFonts w:ascii="Arial" w:eastAsia="SimSun" w:hAnsi="Arial" w:cs="Arial"/>
          <w:b/>
          <w:bCs/>
          <w:sz w:val="20"/>
          <w:szCs w:val="20"/>
          <w:lang w:eastAsia="x-none"/>
        </w:rPr>
      </w:pPr>
      <w:bookmarkStart w:id="398" w:name="_Toc522878598"/>
      <w:bookmarkStart w:id="399" w:name="_Toc522879463"/>
      <w:bookmarkStart w:id="400" w:name="_Toc522879564"/>
      <w:bookmarkStart w:id="401" w:name="_Toc522879704"/>
    </w:p>
    <w:p w14:paraId="01CF7385" w14:textId="460D873E" w:rsidR="0068755F" w:rsidRPr="00EE747C" w:rsidRDefault="0068755F" w:rsidP="0068755F">
      <w:pPr>
        <w:jc w:val="both"/>
        <w:rPr>
          <w:rFonts w:ascii="Arial" w:hAnsi="Arial" w:cs="Arial"/>
          <w:sz w:val="20"/>
          <w:szCs w:val="20"/>
          <w:lang w:eastAsia="x-none"/>
        </w:rPr>
      </w:pPr>
    </w:p>
    <w:p w14:paraId="100A26AD" w14:textId="027378FA" w:rsidR="000F708E" w:rsidRPr="00EE747C" w:rsidRDefault="000F708E" w:rsidP="0068755F">
      <w:pPr>
        <w:jc w:val="both"/>
        <w:rPr>
          <w:rFonts w:ascii="Arial" w:hAnsi="Arial" w:cs="Arial"/>
          <w:sz w:val="20"/>
          <w:szCs w:val="20"/>
          <w:lang w:eastAsia="x-none"/>
        </w:rPr>
      </w:pPr>
    </w:p>
    <w:p w14:paraId="22F4ADB1" w14:textId="69DCB79E" w:rsidR="000F708E" w:rsidRPr="00EE747C" w:rsidRDefault="000F708E" w:rsidP="0068755F">
      <w:pPr>
        <w:jc w:val="both"/>
        <w:rPr>
          <w:rFonts w:ascii="Arial" w:hAnsi="Arial" w:cs="Arial"/>
          <w:sz w:val="20"/>
          <w:szCs w:val="20"/>
          <w:lang w:eastAsia="x-none"/>
        </w:rPr>
      </w:pPr>
    </w:p>
    <w:p w14:paraId="537D24B4" w14:textId="42C50C11" w:rsidR="000F708E" w:rsidRPr="00EE747C" w:rsidRDefault="000F708E" w:rsidP="0068755F">
      <w:pPr>
        <w:jc w:val="both"/>
        <w:rPr>
          <w:rFonts w:ascii="Arial" w:hAnsi="Arial" w:cs="Arial"/>
          <w:sz w:val="20"/>
          <w:szCs w:val="20"/>
          <w:lang w:eastAsia="x-none"/>
        </w:rPr>
      </w:pPr>
    </w:p>
    <w:p w14:paraId="1C6CC23E" w14:textId="7F111648" w:rsidR="000F708E" w:rsidRPr="00EE747C" w:rsidRDefault="000F708E" w:rsidP="0068755F">
      <w:pPr>
        <w:jc w:val="both"/>
        <w:rPr>
          <w:rFonts w:ascii="Arial" w:hAnsi="Arial" w:cs="Arial"/>
          <w:sz w:val="20"/>
          <w:szCs w:val="20"/>
          <w:lang w:eastAsia="x-none"/>
        </w:rPr>
      </w:pPr>
    </w:p>
    <w:p w14:paraId="4D90D612" w14:textId="22772E49" w:rsidR="000F708E" w:rsidRPr="00EE747C" w:rsidRDefault="000F708E" w:rsidP="0068755F">
      <w:pPr>
        <w:jc w:val="both"/>
        <w:rPr>
          <w:rFonts w:ascii="Arial" w:hAnsi="Arial" w:cs="Arial"/>
          <w:sz w:val="20"/>
          <w:szCs w:val="20"/>
          <w:lang w:eastAsia="x-none"/>
        </w:rPr>
      </w:pPr>
    </w:p>
    <w:p w14:paraId="51377ABD" w14:textId="33C74BF5" w:rsidR="000F708E" w:rsidRPr="00EE747C" w:rsidRDefault="000F708E" w:rsidP="0068755F">
      <w:pPr>
        <w:jc w:val="both"/>
        <w:rPr>
          <w:rFonts w:ascii="Arial" w:hAnsi="Arial" w:cs="Arial"/>
          <w:sz w:val="20"/>
          <w:szCs w:val="20"/>
          <w:lang w:eastAsia="x-none"/>
        </w:rPr>
      </w:pPr>
    </w:p>
    <w:p w14:paraId="7FB9C08E" w14:textId="4D6CE132" w:rsidR="00937595" w:rsidRPr="00EE747C" w:rsidRDefault="00937595" w:rsidP="0068755F">
      <w:pPr>
        <w:jc w:val="both"/>
        <w:rPr>
          <w:rFonts w:ascii="Arial" w:hAnsi="Arial" w:cs="Arial"/>
          <w:sz w:val="20"/>
          <w:szCs w:val="20"/>
          <w:lang w:eastAsia="x-none"/>
        </w:rPr>
      </w:pPr>
    </w:p>
    <w:p w14:paraId="65081A8C" w14:textId="6FA09BA0" w:rsidR="00937595" w:rsidRPr="00EE747C" w:rsidRDefault="00937595" w:rsidP="0068755F">
      <w:pPr>
        <w:jc w:val="both"/>
        <w:rPr>
          <w:rFonts w:ascii="Arial" w:hAnsi="Arial" w:cs="Arial"/>
          <w:sz w:val="20"/>
          <w:szCs w:val="20"/>
          <w:lang w:eastAsia="x-none"/>
        </w:rPr>
      </w:pPr>
    </w:p>
    <w:p w14:paraId="7F7F33D2" w14:textId="72A43FEA" w:rsidR="00937595" w:rsidRPr="00EE747C" w:rsidRDefault="00937595" w:rsidP="0068755F">
      <w:pPr>
        <w:jc w:val="both"/>
        <w:rPr>
          <w:rFonts w:ascii="Arial" w:hAnsi="Arial" w:cs="Arial"/>
          <w:sz w:val="20"/>
          <w:szCs w:val="20"/>
          <w:lang w:eastAsia="x-none"/>
        </w:rPr>
      </w:pPr>
    </w:p>
    <w:p w14:paraId="2234EF44" w14:textId="77777777" w:rsidR="00937595" w:rsidRPr="00EE747C" w:rsidRDefault="00937595" w:rsidP="0068755F">
      <w:pPr>
        <w:jc w:val="both"/>
        <w:rPr>
          <w:rFonts w:ascii="Arial" w:hAnsi="Arial" w:cs="Arial"/>
          <w:sz w:val="20"/>
          <w:szCs w:val="20"/>
          <w:lang w:eastAsia="x-none"/>
        </w:rPr>
      </w:pPr>
    </w:p>
    <w:p w14:paraId="0E8F5DA2" w14:textId="77777777" w:rsidR="0068755F" w:rsidRPr="00EE747C" w:rsidRDefault="0068755F" w:rsidP="0068755F">
      <w:pPr>
        <w:keepNext/>
        <w:keepLines/>
        <w:jc w:val="right"/>
        <w:outlineLvl w:val="1"/>
        <w:rPr>
          <w:rFonts w:ascii="Arial" w:eastAsia="SimSun" w:hAnsi="Arial" w:cs="Arial"/>
          <w:b/>
          <w:bCs/>
          <w:sz w:val="20"/>
          <w:szCs w:val="20"/>
          <w:lang w:eastAsia="x-none"/>
        </w:rPr>
      </w:pPr>
      <w:bookmarkStart w:id="402" w:name="_Toc535480641"/>
      <w:bookmarkStart w:id="403" w:name="_Toc6898741"/>
    </w:p>
    <w:p w14:paraId="2D07C710" w14:textId="77777777" w:rsidR="0068755F" w:rsidRPr="00EE747C" w:rsidRDefault="0068755F" w:rsidP="0068755F">
      <w:pPr>
        <w:spacing w:after="160" w:line="252" w:lineRule="auto"/>
        <w:jc w:val="both"/>
        <w:rPr>
          <w:rFonts w:ascii="Arial" w:hAnsi="Arial" w:cs="Arial"/>
          <w:sz w:val="20"/>
          <w:szCs w:val="20"/>
          <w:lang w:eastAsia="x-none"/>
        </w:rPr>
      </w:pPr>
    </w:p>
    <w:p w14:paraId="40F2276F" w14:textId="2624DCE2" w:rsidR="0068755F" w:rsidRPr="00EE747C" w:rsidRDefault="0068755F" w:rsidP="0068755F">
      <w:pPr>
        <w:keepNext/>
        <w:keepLines/>
        <w:jc w:val="right"/>
        <w:outlineLvl w:val="1"/>
        <w:rPr>
          <w:rFonts w:ascii="Arial" w:eastAsia="SimSun" w:hAnsi="Arial" w:cs="Arial"/>
          <w:b/>
          <w:bCs/>
          <w:sz w:val="20"/>
          <w:szCs w:val="20"/>
          <w:lang w:eastAsia="x-none"/>
        </w:rPr>
      </w:pPr>
      <w:bookmarkStart w:id="404" w:name="_Toc89345094"/>
      <w:bookmarkStart w:id="405" w:name="_Toc108010619"/>
      <w:bookmarkStart w:id="406" w:name="_Toc128743316"/>
      <w:bookmarkStart w:id="407" w:name="_Toc128743927"/>
      <w:bookmarkStart w:id="408" w:name="_Toc160440610"/>
      <w:bookmarkStart w:id="409" w:name="_Toc161399801"/>
      <w:bookmarkStart w:id="410" w:name="_Toc176763912"/>
      <w:r w:rsidRPr="00EE747C">
        <w:rPr>
          <w:rFonts w:ascii="Arial" w:eastAsia="SimSun" w:hAnsi="Arial" w:cs="Arial"/>
          <w:b/>
          <w:bCs/>
          <w:sz w:val="20"/>
          <w:szCs w:val="20"/>
          <w:lang w:eastAsia="x-none"/>
        </w:rPr>
        <w:lastRenderedPageBreak/>
        <w:t xml:space="preserve">OBRAZEC </w:t>
      </w:r>
      <w:bookmarkEnd w:id="398"/>
      <w:bookmarkEnd w:id="399"/>
      <w:bookmarkEnd w:id="400"/>
      <w:bookmarkEnd w:id="401"/>
      <w:bookmarkEnd w:id="402"/>
      <w:bookmarkEnd w:id="403"/>
      <w:bookmarkEnd w:id="404"/>
      <w:bookmarkEnd w:id="405"/>
      <w:bookmarkEnd w:id="406"/>
      <w:bookmarkEnd w:id="407"/>
      <w:bookmarkEnd w:id="408"/>
      <w:bookmarkEnd w:id="409"/>
      <w:bookmarkEnd w:id="410"/>
      <w:r w:rsidR="00876032">
        <w:rPr>
          <w:rFonts w:ascii="Arial" w:eastAsia="SimSun" w:hAnsi="Arial" w:cs="Arial"/>
          <w:b/>
          <w:bCs/>
          <w:sz w:val="20"/>
          <w:szCs w:val="20"/>
          <w:lang w:eastAsia="x-none"/>
        </w:rPr>
        <w:t>9</w:t>
      </w:r>
    </w:p>
    <w:p w14:paraId="24DFA24B" w14:textId="77777777" w:rsidR="0068755F" w:rsidRPr="00EE747C" w:rsidRDefault="0068755F" w:rsidP="0068755F">
      <w:pPr>
        <w:jc w:val="both"/>
        <w:rPr>
          <w:rFonts w:ascii="Arial" w:hAnsi="Arial" w:cs="Arial"/>
          <w:sz w:val="20"/>
          <w:szCs w:val="20"/>
        </w:rPr>
      </w:pPr>
    </w:p>
    <w:p w14:paraId="3261F056" w14:textId="77777777" w:rsidR="0068755F" w:rsidRPr="00EE747C" w:rsidRDefault="0068755F" w:rsidP="0068755F">
      <w:pPr>
        <w:spacing w:after="160" w:line="252" w:lineRule="auto"/>
        <w:jc w:val="both"/>
        <w:rPr>
          <w:rFonts w:ascii="Arial" w:hAnsi="Arial" w:cs="Arial"/>
          <w:sz w:val="20"/>
          <w:szCs w:val="20"/>
        </w:rPr>
      </w:pPr>
      <w:r w:rsidRPr="00EE747C">
        <w:rPr>
          <w:rFonts w:ascii="Arial" w:hAnsi="Arial" w:cs="Arial"/>
          <w:sz w:val="20"/>
          <w:szCs w:val="20"/>
        </w:rPr>
        <w:t>PONUDNIK:</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68755F" w:rsidRPr="00EE747C" w14:paraId="3261F23E" w14:textId="77777777" w:rsidTr="0068755F">
        <w:trPr>
          <w:trHeight w:val="340"/>
        </w:trPr>
        <w:tc>
          <w:tcPr>
            <w:tcW w:w="4026" w:type="dxa"/>
            <w:vAlign w:val="bottom"/>
          </w:tcPr>
          <w:p w14:paraId="724DEBF4" w14:textId="77777777" w:rsidR="0068755F" w:rsidRPr="00EE747C" w:rsidRDefault="0068755F" w:rsidP="0068755F">
            <w:pPr>
              <w:spacing w:after="160" w:line="252" w:lineRule="auto"/>
              <w:jc w:val="both"/>
              <w:rPr>
                <w:rFonts w:ascii="Arial" w:hAnsi="Arial" w:cs="Arial"/>
                <w:sz w:val="20"/>
                <w:szCs w:val="20"/>
              </w:rPr>
            </w:pPr>
          </w:p>
        </w:tc>
      </w:tr>
      <w:tr w:rsidR="0068755F" w:rsidRPr="00EE747C" w14:paraId="25C471D7" w14:textId="77777777" w:rsidTr="0068755F">
        <w:trPr>
          <w:trHeight w:val="340"/>
        </w:trPr>
        <w:tc>
          <w:tcPr>
            <w:tcW w:w="4026" w:type="dxa"/>
            <w:vAlign w:val="bottom"/>
          </w:tcPr>
          <w:p w14:paraId="7296FF13" w14:textId="77777777" w:rsidR="0068755F" w:rsidRPr="00EE747C" w:rsidRDefault="0068755F" w:rsidP="0068755F">
            <w:pPr>
              <w:spacing w:after="160" w:line="252" w:lineRule="auto"/>
              <w:jc w:val="both"/>
              <w:rPr>
                <w:rFonts w:ascii="Arial" w:hAnsi="Arial" w:cs="Arial"/>
                <w:sz w:val="20"/>
                <w:szCs w:val="20"/>
              </w:rPr>
            </w:pPr>
          </w:p>
        </w:tc>
      </w:tr>
      <w:tr w:rsidR="0068755F" w:rsidRPr="00EE747C" w14:paraId="283601CC" w14:textId="77777777" w:rsidTr="0068755F">
        <w:trPr>
          <w:trHeight w:val="340"/>
        </w:trPr>
        <w:tc>
          <w:tcPr>
            <w:tcW w:w="4026" w:type="dxa"/>
            <w:vAlign w:val="bottom"/>
          </w:tcPr>
          <w:p w14:paraId="7C501B58" w14:textId="77777777" w:rsidR="0068755F" w:rsidRPr="00EE747C" w:rsidRDefault="0068755F" w:rsidP="0068755F">
            <w:pPr>
              <w:spacing w:after="160" w:line="252" w:lineRule="auto"/>
              <w:jc w:val="both"/>
              <w:rPr>
                <w:rFonts w:ascii="Arial" w:hAnsi="Arial" w:cs="Arial"/>
                <w:sz w:val="20"/>
                <w:szCs w:val="20"/>
              </w:rPr>
            </w:pPr>
          </w:p>
        </w:tc>
      </w:tr>
    </w:tbl>
    <w:p w14:paraId="3AEFA848" w14:textId="77777777" w:rsidR="0068755F" w:rsidRPr="00EE747C" w:rsidRDefault="0068755F" w:rsidP="0068755F">
      <w:pPr>
        <w:keepNext/>
        <w:keepLines/>
        <w:spacing w:before="120" w:line="23" w:lineRule="atLeast"/>
        <w:jc w:val="both"/>
        <w:outlineLvl w:val="1"/>
        <w:rPr>
          <w:rFonts w:ascii="Arial" w:eastAsia="SimSun" w:hAnsi="Arial" w:cs="Arial"/>
          <w:b/>
          <w:bCs/>
          <w:sz w:val="20"/>
          <w:szCs w:val="20"/>
          <w:lang w:eastAsia="x-none"/>
        </w:rPr>
      </w:pPr>
    </w:p>
    <w:p w14:paraId="17179C57" w14:textId="77777777" w:rsidR="0068755F" w:rsidRPr="00EE747C" w:rsidRDefault="0068755F" w:rsidP="0068755F">
      <w:pPr>
        <w:keepNext/>
        <w:keepLines/>
        <w:spacing w:before="120" w:line="23" w:lineRule="atLeast"/>
        <w:jc w:val="both"/>
        <w:outlineLvl w:val="1"/>
        <w:rPr>
          <w:rFonts w:ascii="Arial" w:eastAsia="SimSun" w:hAnsi="Arial" w:cs="Arial"/>
          <w:b/>
          <w:bCs/>
          <w:sz w:val="20"/>
          <w:szCs w:val="20"/>
          <w:lang w:eastAsia="x-none"/>
        </w:rPr>
      </w:pPr>
      <w:bookmarkStart w:id="411" w:name="_Toc522878599"/>
      <w:bookmarkStart w:id="412" w:name="_Toc522879464"/>
      <w:bookmarkStart w:id="413" w:name="_Toc522879565"/>
      <w:bookmarkStart w:id="414" w:name="_Toc522879705"/>
      <w:bookmarkStart w:id="415" w:name="_Toc535480642"/>
      <w:bookmarkStart w:id="416" w:name="_Toc6898742"/>
      <w:bookmarkStart w:id="417" w:name="_Toc89345095"/>
      <w:bookmarkStart w:id="418" w:name="_Toc108010620"/>
      <w:bookmarkStart w:id="419" w:name="_Toc128743317"/>
      <w:bookmarkStart w:id="420" w:name="_Toc128743928"/>
      <w:bookmarkStart w:id="421" w:name="_Toc160440611"/>
      <w:bookmarkStart w:id="422" w:name="_Toc161399802"/>
      <w:bookmarkStart w:id="423" w:name="_Toc176763913"/>
      <w:r w:rsidRPr="00EE747C">
        <w:rPr>
          <w:rFonts w:ascii="Arial" w:eastAsia="SimSun" w:hAnsi="Arial" w:cs="Arial"/>
          <w:b/>
          <w:bCs/>
          <w:sz w:val="20"/>
          <w:szCs w:val="20"/>
          <w:lang w:eastAsia="x-none"/>
        </w:rPr>
        <w:t>PODATKI O PODIZVAJALCU</w:t>
      </w:r>
      <w:bookmarkEnd w:id="375"/>
      <w:bookmarkEnd w:id="411"/>
      <w:bookmarkEnd w:id="412"/>
      <w:bookmarkEnd w:id="413"/>
      <w:bookmarkEnd w:id="414"/>
      <w:bookmarkEnd w:id="415"/>
      <w:bookmarkEnd w:id="416"/>
      <w:bookmarkEnd w:id="417"/>
      <w:bookmarkEnd w:id="418"/>
      <w:bookmarkEnd w:id="419"/>
      <w:bookmarkEnd w:id="420"/>
      <w:bookmarkEnd w:id="421"/>
      <w:bookmarkEnd w:id="422"/>
      <w:bookmarkEnd w:id="423"/>
    </w:p>
    <w:tbl>
      <w:tblPr>
        <w:tblW w:w="0" w:type="auto"/>
        <w:tblLook w:val="04A0" w:firstRow="1" w:lastRow="0" w:firstColumn="1" w:lastColumn="0" w:noHBand="0" w:noVBand="1"/>
      </w:tblPr>
      <w:tblGrid>
        <w:gridCol w:w="163"/>
        <w:gridCol w:w="4083"/>
        <w:gridCol w:w="4401"/>
        <w:gridCol w:w="85"/>
        <w:gridCol w:w="674"/>
      </w:tblGrid>
      <w:tr w:rsidR="0068755F" w:rsidRPr="00EE747C" w14:paraId="7EEB7EC2" w14:textId="77777777" w:rsidTr="0068755F">
        <w:tc>
          <w:tcPr>
            <w:tcW w:w="8647" w:type="dxa"/>
            <w:gridSpan w:val="3"/>
          </w:tcPr>
          <w:p w14:paraId="7FD56256" w14:textId="77777777" w:rsidR="0068755F" w:rsidRPr="00EE747C" w:rsidRDefault="0068755F" w:rsidP="0068755F">
            <w:pPr>
              <w:spacing w:after="160" w:line="252" w:lineRule="auto"/>
              <w:jc w:val="both"/>
              <w:rPr>
                <w:rFonts w:ascii="Arial" w:hAnsi="Arial" w:cs="Arial"/>
                <w:b/>
                <w:sz w:val="20"/>
                <w:szCs w:val="20"/>
              </w:rPr>
            </w:pPr>
          </w:p>
          <w:p w14:paraId="382A67F1" w14:textId="2A0A2201" w:rsidR="0068755F" w:rsidRPr="00EE747C" w:rsidRDefault="0068755F" w:rsidP="0068755F">
            <w:pPr>
              <w:spacing w:after="160" w:line="252" w:lineRule="auto"/>
              <w:jc w:val="both"/>
              <w:rPr>
                <w:rFonts w:ascii="Arial" w:hAnsi="Arial" w:cs="Arial"/>
                <w:sz w:val="20"/>
                <w:szCs w:val="20"/>
              </w:rPr>
            </w:pPr>
            <w:r w:rsidRPr="00EE747C">
              <w:rPr>
                <w:rFonts w:ascii="Arial" w:hAnsi="Arial" w:cs="Arial"/>
                <w:sz w:val="20"/>
                <w:szCs w:val="20"/>
              </w:rPr>
              <w:t>Javno naročilo: »</w:t>
            </w:r>
            <w:r w:rsidR="006D150E">
              <w:rPr>
                <w:rFonts w:ascii="Arial" w:hAnsi="Arial" w:cs="Arial"/>
                <w:sz w:val="20"/>
                <w:szCs w:val="20"/>
              </w:rPr>
              <w:t>Z</w:t>
            </w:r>
            <w:r w:rsidR="006D150E">
              <w:rPr>
                <w:rFonts w:ascii="Arial" w:hAnsi="Arial" w:cs="Arial"/>
                <w:sz w:val="20"/>
                <w:szCs w:val="20"/>
                <w:lang w:val="pl-PL"/>
              </w:rPr>
              <w:t>dravstvena preventiva v termalnem zdravilišču</w:t>
            </w:r>
            <w:r w:rsidRPr="00EE747C">
              <w:rPr>
                <w:rFonts w:ascii="Arial" w:hAnsi="Arial" w:cs="Arial"/>
                <w:b/>
                <w:sz w:val="20"/>
                <w:szCs w:val="20"/>
              </w:rPr>
              <w:t>«</w:t>
            </w:r>
          </w:p>
        </w:tc>
        <w:tc>
          <w:tcPr>
            <w:tcW w:w="759" w:type="dxa"/>
            <w:gridSpan w:val="2"/>
          </w:tcPr>
          <w:p w14:paraId="4DE25534" w14:textId="77777777" w:rsidR="0068755F" w:rsidRPr="00EE747C" w:rsidRDefault="0068755F" w:rsidP="0068755F">
            <w:pPr>
              <w:spacing w:before="120" w:after="160" w:line="252" w:lineRule="auto"/>
              <w:jc w:val="both"/>
              <w:rPr>
                <w:rFonts w:ascii="Arial" w:hAnsi="Arial" w:cs="Arial"/>
                <w:b/>
                <w:i/>
                <w:iCs/>
                <w:sz w:val="20"/>
                <w:szCs w:val="20"/>
              </w:rPr>
            </w:pPr>
          </w:p>
        </w:tc>
      </w:tr>
      <w:tr w:rsidR="0068755F" w:rsidRPr="00EE747C" w14:paraId="1BABAD45"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2B6AD4A2" w14:textId="77777777" w:rsidR="0068755F" w:rsidRPr="00EE747C" w:rsidRDefault="0068755F" w:rsidP="0068755F">
            <w:pPr>
              <w:spacing w:after="160" w:line="252" w:lineRule="auto"/>
              <w:jc w:val="both"/>
              <w:rPr>
                <w:rFonts w:ascii="Arial" w:hAnsi="Arial" w:cs="Arial"/>
                <w:sz w:val="20"/>
                <w:szCs w:val="20"/>
              </w:rPr>
            </w:pPr>
            <w:r w:rsidRPr="00EE747C">
              <w:rPr>
                <w:rFonts w:ascii="Arial" w:hAnsi="Arial" w:cs="Arial"/>
                <w:sz w:val="20"/>
                <w:szCs w:val="20"/>
              </w:rPr>
              <w:t>Naziv in naslov podizvajalca:</w:t>
            </w:r>
          </w:p>
        </w:tc>
        <w:tc>
          <w:tcPr>
            <w:tcW w:w="4486" w:type="dxa"/>
            <w:gridSpan w:val="2"/>
            <w:tcBorders>
              <w:top w:val="single" w:sz="4" w:space="0" w:color="auto"/>
            </w:tcBorders>
            <w:vAlign w:val="bottom"/>
          </w:tcPr>
          <w:p w14:paraId="3C6C23F1" w14:textId="77777777" w:rsidR="0068755F" w:rsidRPr="00EE747C" w:rsidRDefault="0068755F" w:rsidP="0068755F">
            <w:pPr>
              <w:spacing w:after="160" w:line="252" w:lineRule="auto"/>
              <w:jc w:val="both"/>
              <w:rPr>
                <w:rFonts w:ascii="Arial" w:hAnsi="Arial" w:cs="Arial"/>
                <w:sz w:val="20"/>
                <w:szCs w:val="20"/>
              </w:rPr>
            </w:pPr>
          </w:p>
        </w:tc>
      </w:tr>
      <w:tr w:rsidR="0068755F" w:rsidRPr="00EE747C" w14:paraId="3BB91083"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2422E5F1" w14:textId="77777777" w:rsidR="0068755F" w:rsidRPr="00EE747C" w:rsidRDefault="0068755F" w:rsidP="0068755F">
            <w:pPr>
              <w:spacing w:after="160" w:line="252" w:lineRule="auto"/>
              <w:jc w:val="both"/>
              <w:rPr>
                <w:rFonts w:ascii="Arial" w:hAnsi="Arial" w:cs="Arial"/>
                <w:sz w:val="20"/>
                <w:szCs w:val="20"/>
              </w:rPr>
            </w:pPr>
            <w:r w:rsidRPr="00EE747C">
              <w:rPr>
                <w:rFonts w:ascii="Arial" w:hAnsi="Arial" w:cs="Arial"/>
                <w:sz w:val="20"/>
                <w:szCs w:val="20"/>
              </w:rPr>
              <w:t>Številka vpisa v sodni register (št. vložka):</w:t>
            </w:r>
          </w:p>
        </w:tc>
        <w:tc>
          <w:tcPr>
            <w:tcW w:w="4486" w:type="dxa"/>
            <w:gridSpan w:val="2"/>
            <w:vAlign w:val="bottom"/>
          </w:tcPr>
          <w:p w14:paraId="69DC1907" w14:textId="77777777" w:rsidR="0068755F" w:rsidRPr="00EE747C" w:rsidRDefault="0068755F" w:rsidP="0068755F">
            <w:pPr>
              <w:spacing w:after="160" w:line="252" w:lineRule="auto"/>
              <w:jc w:val="both"/>
              <w:rPr>
                <w:rFonts w:ascii="Arial" w:hAnsi="Arial" w:cs="Arial"/>
                <w:sz w:val="20"/>
                <w:szCs w:val="20"/>
              </w:rPr>
            </w:pPr>
          </w:p>
        </w:tc>
      </w:tr>
      <w:tr w:rsidR="0068755F" w:rsidRPr="00513FBA" w14:paraId="71050DB1"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45BB4BCE"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Matična številka:</w:t>
            </w:r>
          </w:p>
        </w:tc>
        <w:tc>
          <w:tcPr>
            <w:tcW w:w="4486" w:type="dxa"/>
            <w:gridSpan w:val="2"/>
            <w:vAlign w:val="bottom"/>
          </w:tcPr>
          <w:p w14:paraId="3D57EBFD"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13EBC03F"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69EB35C3"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Davčna številka:</w:t>
            </w:r>
          </w:p>
        </w:tc>
        <w:tc>
          <w:tcPr>
            <w:tcW w:w="4486" w:type="dxa"/>
            <w:gridSpan w:val="2"/>
            <w:vAlign w:val="bottom"/>
          </w:tcPr>
          <w:p w14:paraId="7F7A5A6B"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5C2958F6"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563AF0A6"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Odgovorna oseba za podpis pogodbe:</w:t>
            </w:r>
          </w:p>
        </w:tc>
        <w:tc>
          <w:tcPr>
            <w:tcW w:w="4486" w:type="dxa"/>
            <w:gridSpan w:val="2"/>
            <w:vAlign w:val="bottom"/>
          </w:tcPr>
          <w:p w14:paraId="2E2F0040"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274E87C3"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3946BAAC"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Kontaktna oseba:</w:t>
            </w:r>
          </w:p>
        </w:tc>
        <w:tc>
          <w:tcPr>
            <w:tcW w:w="4486" w:type="dxa"/>
            <w:gridSpan w:val="2"/>
            <w:vAlign w:val="bottom"/>
          </w:tcPr>
          <w:p w14:paraId="69742223"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1C9B11C2"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0ABAFEAA"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Elektronski naslov kontaktne osebe:</w:t>
            </w:r>
          </w:p>
        </w:tc>
        <w:tc>
          <w:tcPr>
            <w:tcW w:w="4486" w:type="dxa"/>
            <w:gridSpan w:val="2"/>
            <w:vAlign w:val="bottom"/>
          </w:tcPr>
          <w:p w14:paraId="42C8636D"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7B4603D2"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04050C0F"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Spletni naslov:</w:t>
            </w:r>
          </w:p>
        </w:tc>
        <w:tc>
          <w:tcPr>
            <w:tcW w:w="4486" w:type="dxa"/>
            <w:gridSpan w:val="2"/>
            <w:vAlign w:val="bottom"/>
          </w:tcPr>
          <w:p w14:paraId="50AC40FD"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0C087E6D"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480D8E4B"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Telefon:</w:t>
            </w:r>
          </w:p>
        </w:tc>
        <w:tc>
          <w:tcPr>
            <w:tcW w:w="4486" w:type="dxa"/>
            <w:gridSpan w:val="2"/>
            <w:vAlign w:val="bottom"/>
          </w:tcPr>
          <w:p w14:paraId="4B18A897"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0D2AFD86"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3CE6DFB5"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Transakcijski račun:</w:t>
            </w:r>
          </w:p>
        </w:tc>
        <w:tc>
          <w:tcPr>
            <w:tcW w:w="4486" w:type="dxa"/>
            <w:gridSpan w:val="2"/>
            <w:vAlign w:val="bottom"/>
          </w:tcPr>
          <w:p w14:paraId="002100DE"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1BDB2DFC"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bottom w:val="single" w:sz="4" w:space="0" w:color="auto"/>
            </w:tcBorders>
            <w:vAlign w:val="bottom"/>
          </w:tcPr>
          <w:p w14:paraId="454CABFD" w14:textId="065B8283"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 xml:space="preserve">Vrednost (v EUR brez DDV) in del javnega naročila, ki ga bo izvajal (delež v %): </w:t>
            </w:r>
          </w:p>
        </w:tc>
        <w:tc>
          <w:tcPr>
            <w:tcW w:w="4486" w:type="dxa"/>
            <w:gridSpan w:val="2"/>
            <w:tcBorders>
              <w:bottom w:val="single" w:sz="4" w:space="0" w:color="auto"/>
            </w:tcBorders>
            <w:vAlign w:val="bottom"/>
          </w:tcPr>
          <w:p w14:paraId="296ED481"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0BA61C58"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bottom w:val="single" w:sz="4" w:space="0" w:color="auto"/>
            </w:tcBorders>
            <w:vAlign w:val="bottom"/>
          </w:tcPr>
          <w:p w14:paraId="427FDD36"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Vrsta del/blaga, ki jih bo izvajal/dobavljal</w:t>
            </w:r>
          </w:p>
        </w:tc>
        <w:tc>
          <w:tcPr>
            <w:tcW w:w="4486" w:type="dxa"/>
            <w:gridSpan w:val="2"/>
            <w:tcBorders>
              <w:bottom w:val="single" w:sz="4" w:space="0" w:color="auto"/>
            </w:tcBorders>
            <w:vAlign w:val="bottom"/>
          </w:tcPr>
          <w:p w14:paraId="3E563117" w14:textId="77777777" w:rsidR="0068755F" w:rsidRPr="00513FBA" w:rsidRDefault="0068755F" w:rsidP="0068755F">
            <w:pPr>
              <w:spacing w:after="160" w:line="252" w:lineRule="auto"/>
              <w:jc w:val="both"/>
              <w:rPr>
                <w:rFonts w:ascii="Arial" w:hAnsi="Arial" w:cs="Arial"/>
                <w:sz w:val="20"/>
                <w:szCs w:val="20"/>
              </w:rPr>
            </w:pPr>
          </w:p>
        </w:tc>
      </w:tr>
    </w:tbl>
    <w:p w14:paraId="7E9A1F67" w14:textId="77777777" w:rsidR="0068755F" w:rsidRPr="00513FBA" w:rsidRDefault="0068755F" w:rsidP="0068755F">
      <w:pPr>
        <w:spacing w:after="160" w:line="252" w:lineRule="auto"/>
        <w:jc w:val="both"/>
        <w:rPr>
          <w:rFonts w:ascii="Arial" w:hAnsi="Arial" w:cs="Arial"/>
          <w:sz w:val="20"/>
          <w:szCs w:val="20"/>
        </w:rPr>
      </w:pPr>
    </w:p>
    <w:p w14:paraId="79B39E89"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V skladu z določbo 5. odstavka 94. člena ZJN-3 zahtevamo neposredno plačilo s strani naročnika:</w:t>
      </w:r>
    </w:p>
    <w:p w14:paraId="7AD5F22A"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DA                       NE</w:t>
      </w:r>
    </w:p>
    <w:p w14:paraId="7CB833F5"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(ustrezno obkrožiti)</w:t>
      </w:r>
    </w:p>
    <w:p w14:paraId="41AE4433"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Razpisni obrazec se po potrebi kopira.</w:t>
      </w:r>
    </w:p>
    <w:p w14:paraId="557B3EA7" w14:textId="77777777" w:rsidR="0068755F" w:rsidRPr="00513FBA" w:rsidRDefault="0068755F" w:rsidP="0068755F">
      <w:pPr>
        <w:spacing w:after="160" w:line="252" w:lineRule="auto"/>
        <w:jc w:val="both"/>
        <w:rPr>
          <w:rFonts w:ascii="Arial" w:hAnsi="Arial" w:cs="Arial"/>
          <w:sz w:val="20"/>
          <w:szCs w:val="20"/>
        </w:rPr>
      </w:pPr>
    </w:p>
    <w:p w14:paraId="741F7C9C"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Kraj in datum:</w:t>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t>Žig:</w:t>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t>Podpis podizvajalca:</w:t>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p>
    <w:p w14:paraId="76FC54BF"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r w:rsidRPr="00513FBA">
        <w:rPr>
          <w:rFonts w:ascii="Arial" w:hAnsi="Arial" w:cs="Arial"/>
          <w:sz w:val="20"/>
          <w:szCs w:val="20"/>
        </w:rPr>
        <w:tab/>
      </w:r>
      <w:r w:rsidRPr="00513FBA">
        <w:rPr>
          <w:rFonts w:ascii="Arial" w:hAnsi="Arial" w:cs="Arial"/>
          <w:sz w:val="20"/>
          <w:szCs w:val="20"/>
        </w:rPr>
        <w:tab/>
      </w:r>
    </w:p>
    <w:p w14:paraId="08EE1694" w14:textId="7D255A8E" w:rsidR="007D4B81" w:rsidRDefault="007D4B81" w:rsidP="0068755F">
      <w:pPr>
        <w:autoSpaceDE w:val="0"/>
        <w:autoSpaceDN w:val="0"/>
        <w:adjustRightInd w:val="0"/>
        <w:spacing w:after="160" w:line="252" w:lineRule="auto"/>
        <w:jc w:val="right"/>
        <w:rPr>
          <w:rFonts w:ascii="Arial" w:hAnsi="Arial" w:cs="Arial"/>
          <w:b/>
          <w:sz w:val="20"/>
          <w:szCs w:val="20"/>
        </w:rPr>
      </w:pPr>
    </w:p>
    <w:p w14:paraId="6316C472" w14:textId="7253DAF5" w:rsidR="0068755F" w:rsidRPr="00513FBA" w:rsidRDefault="0068755F" w:rsidP="0068755F">
      <w:pPr>
        <w:autoSpaceDE w:val="0"/>
        <w:autoSpaceDN w:val="0"/>
        <w:adjustRightInd w:val="0"/>
        <w:spacing w:after="160" w:line="252" w:lineRule="auto"/>
        <w:jc w:val="right"/>
        <w:rPr>
          <w:rFonts w:ascii="Arial" w:hAnsi="Arial" w:cs="Arial"/>
          <w:b/>
          <w:sz w:val="20"/>
          <w:szCs w:val="20"/>
        </w:rPr>
      </w:pPr>
      <w:r w:rsidRPr="00513FBA">
        <w:rPr>
          <w:rFonts w:ascii="Arial" w:hAnsi="Arial" w:cs="Arial"/>
          <w:b/>
          <w:sz w:val="20"/>
          <w:szCs w:val="20"/>
        </w:rPr>
        <w:lastRenderedPageBreak/>
        <w:t xml:space="preserve">OBRAZEC </w:t>
      </w:r>
      <w:r w:rsidR="00876032">
        <w:rPr>
          <w:rFonts w:ascii="Arial" w:hAnsi="Arial" w:cs="Arial"/>
          <w:b/>
          <w:sz w:val="20"/>
          <w:szCs w:val="20"/>
        </w:rPr>
        <w:t>10</w:t>
      </w:r>
    </w:p>
    <w:p w14:paraId="7B7B26D9" w14:textId="77777777" w:rsidR="0068755F" w:rsidRPr="00513FBA" w:rsidRDefault="0068755F" w:rsidP="0068755F">
      <w:pPr>
        <w:spacing w:after="160"/>
        <w:jc w:val="both"/>
        <w:rPr>
          <w:rFonts w:ascii="Arial" w:hAnsi="Arial" w:cs="Arial"/>
          <w:b/>
          <w:sz w:val="20"/>
          <w:szCs w:val="20"/>
          <w:lang w:val="x-none" w:eastAsia="x-none"/>
        </w:rPr>
      </w:pPr>
    </w:p>
    <w:p w14:paraId="3E8E4014" w14:textId="77777777" w:rsidR="0068755F" w:rsidRPr="00513FBA" w:rsidRDefault="0068755F" w:rsidP="0068755F">
      <w:pPr>
        <w:spacing w:before="120" w:after="420" w:line="252" w:lineRule="auto"/>
        <w:contextualSpacing/>
        <w:jc w:val="center"/>
        <w:rPr>
          <w:rFonts w:ascii="Arial" w:hAnsi="Arial" w:cs="Arial"/>
          <w:b/>
          <w:caps/>
          <w:spacing w:val="5"/>
          <w:kern w:val="28"/>
          <w:sz w:val="20"/>
          <w:szCs w:val="20"/>
          <w:lang w:eastAsia="en-US"/>
        </w:rPr>
      </w:pPr>
      <w:r w:rsidRPr="00513FBA">
        <w:rPr>
          <w:rFonts w:ascii="Arial" w:hAnsi="Arial" w:cs="Arial"/>
          <w:b/>
          <w:caps/>
          <w:spacing w:val="5"/>
          <w:kern w:val="28"/>
          <w:sz w:val="20"/>
          <w:szCs w:val="20"/>
          <w:lang w:eastAsia="en-US"/>
        </w:rPr>
        <w:t>soglasje PODIZVAJALCA ZA NEPOSREDNA PLAČILA</w:t>
      </w:r>
    </w:p>
    <w:p w14:paraId="723D12CF"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2C077D58"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36607368"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2D383FD7"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61F5D386" w14:textId="77777777" w:rsidR="0068755F" w:rsidRPr="00513FBA" w:rsidRDefault="0068755F" w:rsidP="0068755F">
      <w:pPr>
        <w:spacing w:after="160" w:line="260" w:lineRule="atLeast"/>
        <w:jc w:val="both"/>
        <w:rPr>
          <w:rFonts w:ascii="Arial" w:eastAsia="Calibri" w:hAnsi="Arial" w:cs="Arial"/>
          <w:sz w:val="20"/>
          <w:szCs w:val="20"/>
          <w:lang w:eastAsia="en-US"/>
        </w:rPr>
      </w:pPr>
      <w:r w:rsidRPr="00513FBA">
        <w:rPr>
          <w:rFonts w:ascii="Arial" w:eastAsia="Calibri" w:hAnsi="Arial" w:cs="Arial"/>
          <w:sz w:val="20"/>
          <w:szCs w:val="20"/>
          <w:lang w:eastAsia="en-US"/>
        </w:rPr>
        <w:t>Naziv podizvajalca: _______________________________________</w:t>
      </w:r>
    </w:p>
    <w:p w14:paraId="2EC0B344"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4AB76FB2" w14:textId="3778C5A8" w:rsidR="0068755F" w:rsidRPr="004A0D38" w:rsidRDefault="0068755F" w:rsidP="004A0D38">
      <w:pPr>
        <w:spacing w:after="160" w:line="260" w:lineRule="atLeast"/>
        <w:jc w:val="both"/>
        <w:rPr>
          <w:rFonts w:ascii="Arial" w:eastAsia="Calibri" w:hAnsi="Arial" w:cs="Arial"/>
          <w:sz w:val="20"/>
          <w:szCs w:val="20"/>
          <w:lang w:eastAsia="en-US"/>
        </w:rPr>
      </w:pPr>
      <w:r w:rsidRPr="00513FBA">
        <w:rPr>
          <w:rFonts w:ascii="Arial" w:eastAsia="Calibri" w:hAnsi="Arial" w:cs="Arial"/>
          <w:sz w:val="20"/>
          <w:szCs w:val="20"/>
          <w:lang w:eastAsia="en-US"/>
        </w:rPr>
        <w:t>Sedež (naslov) podizvajalca: _____________________________________</w:t>
      </w:r>
    </w:p>
    <w:p w14:paraId="7A44E0C5" w14:textId="77777777" w:rsidR="0068755F" w:rsidRPr="00513FBA" w:rsidRDefault="0068755F" w:rsidP="0068755F">
      <w:pPr>
        <w:widowControl w:val="0"/>
        <w:autoSpaceDE w:val="0"/>
        <w:autoSpaceDN w:val="0"/>
        <w:adjustRightInd w:val="0"/>
        <w:spacing w:after="160" w:line="252" w:lineRule="auto"/>
        <w:jc w:val="both"/>
        <w:rPr>
          <w:rFonts w:ascii="Arial" w:hAnsi="Arial" w:cs="Arial"/>
          <w:sz w:val="20"/>
          <w:szCs w:val="20"/>
        </w:rPr>
      </w:pPr>
    </w:p>
    <w:p w14:paraId="3F6FCEFE" w14:textId="77777777" w:rsidR="0068755F" w:rsidRPr="00513FBA" w:rsidRDefault="0068755F" w:rsidP="0068755F">
      <w:pPr>
        <w:spacing w:after="160" w:line="252" w:lineRule="auto"/>
        <w:jc w:val="both"/>
        <w:rPr>
          <w:rFonts w:ascii="Arial" w:hAnsi="Arial" w:cs="Arial"/>
          <w:sz w:val="20"/>
          <w:szCs w:val="20"/>
        </w:rPr>
      </w:pPr>
    </w:p>
    <w:p w14:paraId="3F64AFA1" w14:textId="36B15C03"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 xml:space="preserve">S podpisom te izjave dajemo soglasje, na podlagi katerega bo naročnik za javno naročilo, katerega predmet </w:t>
      </w:r>
      <w:r w:rsidRPr="00EE747C">
        <w:rPr>
          <w:rFonts w:ascii="Arial" w:hAnsi="Arial" w:cs="Arial"/>
          <w:sz w:val="20"/>
          <w:szCs w:val="20"/>
        </w:rPr>
        <w:t>je »</w:t>
      </w:r>
      <w:bookmarkStart w:id="424" w:name="_Hlk218762479"/>
      <w:r w:rsidR="006D150E">
        <w:rPr>
          <w:rFonts w:ascii="Arial" w:hAnsi="Arial" w:cs="Arial"/>
          <w:sz w:val="20"/>
          <w:szCs w:val="20"/>
        </w:rPr>
        <w:t>Z</w:t>
      </w:r>
      <w:r w:rsidR="006D150E">
        <w:rPr>
          <w:rFonts w:ascii="Arial" w:hAnsi="Arial" w:cs="Arial"/>
          <w:sz w:val="20"/>
          <w:szCs w:val="20"/>
          <w:lang w:val="pl-PL"/>
        </w:rPr>
        <w:t>dravstvena preventiva v termalnem zdravilišču</w:t>
      </w:r>
      <w:bookmarkEnd w:id="424"/>
      <w:r w:rsidRPr="00EE747C">
        <w:rPr>
          <w:rFonts w:ascii="Arial" w:hAnsi="Arial" w:cs="Arial"/>
          <w:sz w:val="20"/>
          <w:szCs w:val="20"/>
        </w:rPr>
        <w:t xml:space="preserve">« namesto </w:t>
      </w:r>
      <w:r w:rsidRPr="00513FBA">
        <w:rPr>
          <w:rFonts w:ascii="Arial" w:hAnsi="Arial" w:cs="Arial"/>
          <w:sz w:val="20"/>
          <w:szCs w:val="20"/>
        </w:rPr>
        <w:t>ponudnika _________________ (</w:t>
      </w:r>
      <w:r w:rsidRPr="00513FBA">
        <w:rPr>
          <w:rFonts w:ascii="Arial" w:eastAsia="Calibri" w:hAnsi="Arial" w:cs="Arial"/>
          <w:i/>
          <w:sz w:val="20"/>
          <w:szCs w:val="20"/>
          <w:lang w:eastAsia="en-US"/>
        </w:rPr>
        <w:t>vpiše se naziv ponudnika)</w:t>
      </w:r>
      <w:r w:rsidRPr="00513FBA">
        <w:rPr>
          <w:rFonts w:ascii="Arial" w:hAnsi="Arial" w:cs="Arial"/>
          <w:sz w:val="20"/>
          <w:szCs w:val="20"/>
        </w:rPr>
        <w:t xml:space="preserve"> poravnaval naše terjatve do ponudnika neposredno nam.</w:t>
      </w:r>
    </w:p>
    <w:p w14:paraId="14B286A9" w14:textId="77777777" w:rsidR="0068755F" w:rsidRPr="00513FBA" w:rsidRDefault="0068755F" w:rsidP="0068755F">
      <w:pPr>
        <w:spacing w:after="160" w:line="252" w:lineRule="auto"/>
        <w:ind w:left="720"/>
        <w:jc w:val="both"/>
        <w:rPr>
          <w:rFonts w:ascii="Arial" w:hAnsi="Arial" w:cs="Arial"/>
          <w:sz w:val="20"/>
          <w:szCs w:val="20"/>
        </w:rPr>
      </w:pPr>
    </w:p>
    <w:p w14:paraId="1FE4CCB3" w14:textId="77777777" w:rsidR="0068755F" w:rsidRPr="00513FBA" w:rsidRDefault="0068755F" w:rsidP="0068755F">
      <w:pPr>
        <w:spacing w:after="160" w:line="252" w:lineRule="auto"/>
        <w:ind w:left="708"/>
        <w:jc w:val="both"/>
        <w:rPr>
          <w:rFonts w:ascii="Arial" w:hAnsi="Arial" w:cs="Arial"/>
          <w:sz w:val="20"/>
          <w:szCs w:val="20"/>
        </w:rPr>
      </w:pPr>
    </w:p>
    <w:p w14:paraId="278DB78F" w14:textId="77777777" w:rsidR="0068755F" w:rsidRPr="00513FBA" w:rsidRDefault="0068755F" w:rsidP="0068755F">
      <w:pPr>
        <w:spacing w:after="160" w:line="252" w:lineRule="auto"/>
        <w:ind w:left="720"/>
        <w:jc w:val="both"/>
        <w:rPr>
          <w:rFonts w:ascii="Arial" w:hAnsi="Arial" w:cs="Arial"/>
          <w:sz w:val="20"/>
          <w:szCs w:val="20"/>
        </w:rPr>
      </w:pPr>
    </w:p>
    <w:p w14:paraId="02C7BC33" w14:textId="77777777" w:rsidR="0068755F" w:rsidRPr="00513FBA" w:rsidRDefault="0068755F" w:rsidP="0068755F">
      <w:pPr>
        <w:spacing w:after="160" w:line="252" w:lineRule="auto"/>
        <w:ind w:left="720"/>
        <w:jc w:val="both"/>
        <w:rPr>
          <w:rFonts w:ascii="Arial" w:hAnsi="Arial" w:cs="Arial"/>
          <w:sz w:val="20"/>
          <w:szCs w:val="20"/>
        </w:rPr>
      </w:pPr>
    </w:p>
    <w:tbl>
      <w:tblPr>
        <w:tblW w:w="0" w:type="auto"/>
        <w:tblLayout w:type="fixed"/>
        <w:tblLook w:val="0000" w:firstRow="0" w:lastRow="0" w:firstColumn="0" w:lastColumn="0" w:noHBand="0" w:noVBand="0"/>
      </w:tblPr>
      <w:tblGrid>
        <w:gridCol w:w="3348"/>
        <w:gridCol w:w="1818"/>
        <w:gridCol w:w="4324"/>
      </w:tblGrid>
      <w:tr w:rsidR="0068755F" w:rsidRPr="00513FBA" w14:paraId="2F320B70" w14:textId="77777777" w:rsidTr="0068755F">
        <w:trPr>
          <w:trHeight w:val="241"/>
        </w:trPr>
        <w:tc>
          <w:tcPr>
            <w:tcW w:w="3348" w:type="dxa"/>
          </w:tcPr>
          <w:p w14:paraId="438B9C6F"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Kraj: ________________</w:t>
            </w:r>
          </w:p>
        </w:tc>
        <w:tc>
          <w:tcPr>
            <w:tcW w:w="1818" w:type="dxa"/>
          </w:tcPr>
          <w:p w14:paraId="5DFD3919" w14:textId="77777777" w:rsidR="0068755F" w:rsidRPr="00513FBA" w:rsidRDefault="0068755F" w:rsidP="0068755F">
            <w:pPr>
              <w:tabs>
                <w:tab w:val="center" w:pos="7020"/>
              </w:tabs>
              <w:spacing w:after="160" w:line="252" w:lineRule="auto"/>
              <w:jc w:val="center"/>
              <w:rPr>
                <w:rFonts w:ascii="Arial" w:hAnsi="Arial" w:cs="Arial"/>
                <w:sz w:val="20"/>
                <w:szCs w:val="20"/>
              </w:rPr>
            </w:pPr>
          </w:p>
        </w:tc>
        <w:tc>
          <w:tcPr>
            <w:tcW w:w="4324" w:type="dxa"/>
          </w:tcPr>
          <w:p w14:paraId="56845EB4" w14:textId="77777777" w:rsidR="0068755F" w:rsidRPr="00513FBA" w:rsidRDefault="0068755F" w:rsidP="0068755F">
            <w:pPr>
              <w:tabs>
                <w:tab w:val="center" w:pos="7020"/>
              </w:tabs>
              <w:spacing w:after="160" w:line="252" w:lineRule="auto"/>
              <w:jc w:val="both"/>
              <w:rPr>
                <w:rFonts w:ascii="Arial" w:hAnsi="Arial" w:cs="Arial"/>
                <w:sz w:val="20"/>
                <w:szCs w:val="20"/>
              </w:rPr>
            </w:pPr>
            <w:r w:rsidRPr="00513FBA">
              <w:rPr>
                <w:rFonts w:ascii="Arial" w:hAnsi="Arial" w:cs="Arial"/>
                <w:sz w:val="20"/>
                <w:szCs w:val="20"/>
              </w:rPr>
              <w:t xml:space="preserve">      Podpisnik: ___________________</w:t>
            </w:r>
          </w:p>
        </w:tc>
      </w:tr>
      <w:tr w:rsidR="0068755F" w:rsidRPr="00513FBA" w14:paraId="5BD286E4" w14:textId="77777777" w:rsidTr="0068755F">
        <w:trPr>
          <w:trHeight w:val="483"/>
        </w:trPr>
        <w:tc>
          <w:tcPr>
            <w:tcW w:w="3348" w:type="dxa"/>
          </w:tcPr>
          <w:p w14:paraId="2DED9EAE"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Datum</w:t>
            </w:r>
            <w:r w:rsidRPr="00513FBA">
              <w:rPr>
                <w:rFonts w:ascii="Arial" w:hAnsi="Arial" w:cs="Arial"/>
                <w:sz w:val="20"/>
                <w:szCs w:val="20"/>
              </w:rPr>
              <w:fldChar w:fldCharType="begin">
                <w:ffData>
                  <w:name w:val="Besedilo22"/>
                  <w:enabled/>
                  <w:calcOnExit w:val="0"/>
                  <w:textInput/>
                </w:ffData>
              </w:fldChar>
            </w:r>
            <w:bookmarkStart w:id="425" w:name="Besedilo22"/>
            <w:r w:rsidRPr="00513FBA">
              <w:rPr>
                <w:rFonts w:ascii="Arial" w:hAnsi="Arial" w:cs="Arial"/>
                <w:sz w:val="20"/>
                <w:szCs w:val="20"/>
              </w:rPr>
              <w:instrText xml:space="preserve"> FORMTEXT </w:instrText>
            </w:r>
            <w:r w:rsidRPr="00513FBA">
              <w:rPr>
                <w:rFonts w:ascii="Arial" w:hAnsi="Arial" w:cs="Arial"/>
                <w:sz w:val="20"/>
                <w:szCs w:val="20"/>
              </w:rPr>
            </w:r>
            <w:r w:rsidRPr="00513FBA">
              <w:rPr>
                <w:rFonts w:ascii="Arial" w:hAnsi="Arial" w:cs="Arial"/>
                <w:sz w:val="20"/>
                <w:szCs w:val="20"/>
              </w:rPr>
              <w:fldChar w:fldCharType="separate"/>
            </w:r>
            <w:r w:rsidRPr="00513FBA">
              <w:rPr>
                <w:rFonts w:ascii="Arial" w:hAnsi="Arial" w:cs="Arial"/>
                <w:sz w:val="20"/>
                <w:szCs w:val="20"/>
              </w:rPr>
              <w:fldChar w:fldCharType="end"/>
            </w:r>
            <w:bookmarkEnd w:id="425"/>
            <w:r w:rsidRPr="00513FBA">
              <w:rPr>
                <w:rFonts w:ascii="Arial" w:hAnsi="Arial" w:cs="Arial"/>
                <w:sz w:val="20"/>
                <w:szCs w:val="20"/>
              </w:rPr>
              <w:t xml:space="preserve">: ________________ </w:t>
            </w:r>
          </w:p>
        </w:tc>
        <w:tc>
          <w:tcPr>
            <w:tcW w:w="1818" w:type="dxa"/>
          </w:tcPr>
          <w:p w14:paraId="0FED4EA2" w14:textId="77777777" w:rsidR="0068755F" w:rsidRPr="00513FBA" w:rsidRDefault="0068755F" w:rsidP="0068755F">
            <w:pPr>
              <w:spacing w:after="160" w:line="252" w:lineRule="auto"/>
              <w:jc w:val="center"/>
              <w:rPr>
                <w:rFonts w:ascii="Arial" w:hAnsi="Arial" w:cs="Arial"/>
                <w:sz w:val="20"/>
                <w:szCs w:val="20"/>
              </w:rPr>
            </w:pPr>
            <w:r w:rsidRPr="00513FBA">
              <w:rPr>
                <w:rFonts w:ascii="Arial" w:hAnsi="Arial" w:cs="Arial"/>
                <w:sz w:val="20"/>
                <w:szCs w:val="20"/>
              </w:rPr>
              <w:t>Žig</w:t>
            </w:r>
          </w:p>
        </w:tc>
        <w:tc>
          <w:tcPr>
            <w:tcW w:w="4324" w:type="dxa"/>
          </w:tcPr>
          <w:p w14:paraId="1DEE5307" w14:textId="77777777" w:rsidR="0068755F" w:rsidRPr="00513FBA" w:rsidRDefault="0068755F" w:rsidP="0068755F">
            <w:pPr>
              <w:spacing w:after="160" w:line="252" w:lineRule="auto"/>
              <w:jc w:val="center"/>
              <w:rPr>
                <w:rFonts w:ascii="Arial" w:hAnsi="Arial" w:cs="Arial"/>
                <w:sz w:val="20"/>
                <w:szCs w:val="20"/>
              </w:rPr>
            </w:pPr>
            <w:r w:rsidRPr="00513FBA">
              <w:rPr>
                <w:rFonts w:ascii="Arial" w:hAnsi="Arial" w:cs="Arial"/>
                <w:sz w:val="20"/>
                <w:szCs w:val="20"/>
              </w:rPr>
              <w:t>________________________</w:t>
            </w:r>
          </w:p>
          <w:p w14:paraId="5AF3F388" w14:textId="7C69178A" w:rsidR="0068755F" w:rsidRPr="00513FBA" w:rsidRDefault="0068755F" w:rsidP="0068755F">
            <w:pPr>
              <w:spacing w:after="160" w:line="252" w:lineRule="auto"/>
              <w:jc w:val="center"/>
              <w:rPr>
                <w:rFonts w:ascii="Arial" w:hAnsi="Arial" w:cs="Arial"/>
                <w:sz w:val="20"/>
                <w:szCs w:val="20"/>
              </w:rPr>
            </w:pPr>
            <w:r w:rsidRPr="00513FBA">
              <w:rPr>
                <w:rFonts w:ascii="Arial" w:hAnsi="Arial" w:cs="Arial"/>
                <w:sz w:val="20"/>
                <w:szCs w:val="20"/>
              </w:rPr>
              <w:t>Podpis odgovorne osebe podizvajalca</w:t>
            </w:r>
          </w:p>
        </w:tc>
      </w:tr>
    </w:tbl>
    <w:p w14:paraId="368DB48B" w14:textId="77777777" w:rsidR="0068755F" w:rsidRPr="00513FBA" w:rsidRDefault="0068755F" w:rsidP="0068755F">
      <w:pPr>
        <w:spacing w:after="160" w:line="252" w:lineRule="auto"/>
        <w:jc w:val="both"/>
        <w:rPr>
          <w:rFonts w:ascii="Arial" w:hAnsi="Arial" w:cs="Arial"/>
          <w:sz w:val="20"/>
          <w:szCs w:val="20"/>
        </w:rPr>
      </w:pPr>
    </w:p>
    <w:p w14:paraId="7553F88F" w14:textId="77777777" w:rsidR="0068755F" w:rsidRPr="00513FBA" w:rsidRDefault="0068755F" w:rsidP="0068755F">
      <w:pPr>
        <w:spacing w:after="160" w:line="276" w:lineRule="auto"/>
        <w:jc w:val="both"/>
        <w:rPr>
          <w:rFonts w:ascii="Arial" w:hAnsi="Arial" w:cs="Arial"/>
          <w:b/>
          <w:sz w:val="20"/>
          <w:szCs w:val="20"/>
        </w:rPr>
      </w:pPr>
    </w:p>
    <w:p w14:paraId="0580C146" w14:textId="77107DDA" w:rsidR="0068755F" w:rsidRDefault="0068755F" w:rsidP="0068755F">
      <w:pPr>
        <w:spacing w:after="160" w:line="276" w:lineRule="auto"/>
        <w:jc w:val="both"/>
        <w:rPr>
          <w:rFonts w:ascii="Arial" w:hAnsi="Arial" w:cs="Arial"/>
          <w:b/>
          <w:sz w:val="20"/>
          <w:szCs w:val="20"/>
        </w:rPr>
      </w:pPr>
      <w:r w:rsidRPr="00513FBA">
        <w:rPr>
          <w:rFonts w:ascii="Arial" w:hAnsi="Arial" w:cs="Arial"/>
          <w:b/>
          <w:sz w:val="20"/>
          <w:szCs w:val="20"/>
        </w:rPr>
        <w:t>Opomba: Predmetno soglasje podizvajalca se predloži ponudbi v kolikor podizvajalec v skladu z določbo 5. odstavka 94. člena ZJN-3 zahteva neposredno plačilo s strani naročnika.</w:t>
      </w:r>
    </w:p>
    <w:p w14:paraId="4EB91BBD" w14:textId="2E6A1221" w:rsidR="00F652E7" w:rsidRDefault="00F652E7" w:rsidP="0068755F">
      <w:pPr>
        <w:spacing w:after="160" w:line="276" w:lineRule="auto"/>
        <w:jc w:val="both"/>
        <w:rPr>
          <w:rFonts w:ascii="Arial" w:hAnsi="Arial" w:cs="Arial"/>
          <w:sz w:val="20"/>
          <w:szCs w:val="20"/>
        </w:rPr>
      </w:pPr>
    </w:p>
    <w:p w14:paraId="3646481E" w14:textId="41496F5B" w:rsidR="00F652E7" w:rsidRDefault="00F652E7" w:rsidP="0068755F">
      <w:pPr>
        <w:spacing w:after="160" w:line="276" w:lineRule="auto"/>
        <w:jc w:val="both"/>
        <w:rPr>
          <w:rFonts w:ascii="Arial" w:hAnsi="Arial" w:cs="Arial"/>
          <w:sz w:val="20"/>
          <w:szCs w:val="20"/>
        </w:rPr>
      </w:pPr>
    </w:p>
    <w:p w14:paraId="3941C256" w14:textId="2AC933A3" w:rsidR="00F652E7" w:rsidRDefault="00F652E7" w:rsidP="0068755F">
      <w:pPr>
        <w:spacing w:after="160" w:line="276" w:lineRule="auto"/>
        <w:jc w:val="both"/>
        <w:rPr>
          <w:rFonts w:ascii="Arial" w:hAnsi="Arial" w:cs="Arial"/>
          <w:sz w:val="20"/>
          <w:szCs w:val="20"/>
        </w:rPr>
      </w:pPr>
    </w:p>
    <w:p w14:paraId="4C0F5B31" w14:textId="77777777" w:rsidR="00FF3ABC" w:rsidRDefault="00FF3ABC" w:rsidP="0068755F">
      <w:pPr>
        <w:spacing w:after="160" w:line="276" w:lineRule="auto"/>
        <w:jc w:val="both"/>
        <w:rPr>
          <w:rFonts w:ascii="Arial" w:hAnsi="Arial" w:cs="Arial"/>
          <w:sz w:val="20"/>
          <w:szCs w:val="20"/>
        </w:rPr>
      </w:pPr>
    </w:p>
    <w:p w14:paraId="63ED6606" w14:textId="77777777" w:rsidR="00FF3ABC" w:rsidRDefault="00FF3ABC" w:rsidP="0068755F">
      <w:pPr>
        <w:spacing w:after="160" w:line="276" w:lineRule="auto"/>
        <w:jc w:val="both"/>
        <w:rPr>
          <w:rFonts w:ascii="Arial" w:hAnsi="Arial" w:cs="Arial"/>
          <w:sz w:val="20"/>
          <w:szCs w:val="20"/>
        </w:rPr>
      </w:pPr>
    </w:p>
    <w:p w14:paraId="50E2BD96" w14:textId="77777777" w:rsidR="00FF3ABC" w:rsidRDefault="00FF3ABC" w:rsidP="0068755F">
      <w:pPr>
        <w:spacing w:after="160" w:line="276" w:lineRule="auto"/>
        <w:jc w:val="both"/>
        <w:rPr>
          <w:rFonts w:ascii="Arial" w:hAnsi="Arial" w:cs="Arial"/>
          <w:sz w:val="20"/>
          <w:szCs w:val="20"/>
        </w:rPr>
      </w:pPr>
    </w:p>
    <w:p w14:paraId="2104AB65" w14:textId="77777777" w:rsidR="00FF3ABC" w:rsidRDefault="00FF3ABC" w:rsidP="0068755F">
      <w:pPr>
        <w:spacing w:after="160" w:line="276" w:lineRule="auto"/>
        <w:jc w:val="both"/>
        <w:rPr>
          <w:rFonts w:ascii="Arial" w:hAnsi="Arial" w:cs="Arial"/>
          <w:sz w:val="20"/>
          <w:szCs w:val="20"/>
        </w:rPr>
      </w:pPr>
    </w:p>
    <w:p w14:paraId="0EFC0953" w14:textId="77777777" w:rsidR="00FF3ABC" w:rsidRDefault="00FF3ABC" w:rsidP="0068755F">
      <w:pPr>
        <w:spacing w:after="160" w:line="276" w:lineRule="auto"/>
        <w:jc w:val="both"/>
        <w:rPr>
          <w:rFonts w:ascii="Arial" w:hAnsi="Arial" w:cs="Arial"/>
          <w:sz w:val="20"/>
          <w:szCs w:val="20"/>
        </w:rPr>
      </w:pPr>
    </w:p>
    <w:p w14:paraId="507EC335" w14:textId="1B95D8B0" w:rsidR="0007601F" w:rsidRPr="005A6C59" w:rsidRDefault="0007601F" w:rsidP="0007601F">
      <w:pPr>
        <w:jc w:val="right"/>
        <w:rPr>
          <w:rFonts w:ascii="Arial" w:hAnsi="Arial" w:cs="Arial"/>
          <w:b/>
          <w:noProof/>
          <w:sz w:val="20"/>
          <w:szCs w:val="20"/>
        </w:rPr>
      </w:pPr>
      <w:r w:rsidRPr="005A6C59">
        <w:rPr>
          <w:rFonts w:ascii="Arial" w:hAnsi="Arial" w:cs="Arial"/>
          <w:b/>
          <w:noProof/>
          <w:sz w:val="20"/>
          <w:szCs w:val="20"/>
        </w:rPr>
        <w:lastRenderedPageBreak/>
        <w:t xml:space="preserve">OBRAZEC </w:t>
      </w:r>
      <w:r>
        <w:rPr>
          <w:rFonts w:ascii="Arial" w:hAnsi="Arial" w:cs="Arial"/>
          <w:b/>
          <w:noProof/>
          <w:sz w:val="20"/>
          <w:szCs w:val="20"/>
        </w:rPr>
        <w:t>11</w:t>
      </w:r>
    </w:p>
    <w:p w14:paraId="2A13A192" w14:textId="77777777" w:rsidR="0007601F" w:rsidRPr="005A6C59" w:rsidRDefault="0007601F" w:rsidP="0007601F">
      <w:pPr>
        <w:rPr>
          <w:rFonts w:ascii="Arial" w:hAnsi="Arial" w:cs="Arial"/>
          <w:b/>
          <w:noProof/>
          <w:sz w:val="20"/>
          <w:szCs w:val="20"/>
        </w:rPr>
      </w:pPr>
    </w:p>
    <w:p w14:paraId="4E2A254C" w14:textId="77777777" w:rsidR="0007601F" w:rsidRPr="005A6C59" w:rsidRDefault="0007601F" w:rsidP="0007601F">
      <w:pPr>
        <w:rPr>
          <w:rFonts w:ascii="Arial" w:hAnsi="Arial" w:cs="Arial"/>
          <w:b/>
          <w:noProof/>
          <w:sz w:val="20"/>
          <w:szCs w:val="20"/>
        </w:rPr>
      </w:pPr>
    </w:p>
    <w:p w14:paraId="41E5A47C" w14:textId="77777777" w:rsidR="0007601F" w:rsidRPr="005A6C59" w:rsidRDefault="0007601F" w:rsidP="0007601F">
      <w:pPr>
        <w:jc w:val="both"/>
        <w:rPr>
          <w:rFonts w:ascii="Arial" w:hAnsi="Arial" w:cs="Arial"/>
          <w:b/>
          <w:noProof/>
          <w:sz w:val="20"/>
          <w:szCs w:val="20"/>
        </w:rPr>
      </w:pPr>
    </w:p>
    <w:p w14:paraId="21E3F4A7" w14:textId="77777777" w:rsidR="0007601F" w:rsidRPr="005A6C59" w:rsidRDefault="0007601F" w:rsidP="0007601F">
      <w:pPr>
        <w:jc w:val="center"/>
        <w:rPr>
          <w:rFonts w:ascii="Arial" w:hAnsi="Arial" w:cs="Arial"/>
          <w:noProof/>
          <w:sz w:val="20"/>
          <w:szCs w:val="20"/>
        </w:rPr>
      </w:pPr>
      <w:r w:rsidRPr="005A6C59">
        <w:rPr>
          <w:rFonts w:ascii="Arial" w:hAnsi="Arial" w:cs="Arial"/>
          <w:b/>
          <w:smallCaps/>
          <w:noProof/>
          <w:sz w:val="20"/>
          <w:szCs w:val="20"/>
        </w:rPr>
        <w:t>I</w:t>
      </w:r>
      <w:r>
        <w:rPr>
          <w:rFonts w:ascii="Arial" w:hAnsi="Arial" w:cs="Arial"/>
          <w:b/>
          <w:smallCaps/>
          <w:noProof/>
          <w:sz w:val="20"/>
          <w:szCs w:val="20"/>
        </w:rPr>
        <w:t>ZJAVA O OMEJEVALNIH UKREPIH ZARADI DELOVANJA RUSIJE, KI POVZROČA DESTABILIZACIJO RAZMER V UKRAJINI</w:t>
      </w:r>
    </w:p>
    <w:p w14:paraId="412D68B5" w14:textId="77777777" w:rsidR="0007601F" w:rsidRPr="005A6C59" w:rsidRDefault="0007601F" w:rsidP="0007601F">
      <w:pPr>
        <w:widowControl w:val="0"/>
        <w:jc w:val="both"/>
        <w:rPr>
          <w:rFonts w:ascii="Arial" w:hAnsi="Arial" w:cs="Arial"/>
          <w:sz w:val="20"/>
          <w:szCs w:val="20"/>
        </w:rPr>
      </w:pPr>
    </w:p>
    <w:p w14:paraId="0616D0E2" w14:textId="77777777" w:rsidR="0007601F" w:rsidRPr="005A6C59" w:rsidRDefault="0007601F" w:rsidP="0007601F">
      <w:pPr>
        <w:widowControl w:val="0"/>
        <w:jc w:val="both"/>
        <w:rPr>
          <w:rFonts w:ascii="Arial" w:hAnsi="Arial" w:cs="Arial"/>
          <w:sz w:val="20"/>
          <w:szCs w:val="20"/>
        </w:rPr>
      </w:pP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07601F" w:rsidRPr="00EE747C" w14:paraId="79E67489" w14:textId="77777777" w:rsidTr="00F95BEC">
        <w:trPr>
          <w:trHeight w:val="340"/>
        </w:trPr>
        <w:tc>
          <w:tcPr>
            <w:tcW w:w="4026" w:type="dxa"/>
            <w:vAlign w:val="bottom"/>
          </w:tcPr>
          <w:p w14:paraId="6BA3AC3B" w14:textId="77777777" w:rsidR="0007601F" w:rsidRDefault="0007601F" w:rsidP="00F95BEC">
            <w:pPr>
              <w:spacing w:after="160" w:line="252" w:lineRule="auto"/>
              <w:jc w:val="both"/>
              <w:rPr>
                <w:rFonts w:ascii="Arial" w:hAnsi="Arial" w:cs="Arial"/>
                <w:sz w:val="20"/>
                <w:szCs w:val="20"/>
              </w:rPr>
            </w:pPr>
            <w:r w:rsidRPr="00EE747C">
              <w:rPr>
                <w:rFonts w:ascii="Arial" w:hAnsi="Arial" w:cs="Arial"/>
                <w:sz w:val="20"/>
                <w:szCs w:val="20"/>
              </w:rPr>
              <w:t>PONUDNIK:</w:t>
            </w:r>
          </w:p>
          <w:p w14:paraId="72D89559" w14:textId="5D3E0B52" w:rsidR="0007601F" w:rsidRPr="00EE747C" w:rsidRDefault="0007601F" w:rsidP="00F95BEC">
            <w:pPr>
              <w:spacing w:after="160" w:line="252" w:lineRule="auto"/>
              <w:jc w:val="both"/>
              <w:rPr>
                <w:rFonts w:ascii="Arial" w:hAnsi="Arial" w:cs="Arial"/>
                <w:sz w:val="20"/>
                <w:szCs w:val="20"/>
              </w:rPr>
            </w:pPr>
          </w:p>
        </w:tc>
      </w:tr>
      <w:tr w:rsidR="0007601F" w:rsidRPr="00EE747C" w14:paraId="5341E0C2" w14:textId="77777777" w:rsidTr="00F95BEC">
        <w:trPr>
          <w:trHeight w:val="340"/>
        </w:trPr>
        <w:tc>
          <w:tcPr>
            <w:tcW w:w="4026" w:type="dxa"/>
            <w:vAlign w:val="bottom"/>
          </w:tcPr>
          <w:p w14:paraId="191199B1" w14:textId="77777777" w:rsidR="0007601F" w:rsidRPr="00EE747C" w:rsidRDefault="0007601F" w:rsidP="00F95BEC">
            <w:pPr>
              <w:spacing w:after="160" w:line="252" w:lineRule="auto"/>
              <w:jc w:val="both"/>
              <w:rPr>
                <w:rFonts w:ascii="Arial" w:hAnsi="Arial" w:cs="Arial"/>
                <w:sz w:val="20"/>
                <w:szCs w:val="20"/>
              </w:rPr>
            </w:pPr>
          </w:p>
        </w:tc>
      </w:tr>
      <w:tr w:rsidR="0007601F" w:rsidRPr="00EE747C" w14:paraId="55A517E1" w14:textId="77777777" w:rsidTr="00F95BEC">
        <w:trPr>
          <w:trHeight w:val="340"/>
        </w:trPr>
        <w:tc>
          <w:tcPr>
            <w:tcW w:w="4026" w:type="dxa"/>
            <w:vAlign w:val="bottom"/>
          </w:tcPr>
          <w:p w14:paraId="21585AEE" w14:textId="77777777" w:rsidR="0007601F" w:rsidRPr="00EE747C" w:rsidRDefault="0007601F" w:rsidP="00F95BEC">
            <w:pPr>
              <w:spacing w:after="160" w:line="252" w:lineRule="auto"/>
              <w:jc w:val="both"/>
              <w:rPr>
                <w:rFonts w:ascii="Arial" w:hAnsi="Arial" w:cs="Arial"/>
                <w:sz w:val="20"/>
                <w:szCs w:val="20"/>
              </w:rPr>
            </w:pPr>
          </w:p>
        </w:tc>
      </w:tr>
    </w:tbl>
    <w:p w14:paraId="07696F0C" w14:textId="77777777" w:rsidR="0007601F" w:rsidRPr="005A6C59" w:rsidRDefault="0007601F" w:rsidP="0007601F">
      <w:pPr>
        <w:widowControl w:val="0"/>
        <w:rPr>
          <w:rFonts w:ascii="Arial" w:hAnsi="Arial" w:cs="Arial"/>
          <w:sz w:val="20"/>
          <w:szCs w:val="20"/>
        </w:rPr>
      </w:pPr>
    </w:p>
    <w:p w14:paraId="72D5CEDC" w14:textId="77777777" w:rsidR="0007601F" w:rsidRDefault="0007601F" w:rsidP="0007601F">
      <w:pPr>
        <w:widowControl w:val="0"/>
        <w:rPr>
          <w:rFonts w:ascii="Arial" w:hAnsi="Arial" w:cs="Arial"/>
          <w:sz w:val="20"/>
          <w:szCs w:val="20"/>
          <w:shd w:val="clear" w:color="auto" w:fill="FFFFFF"/>
        </w:rPr>
      </w:pPr>
    </w:p>
    <w:p w14:paraId="0F6DD446" w14:textId="77777777" w:rsidR="0007601F" w:rsidRPr="005A6C59" w:rsidRDefault="0007601F" w:rsidP="0007601F">
      <w:pPr>
        <w:widowControl w:val="0"/>
        <w:rPr>
          <w:rFonts w:ascii="Arial" w:hAnsi="Arial" w:cs="Arial"/>
          <w:sz w:val="20"/>
          <w:szCs w:val="20"/>
          <w:shd w:val="clear" w:color="auto" w:fill="FFFFFF"/>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7563"/>
      </w:tblGrid>
      <w:tr w:rsidR="0007601F" w:rsidRPr="005A6C59" w14:paraId="5DB9C348" w14:textId="77777777" w:rsidTr="00F95BEC">
        <w:tc>
          <w:tcPr>
            <w:tcW w:w="1843" w:type="dxa"/>
          </w:tcPr>
          <w:p w14:paraId="037528C5" w14:textId="77777777" w:rsidR="0007601F" w:rsidRPr="005A6C59" w:rsidRDefault="0007601F" w:rsidP="00F95BEC">
            <w:pPr>
              <w:widowControl w:val="0"/>
              <w:jc w:val="both"/>
              <w:rPr>
                <w:rFonts w:ascii="Arial" w:hAnsi="Arial" w:cs="Arial"/>
                <w:sz w:val="20"/>
                <w:szCs w:val="20"/>
              </w:rPr>
            </w:pPr>
            <w:r w:rsidRPr="005A6C59">
              <w:rPr>
                <w:rFonts w:ascii="Arial" w:hAnsi="Arial" w:cs="Arial"/>
                <w:sz w:val="20"/>
                <w:szCs w:val="20"/>
              </w:rPr>
              <w:t>Javno naročilo:</w:t>
            </w:r>
          </w:p>
        </w:tc>
        <w:tc>
          <w:tcPr>
            <w:tcW w:w="7563" w:type="dxa"/>
          </w:tcPr>
          <w:p w14:paraId="4D735CBE" w14:textId="008F373E" w:rsidR="0007601F" w:rsidRPr="0007601F" w:rsidRDefault="0007601F" w:rsidP="0007601F">
            <w:pPr>
              <w:rPr>
                <w:rFonts w:ascii="Arial" w:hAnsi="Arial" w:cs="Arial"/>
                <w:b/>
                <w:bCs/>
                <w:iCs/>
                <w:sz w:val="20"/>
                <w:szCs w:val="20"/>
              </w:rPr>
            </w:pPr>
            <w:r w:rsidRPr="0007601F">
              <w:rPr>
                <w:rFonts w:ascii="Arial" w:hAnsi="Arial" w:cs="Arial"/>
                <w:b/>
                <w:bCs/>
                <w:sz w:val="20"/>
                <w:szCs w:val="20"/>
              </w:rPr>
              <w:t>Z</w:t>
            </w:r>
            <w:r w:rsidRPr="0007601F">
              <w:rPr>
                <w:rFonts w:ascii="Arial" w:hAnsi="Arial" w:cs="Arial"/>
                <w:b/>
                <w:bCs/>
                <w:sz w:val="20"/>
                <w:szCs w:val="20"/>
                <w:lang w:val="pl-PL"/>
              </w:rPr>
              <w:t>dravstvena preventiva v termalnem zdravilišču</w:t>
            </w:r>
            <w:r w:rsidRPr="0007601F">
              <w:rPr>
                <w:rFonts w:ascii="Arial" w:hAnsi="Arial" w:cs="Arial"/>
                <w:b/>
                <w:bCs/>
                <w:iCs/>
                <w:sz w:val="20"/>
                <w:szCs w:val="20"/>
              </w:rPr>
              <w:t xml:space="preserve"> </w:t>
            </w:r>
          </w:p>
        </w:tc>
      </w:tr>
    </w:tbl>
    <w:p w14:paraId="3A858E54" w14:textId="77777777" w:rsidR="0007601F" w:rsidRPr="005A6C59" w:rsidRDefault="0007601F" w:rsidP="0007601F">
      <w:pPr>
        <w:rPr>
          <w:rFonts w:ascii="Arial" w:hAnsi="Arial" w:cs="Arial"/>
          <w:sz w:val="20"/>
          <w:szCs w:val="20"/>
        </w:rPr>
      </w:pPr>
    </w:p>
    <w:p w14:paraId="30B1F8F2" w14:textId="77777777" w:rsidR="0007601F" w:rsidRPr="005A6C59" w:rsidRDefault="0007601F" w:rsidP="0007601F">
      <w:pPr>
        <w:rPr>
          <w:rFonts w:ascii="Arial" w:hAnsi="Arial" w:cs="Arial"/>
          <w:sz w:val="20"/>
          <w:szCs w:val="20"/>
        </w:rPr>
      </w:pPr>
    </w:p>
    <w:p w14:paraId="36A819E1" w14:textId="77777777" w:rsidR="0007601F" w:rsidRPr="00A12B96" w:rsidRDefault="0007601F" w:rsidP="0007601F">
      <w:pPr>
        <w:jc w:val="both"/>
        <w:rPr>
          <w:rFonts w:ascii="Arial" w:hAnsi="Arial" w:cs="Arial"/>
          <w:b/>
          <w:bCs/>
          <w:smallCaps/>
          <w:sz w:val="20"/>
          <w:szCs w:val="20"/>
        </w:rPr>
      </w:pPr>
      <w:r w:rsidRPr="00A12B96">
        <w:rPr>
          <w:rFonts w:ascii="Arial" w:hAnsi="Arial" w:cs="Arial"/>
          <w:b/>
          <w:bCs/>
          <w:smallCaps/>
          <w:sz w:val="20"/>
          <w:szCs w:val="20"/>
        </w:rPr>
        <w:t>Izjava vezana na 1. odstavek člena 1h sklepa Sveta (SZVP) 2022/578 z dne 8. aprila 2022 o spremembi Sklepa 2014/512/SZVP o omejevalnih ukrepih zaradi delovanja Rusije, ki povzroča destabilizacijo razmer v Ukrajini</w:t>
      </w:r>
    </w:p>
    <w:p w14:paraId="69F5AEE4" w14:textId="77777777" w:rsidR="0007601F" w:rsidRPr="005A6C59" w:rsidRDefault="0007601F" w:rsidP="0007601F">
      <w:pPr>
        <w:jc w:val="both"/>
        <w:rPr>
          <w:rFonts w:ascii="Arial" w:hAnsi="Arial" w:cs="Arial"/>
          <w:sz w:val="20"/>
          <w:szCs w:val="20"/>
        </w:rPr>
      </w:pPr>
    </w:p>
    <w:p w14:paraId="11435F16" w14:textId="77777777" w:rsidR="0007601F" w:rsidRPr="005A6C59" w:rsidRDefault="0007601F" w:rsidP="0007601F">
      <w:pPr>
        <w:jc w:val="both"/>
        <w:rPr>
          <w:rFonts w:ascii="Arial" w:hAnsi="Arial" w:cs="Arial"/>
          <w:sz w:val="20"/>
          <w:szCs w:val="20"/>
        </w:rPr>
      </w:pPr>
    </w:p>
    <w:p w14:paraId="60A384F0" w14:textId="77777777" w:rsidR="0007601F" w:rsidRPr="005A6C59" w:rsidRDefault="0007601F" w:rsidP="0007601F">
      <w:pPr>
        <w:jc w:val="both"/>
        <w:rPr>
          <w:rFonts w:ascii="Arial" w:hAnsi="Arial" w:cs="Arial"/>
          <w:sz w:val="20"/>
          <w:szCs w:val="20"/>
        </w:rPr>
      </w:pPr>
      <w:r w:rsidRPr="005A6C59">
        <w:rPr>
          <w:rFonts w:ascii="Arial" w:hAnsi="Arial" w:cs="Arial"/>
          <w:sz w:val="20"/>
          <w:szCs w:val="20"/>
        </w:rPr>
        <w:t>Spodaj podpisani kot odgovorna oseba zgoraj navedenega subjekta, v postopku javnega naročanja pod kazensko in materialno odgovornostjo izjavljam, da pri ponudbi subjekta, ki ga zastopam, ni ruske udeležbe, ki presega omejitve iz člena 1h sklepa Sveta (SZVP) 2022/578 z dne 8. aprila 2022 o spremembi Sklepa 2014/512/SZVP o omejevalnih ukrepih zaradi delovanja Rusije, ki povzroča destabilizacijo razmer v Ukrajini.</w:t>
      </w:r>
    </w:p>
    <w:p w14:paraId="7C2FE2FF" w14:textId="77777777" w:rsidR="0007601F" w:rsidRDefault="0007601F" w:rsidP="0007601F">
      <w:pPr>
        <w:jc w:val="both"/>
        <w:rPr>
          <w:rFonts w:ascii="Arial" w:hAnsi="Arial" w:cs="Arial"/>
          <w:sz w:val="20"/>
          <w:szCs w:val="20"/>
        </w:rPr>
      </w:pPr>
    </w:p>
    <w:p w14:paraId="54243B7C" w14:textId="77777777" w:rsidR="0007601F" w:rsidRPr="005A6C59" w:rsidRDefault="0007601F" w:rsidP="0007601F">
      <w:pPr>
        <w:jc w:val="both"/>
        <w:rPr>
          <w:rFonts w:ascii="Arial" w:hAnsi="Arial" w:cs="Arial"/>
          <w:sz w:val="20"/>
          <w:szCs w:val="20"/>
        </w:rPr>
      </w:pPr>
      <w:r w:rsidRPr="005A6C59">
        <w:rPr>
          <w:rFonts w:ascii="Arial" w:hAnsi="Arial" w:cs="Arial"/>
          <w:sz w:val="20"/>
          <w:szCs w:val="20"/>
        </w:rPr>
        <w:t>Še posebej izjavljam, da:</w:t>
      </w:r>
    </w:p>
    <w:p w14:paraId="0D0ADECA" w14:textId="77777777" w:rsidR="0007601F" w:rsidRPr="005A6C59" w:rsidRDefault="0007601F" w:rsidP="0007601F">
      <w:pPr>
        <w:numPr>
          <w:ilvl w:val="0"/>
          <w:numId w:val="38"/>
        </w:numPr>
        <w:contextualSpacing/>
        <w:jc w:val="both"/>
        <w:rPr>
          <w:rFonts w:ascii="Arial" w:hAnsi="Arial" w:cs="Arial"/>
          <w:sz w:val="20"/>
          <w:szCs w:val="20"/>
        </w:rPr>
      </w:pPr>
      <w:r w:rsidRPr="005A6C59">
        <w:rPr>
          <w:rFonts w:ascii="Arial" w:hAnsi="Arial" w:cs="Arial"/>
          <w:sz w:val="20"/>
          <w:szCs w:val="20"/>
        </w:rPr>
        <w:t>subjekt, ki ga zastopam, ni ruski državljan ali fizična ali pravna oseba, subjekt ali organ s sedežem v Rusiji,</w:t>
      </w:r>
    </w:p>
    <w:p w14:paraId="75119D95" w14:textId="77777777" w:rsidR="0007601F" w:rsidRPr="005A6C59" w:rsidRDefault="0007601F" w:rsidP="0007601F">
      <w:pPr>
        <w:numPr>
          <w:ilvl w:val="0"/>
          <w:numId w:val="38"/>
        </w:numPr>
        <w:contextualSpacing/>
        <w:jc w:val="both"/>
        <w:rPr>
          <w:rFonts w:ascii="Arial" w:hAnsi="Arial" w:cs="Arial"/>
          <w:sz w:val="20"/>
          <w:szCs w:val="20"/>
        </w:rPr>
      </w:pPr>
      <w:r w:rsidRPr="005A6C59">
        <w:rPr>
          <w:rFonts w:ascii="Arial" w:hAnsi="Arial" w:cs="Arial"/>
          <w:sz w:val="20"/>
          <w:szCs w:val="20"/>
        </w:rPr>
        <w:t>subjekt, ki ga zastopam, ni pravna oseba, subjekt ali organ, katerega več kot 50-odstotni delež je v neposredni ali posredni lasti subjekta iz točke a) zgoraj;</w:t>
      </w:r>
    </w:p>
    <w:p w14:paraId="3FD751CB" w14:textId="77777777" w:rsidR="0007601F" w:rsidRPr="005A6C59" w:rsidRDefault="0007601F" w:rsidP="0007601F">
      <w:pPr>
        <w:numPr>
          <w:ilvl w:val="0"/>
          <w:numId w:val="38"/>
        </w:numPr>
        <w:contextualSpacing/>
        <w:jc w:val="both"/>
        <w:rPr>
          <w:rFonts w:ascii="Arial" w:hAnsi="Arial" w:cs="Arial"/>
          <w:sz w:val="20"/>
          <w:szCs w:val="20"/>
        </w:rPr>
      </w:pPr>
      <w:r w:rsidRPr="005A6C59">
        <w:rPr>
          <w:rFonts w:ascii="Arial" w:hAnsi="Arial" w:cs="Arial"/>
          <w:sz w:val="20"/>
          <w:szCs w:val="20"/>
        </w:rPr>
        <w:t>niti jaz niti subjekt, ki ga zastopam, nisva fizična ali pravna oseba, subjekt ali organ, ki deluje v imenu ali po navodilih subjekta iz točke a) ali b) zgoraj;</w:t>
      </w:r>
    </w:p>
    <w:p w14:paraId="4269AB8B" w14:textId="77777777" w:rsidR="0007601F" w:rsidRPr="005A6C59" w:rsidRDefault="0007601F" w:rsidP="0007601F">
      <w:pPr>
        <w:numPr>
          <w:ilvl w:val="0"/>
          <w:numId w:val="38"/>
        </w:numPr>
        <w:contextualSpacing/>
        <w:jc w:val="both"/>
        <w:rPr>
          <w:rFonts w:ascii="Arial" w:hAnsi="Arial" w:cs="Arial"/>
          <w:sz w:val="20"/>
          <w:szCs w:val="20"/>
        </w:rPr>
      </w:pPr>
      <w:r w:rsidRPr="005A6C59">
        <w:rPr>
          <w:rFonts w:ascii="Arial" w:hAnsi="Arial" w:cs="Arial"/>
          <w:sz w:val="20"/>
          <w:szCs w:val="20"/>
        </w:rPr>
        <w:t>ni udeležbe več kot 10 % ponudbene vrednosti podizvajalcev, dobaviteljev ali subjektov, katerih zmogljivosti subjekt, ki ga zastopam, uporablja, ki so subjekti, navedeni v točkah a) do c) zgoraj.</w:t>
      </w:r>
    </w:p>
    <w:p w14:paraId="6AE6C252" w14:textId="77777777" w:rsidR="0007601F" w:rsidRPr="005A6C59" w:rsidRDefault="0007601F" w:rsidP="0007601F">
      <w:pPr>
        <w:rPr>
          <w:rFonts w:ascii="Arial" w:hAnsi="Arial" w:cs="Arial"/>
          <w:sz w:val="20"/>
          <w:szCs w:val="20"/>
        </w:rPr>
      </w:pPr>
    </w:p>
    <w:p w14:paraId="31B9A0ED" w14:textId="77777777" w:rsidR="0007601F" w:rsidRPr="005A6C59" w:rsidRDefault="0007601F" w:rsidP="0007601F">
      <w:pPr>
        <w:rPr>
          <w:rFonts w:ascii="Arial" w:hAnsi="Arial" w:cs="Arial"/>
          <w:sz w:val="20"/>
          <w:szCs w:val="20"/>
        </w:rPr>
      </w:pPr>
    </w:p>
    <w:p w14:paraId="395F758C" w14:textId="77777777" w:rsidR="0007601F" w:rsidRPr="005A6C59" w:rsidRDefault="0007601F" w:rsidP="0007601F">
      <w:pPr>
        <w:rPr>
          <w:rFonts w:ascii="Arial" w:hAnsi="Arial" w:cs="Arial"/>
          <w:sz w:val="20"/>
          <w:szCs w:val="20"/>
        </w:rPr>
      </w:pPr>
    </w:p>
    <w:p w14:paraId="1E2D4059" w14:textId="77777777" w:rsidR="0007601F" w:rsidRPr="005A6C59" w:rsidRDefault="0007601F" w:rsidP="0007601F">
      <w:pPr>
        <w:rPr>
          <w:rFonts w:ascii="Arial" w:hAnsi="Arial" w:cs="Arial"/>
          <w:sz w:val="20"/>
          <w:szCs w:val="20"/>
        </w:rPr>
      </w:pPr>
    </w:p>
    <w:p w14:paraId="490A4A8F" w14:textId="77777777" w:rsidR="0007601F" w:rsidRPr="005A6C59" w:rsidRDefault="0007601F" w:rsidP="0007601F">
      <w:pPr>
        <w:rPr>
          <w:rFonts w:ascii="Arial" w:hAnsi="Arial" w:cs="Arial"/>
          <w:sz w:val="20"/>
          <w:szCs w:val="20"/>
        </w:rPr>
      </w:pPr>
    </w:p>
    <w:p w14:paraId="2ADB1A94" w14:textId="77777777" w:rsidR="0007601F" w:rsidRPr="0007601F" w:rsidRDefault="0007601F" w:rsidP="0007601F">
      <w:pPr>
        <w:shd w:val="clear" w:color="auto" w:fill="FFFFFF" w:themeFill="background1"/>
        <w:ind w:left="1001" w:firstLine="79"/>
        <w:rPr>
          <w:rFonts w:ascii="Arial" w:hAnsi="Arial" w:cs="Arial"/>
          <w:sz w:val="20"/>
          <w:szCs w:val="20"/>
          <w:shd w:val="clear" w:color="auto" w:fill="FFFFCC"/>
        </w:rPr>
      </w:pPr>
      <w:bookmarkStart w:id="426" w:name="_Hlk214447636"/>
      <w:r w:rsidRPr="0007601F">
        <w:rPr>
          <w:rFonts w:ascii="Arial" w:hAnsi="Arial" w:cs="Arial"/>
          <w:sz w:val="20"/>
          <w:szCs w:val="20"/>
          <w:shd w:val="clear" w:color="auto" w:fill="FFFFCC"/>
        </w:rPr>
        <w:t>Kraj in datum</w:t>
      </w:r>
      <w:r w:rsidRPr="0007601F">
        <w:rPr>
          <w:rFonts w:ascii="Arial" w:hAnsi="Arial" w:cs="Arial"/>
          <w:sz w:val="20"/>
          <w:szCs w:val="20"/>
        </w:rPr>
        <w:t>:</w:t>
      </w:r>
      <w:r w:rsidRPr="0007601F">
        <w:rPr>
          <w:rFonts w:ascii="Arial" w:hAnsi="Arial" w:cs="Arial"/>
          <w:sz w:val="20"/>
          <w:szCs w:val="20"/>
        </w:rPr>
        <w:tab/>
      </w:r>
      <w:r w:rsidRPr="0007601F">
        <w:rPr>
          <w:rFonts w:ascii="Arial" w:hAnsi="Arial" w:cs="Arial"/>
          <w:sz w:val="20"/>
          <w:szCs w:val="20"/>
        </w:rPr>
        <w:tab/>
      </w:r>
      <w:r w:rsidRPr="0007601F">
        <w:rPr>
          <w:rFonts w:ascii="Arial" w:hAnsi="Arial" w:cs="Arial"/>
          <w:sz w:val="20"/>
          <w:szCs w:val="20"/>
        </w:rPr>
        <w:tab/>
      </w:r>
      <w:r w:rsidRPr="0007601F">
        <w:rPr>
          <w:rFonts w:ascii="Arial" w:hAnsi="Arial" w:cs="Arial"/>
          <w:sz w:val="20"/>
          <w:szCs w:val="20"/>
        </w:rPr>
        <w:tab/>
      </w:r>
      <w:r w:rsidRPr="0007601F">
        <w:rPr>
          <w:rFonts w:ascii="Arial" w:hAnsi="Arial" w:cs="Arial"/>
          <w:sz w:val="20"/>
          <w:szCs w:val="20"/>
        </w:rPr>
        <w:tab/>
      </w:r>
      <w:r w:rsidRPr="0007601F">
        <w:rPr>
          <w:rFonts w:ascii="Arial" w:hAnsi="Arial" w:cs="Arial"/>
          <w:sz w:val="20"/>
          <w:szCs w:val="20"/>
          <w:shd w:val="clear" w:color="auto" w:fill="FFFFCC"/>
        </w:rPr>
        <w:t>Žig in podpis</w:t>
      </w:r>
    </w:p>
    <w:p w14:paraId="3297764F" w14:textId="77777777" w:rsidR="0007601F" w:rsidRPr="005A6C59" w:rsidRDefault="0007601F" w:rsidP="0007601F">
      <w:pPr>
        <w:shd w:val="clear" w:color="auto" w:fill="FFFFFF" w:themeFill="background1"/>
        <w:ind w:left="4984" w:firstLine="688"/>
        <w:rPr>
          <w:rFonts w:ascii="Arial" w:hAnsi="Arial" w:cs="Arial"/>
          <w:sz w:val="20"/>
          <w:szCs w:val="20"/>
        </w:rPr>
      </w:pPr>
      <w:r w:rsidRPr="0007601F">
        <w:rPr>
          <w:rFonts w:ascii="Arial" w:hAnsi="Arial" w:cs="Arial"/>
          <w:sz w:val="20"/>
          <w:szCs w:val="20"/>
          <w:shd w:val="clear" w:color="auto" w:fill="FFFFCC"/>
        </w:rPr>
        <w:t>(odgovorna oseba)</w:t>
      </w:r>
      <w:r w:rsidRPr="0007601F">
        <w:rPr>
          <w:rFonts w:ascii="Arial" w:hAnsi="Arial" w:cs="Arial"/>
          <w:sz w:val="20"/>
          <w:szCs w:val="20"/>
        </w:rPr>
        <w:t>:</w:t>
      </w:r>
      <w:bookmarkEnd w:id="426"/>
    </w:p>
    <w:p w14:paraId="77A286AB" w14:textId="77777777" w:rsidR="0007601F" w:rsidRPr="005A6C59" w:rsidRDefault="0007601F" w:rsidP="0007601F">
      <w:pPr>
        <w:shd w:val="clear" w:color="auto" w:fill="FFFFFF" w:themeFill="background1"/>
        <w:spacing w:after="160" w:line="276" w:lineRule="auto"/>
        <w:jc w:val="both"/>
        <w:rPr>
          <w:rFonts w:ascii="Arial" w:hAnsi="Arial" w:cs="Arial"/>
          <w:sz w:val="20"/>
          <w:szCs w:val="20"/>
        </w:rPr>
      </w:pPr>
    </w:p>
    <w:p w14:paraId="3C0679E7" w14:textId="77777777" w:rsidR="00FF3ABC" w:rsidRDefault="00FF3ABC" w:rsidP="0068755F">
      <w:pPr>
        <w:spacing w:after="160" w:line="276" w:lineRule="auto"/>
        <w:jc w:val="both"/>
        <w:rPr>
          <w:rFonts w:ascii="Arial" w:hAnsi="Arial" w:cs="Arial"/>
          <w:sz w:val="20"/>
          <w:szCs w:val="20"/>
        </w:rPr>
      </w:pPr>
    </w:p>
    <w:p w14:paraId="03CEB841" w14:textId="2C7F4665" w:rsidR="00F652E7" w:rsidRDefault="00F652E7" w:rsidP="0068755F">
      <w:pPr>
        <w:spacing w:after="160" w:line="276" w:lineRule="auto"/>
        <w:jc w:val="both"/>
        <w:rPr>
          <w:rFonts w:ascii="Arial" w:hAnsi="Arial" w:cs="Arial"/>
          <w:sz w:val="20"/>
          <w:szCs w:val="20"/>
        </w:rPr>
      </w:pPr>
    </w:p>
    <w:p w14:paraId="6011D665" w14:textId="078F1D60" w:rsidR="00B955C7" w:rsidRPr="00F844FB" w:rsidRDefault="00B955C7" w:rsidP="00F844FB">
      <w:pPr>
        <w:pStyle w:val="Glava"/>
        <w:tabs>
          <w:tab w:val="clear" w:pos="4536"/>
          <w:tab w:val="clear" w:pos="9072"/>
        </w:tabs>
        <w:jc w:val="right"/>
        <w:rPr>
          <w:rFonts w:ascii="Arial" w:hAnsi="Arial" w:cs="Arial"/>
          <w:b/>
          <w:i/>
          <w:szCs w:val="20"/>
        </w:rPr>
      </w:pPr>
    </w:p>
    <w:sectPr w:rsidR="00B955C7" w:rsidRPr="00F844FB" w:rsidSect="00741347">
      <w:headerReference w:type="default" r:id="rId21"/>
      <w:footerReference w:type="default" r:id="rId22"/>
      <w:pgSz w:w="12240" w:h="15840"/>
      <w:pgMar w:top="1102" w:right="1417" w:bottom="1417" w:left="1417" w:header="708" w:footer="31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66C9AB" w14:textId="77777777" w:rsidR="00DD234A" w:rsidRDefault="00DD234A">
      <w:r>
        <w:separator/>
      </w:r>
    </w:p>
  </w:endnote>
  <w:endnote w:type="continuationSeparator" w:id="0">
    <w:p w14:paraId="2D54285E" w14:textId="77777777" w:rsidR="00DD234A" w:rsidRDefault="00DD2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auto"/>
    <w:pitch w:val="default"/>
  </w:font>
  <w:font w:name="OpenSymbol">
    <w:altName w:val="Courier New"/>
    <w:charset w:val="00"/>
    <w:family w:val="auto"/>
    <w:pitch w:val="variable"/>
    <w:sig w:usb0="00000003"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BoldMT">
    <w:altName w:val="Times New Roman"/>
    <w:panose1 w:val="00000000000000000000"/>
    <w:charset w:val="00"/>
    <w:family w:val="roman"/>
    <w:notTrueType/>
    <w:pitch w:val="default"/>
    <w:sig w:usb0="00000007"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F8177" w14:textId="393F2294" w:rsidR="00620531" w:rsidRPr="00BC676D" w:rsidRDefault="00620531">
    <w:pPr>
      <w:pStyle w:val="Noga"/>
      <w:jc w:val="right"/>
      <w:rPr>
        <w:rFonts w:cs="Arial"/>
        <w:sz w:val="16"/>
        <w:szCs w:val="16"/>
      </w:rPr>
    </w:pPr>
    <w:r w:rsidRPr="00BC676D">
      <w:rPr>
        <w:rFonts w:cs="Arial"/>
        <w:sz w:val="16"/>
        <w:szCs w:val="16"/>
      </w:rPr>
      <w:t xml:space="preserve">Stran </w:t>
    </w:r>
    <w:r w:rsidRPr="00BC676D">
      <w:rPr>
        <w:rFonts w:cs="Arial"/>
        <w:bCs/>
        <w:sz w:val="16"/>
        <w:szCs w:val="16"/>
      </w:rPr>
      <w:fldChar w:fldCharType="begin"/>
    </w:r>
    <w:r w:rsidRPr="00BC676D">
      <w:rPr>
        <w:rFonts w:cs="Arial"/>
        <w:bCs/>
        <w:sz w:val="16"/>
        <w:szCs w:val="16"/>
      </w:rPr>
      <w:instrText>PAGE</w:instrText>
    </w:r>
    <w:r w:rsidRPr="00BC676D">
      <w:rPr>
        <w:rFonts w:cs="Arial"/>
        <w:bCs/>
        <w:sz w:val="16"/>
        <w:szCs w:val="16"/>
      </w:rPr>
      <w:fldChar w:fldCharType="separate"/>
    </w:r>
    <w:r>
      <w:rPr>
        <w:rFonts w:cs="Arial"/>
        <w:bCs/>
        <w:noProof/>
        <w:sz w:val="16"/>
        <w:szCs w:val="16"/>
      </w:rPr>
      <w:t>12</w:t>
    </w:r>
    <w:r w:rsidRPr="00BC676D">
      <w:rPr>
        <w:rFonts w:cs="Arial"/>
        <w:bCs/>
        <w:sz w:val="16"/>
        <w:szCs w:val="16"/>
      </w:rPr>
      <w:fldChar w:fldCharType="end"/>
    </w:r>
    <w:r w:rsidRPr="00BC676D">
      <w:rPr>
        <w:rFonts w:cs="Arial"/>
        <w:bCs/>
        <w:sz w:val="16"/>
        <w:szCs w:val="16"/>
      </w:rPr>
      <w:t>/</w:t>
    </w:r>
    <w:r w:rsidRPr="00BC676D">
      <w:rPr>
        <w:rFonts w:cs="Arial"/>
        <w:bCs/>
        <w:sz w:val="16"/>
        <w:szCs w:val="16"/>
      </w:rPr>
      <w:fldChar w:fldCharType="begin"/>
    </w:r>
    <w:r w:rsidRPr="00BC676D">
      <w:rPr>
        <w:rFonts w:cs="Arial"/>
        <w:bCs/>
        <w:sz w:val="16"/>
        <w:szCs w:val="16"/>
      </w:rPr>
      <w:instrText>NUMPAGES</w:instrText>
    </w:r>
    <w:r w:rsidRPr="00BC676D">
      <w:rPr>
        <w:rFonts w:cs="Arial"/>
        <w:bCs/>
        <w:sz w:val="16"/>
        <w:szCs w:val="16"/>
      </w:rPr>
      <w:fldChar w:fldCharType="separate"/>
    </w:r>
    <w:r>
      <w:rPr>
        <w:rFonts w:cs="Arial"/>
        <w:bCs/>
        <w:noProof/>
        <w:sz w:val="16"/>
        <w:szCs w:val="16"/>
      </w:rPr>
      <w:t>32</w:t>
    </w:r>
    <w:r w:rsidRPr="00BC676D">
      <w:rPr>
        <w:rFonts w:cs="Arial"/>
        <w:bCs/>
        <w:sz w:val="16"/>
        <w:szCs w:val="16"/>
      </w:rPr>
      <w:fldChar w:fldCharType="end"/>
    </w:r>
  </w:p>
  <w:p w14:paraId="27168601" w14:textId="77777777" w:rsidR="00620531" w:rsidRDefault="0062053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3C281" w14:textId="77777777" w:rsidR="00620531" w:rsidRPr="00DE0519" w:rsidRDefault="00620531" w:rsidP="00D43865">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B6E13" w14:textId="2C9967CE" w:rsidR="00620531" w:rsidRDefault="00620531">
    <w:pPr>
      <w:pStyle w:val="Noga"/>
      <w:jc w:val="center"/>
    </w:pPr>
    <w:r>
      <w:fldChar w:fldCharType="begin"/>
    </w:r>
    <w:r>
      <w:instrText>PAGE   \* MERGEFORMAT</w:instrText>
    </w:r>
    <w:r>
      <w:fldChar w:fldCharType="separate"/>
    </w:r>
    <w:r>
      <w:rPr>
        <w:noProof/>
      </w:rPr>
      <w:t>3</w:t>
    </w:r>
    <w:r>
      <w:rPr>
        <w:noProof/>
      </w:rPr>
      <w:t>2</w:t>
    </w:r>
    <w:r>
      <w:rPr>
        <w:noProof/>
      </w:rPr>
      <w:fldChar w:fldCharType="end"/>
    </w:r>
  </w:p>
  <w:p w14:paraId="10BAC4FE" w14:textId="77777777" w:rsidR="00620531" w:rsidRDefault="0062053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6956D9" w14:textId="77777777" w:rsidR="00DD234A" w:rsidRDefault="00DD234A">
      <w:r>
        <w:separator/>
      </w:r>
    </w:p>
  </w:footnote>
  <w:footnote w:type="continuationSeparator" w:id="0">
    <w:p w14:paraId="172AADCD" w14:textId="77777777" w:rsidR="00DD234A" w:rsidRDefault="00DD23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84FDD" w14:textId="77777777" w:rsidR="00620531" w:rsidRPr="00DE0519" w:rsidRDefault="00620531" w:rsidP="00D43865">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17DE1" w14:textId="54CC43E7" w:rsidR="00620531" w:rsidRPr="00225975" w:rsidRDefault="00620531" w:rsidP="0022597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CACA0EA"/>
    <w:lvl w:ilvl="0">
      <w:start w:val="1"/>
      <w:numFmt w:val="bullet"/>
      <w:pStyle w:val="Oznaenseznam"/>
      <w:lvlText w:val=""/>
      <w:lvlJc w:val="left"/>
      <w:pPr>
        <w:tabs>
          <w:tab w:val="num" w:pos="0"/>
        </w:tabs>
        <w:ind w:left="0" w:hanging="360"/>
      </w:pPr>
      <w:rPr>
        <w:rFonts w:ascii="Symbol" w:hAnsi="Symbol" w:hint="default"/>
      </w:rPr>
    </w:lvl>
  </w:abstractNum>
  <w:abstractNum w:abstractNumId="1" w15:restartNumberingAfterBreak="0">
    <w:nsid w:val="00000002"/>
    <w:multiLevelType w:val="singleLevel"/>
    <w:tmpl w:val="00000002"/>
    <w:name w:val="WW8Num2"/>
    <w:lvl w:ilvl="0">
      <w:start w:val="2"/>
      <w:numFmt w:val="bullet"/>
      <w:lvlText w:val="-"/>
      <w:lvlJc w:val="left"/>
      <w:pPr>
        <w:tabs>
          <w:tab w:val="num" w:pos="0"/>
        </w:tabs>
        <w:ind w:left="360" w:hanging="360"/>
      </w:pPr>
      <w:rPr>
        <w:rFonts w:ascii="Times New Roman" w:hAnsi="Times New Roman" w:cs="Times New Roman"/>
        <w:sz w:val="16"/>
      </w:rPr>
    </w:lvl>
  </w:abstractNum>
  <w:abstractNum w:abstractNumId="2"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3"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4" w15:restartNumberingAfterBreak="0">
    <w:nsid w:val="00811509"/>
    <w:multiLevelType w:val="hybridMultilevel"/>
    <w:tmpl w:val="50C2721E"/>
    <w:lvl w:ilvl="0" w:tplc="825ED76E">
      <w:start w:val="2"/>
      <w:numFmt w:val="bullet"/>
      <w:lvlText w:val="-"/>
      <w:lvlJc w:val="left"/>
      <w:pPr>
        <w:ind w:left="360" w:hanging="360"/>
      </w:pPr>
      <w:rPr>
        <w:rFonts w:ascii="Times New Roman" w:eastAsia="Times New Roman" w:hAnsi="Times New Roman" w:cs="Times New Roman" w:hint="default"/>
        <w:u w:val="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19B4586"/>
    <w:multiLevelType w:val="hybridMultilevel"/>
    <w:tmpl w:val="E2C40AAA"/>
    <w:lvl w:ilvl="0" w:tplc="49909EB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07E6397C"/>
    <w:multiLevelType w:val="hybridMultilevel"/>
    <w:tmpl w:val="2990F584"/>
    <w:lvl w:ilvl="0" w:tplc="E6388908">
      <w:start w:val="1"/>
      <w:numFmt w:val="bullet"/>
      <w:lvlText w:val=""/>
      <w:lvlJc w:val="left"/>
      <w:pPr>
        <w:tabs>
          <w:tab w:val="num" w:pos="371"/>
        </w:tabs>
        <w:ind w:left="371" w:hanging="360"/>
      </w:pPr>
      <w:rPr>
        <w:rFonts w:ascii="Symbol" w:hAnsi="Symbol" w:hint="default"/>
      </w:rPr>
    </w:lvl>
    <w:lvl w:ilvl="1" w:tplc="04240003">
      <w:start w:val="1"/>
      <w:numFmt w:val="lowerLetter"/>
      <w:lvlText w:val="%2."/>
      <w:lvlJc w:val="left"/>
      <w:pPr>
        <w:tabs>
          <w:tab w:val="num" w:pos="1091"/>
        </w:tabs>
        <w:ind w:left="1091" w:hanging="360"/>
      </w:pPr>
    </w:lvl>
    <w:lvl w:ilvl="2" w:tplc="04240005">
      <w:start w:val="1"/>
      <w:numFmt w:val="lowerRoman"/>
      <w:lvlText w:val="%3."/>
      <w:lvlJc w:val="right"/>
      <w:pPr>
        <w:tabs>
          <w:tab w:val="num" w:pos="1811"/>
        </w:tabs>
        <w:ind w:left="1811" w:hanging="180"/>
      </w:pPr>
    </w:lvl>
    <w:lvl w:ilvl="3" w:tplc="04240001">
      <w:start w:val="1"/>
      <w:numFmt w:val="bullet"/>
      <w:lvlText w:val="-"/>
      <w:lvlJc w:val="left"/>
      <w:pPr>
        <w:tabs>
          <w:tab w:val="num" w:pos="2531"/>
        </w:tabs>
        <w:ind w:left="2531" w:hanging="360"/>
      </w:pPr>
      <w:rPr>
        <w:rFonts w:ascii="Times New Roman" w:eastAsia="Times New Roman" w:hAnsi="Times New Roman" w:cs="Times New Roman" w:hint="default"/>
      </w:rPr>
    </w:lvl>
    <w:lvl w:ilvl="4" w:tplc="04240003">
      <w:start w:val="7"/>
      <w:numFmt w:val="decimal"/>
      <w:lvlText w:val="%5."/>
      <w:lvlJc w:val="left"/>
      <w:pPr>
        <w:tabs>
          <w:tab w:val="num" w:pos="3251"/>
        </w:tabs>
        <w:ind w:left="3251" w:hanging="360"/>
      </w:pPr>
      <w:rPr>
        <w:rFonts w:hint="default"/>
      </w:rPr>
    </w:lvl>
    <w:lvl w:ilvl="5" w:tplc="04240005" w:tentative="1">
      <w:start w:val="1"/>
      <w:numFmt w:val="lowerRoman"/>
      <w:lvlText w:val="%6."/>
      <w:lvlJc w:val="right"/>
      <w:pPr>
        <w:tabs>
          <w:tab w:val="num" w:pos="3971"/>
        </w:tabs>
        <w:ind w:left="3971" w:hanging="180"/>
      </w:pPr>
    </w:lvl>
    <w:lvl w:ilvl="6" w:tplc="04240001" w:tentative="1">
      <w:start w:val="1"/>
      <w:numFmt w:val="decimal"/>
      <w:lvlText w:val="%7."/>
      <w:lvlJc w:val="left"/>
      <w:pPr>
        <w:tabs>
          <w:tab w:val="num" w:pos="4691"/>
        </w:tabs>
        <w:ind w:left="4691" w:hanging="360"/>
      </w:pPr>
    </w:lvl>
    <w:lvl w:ilvl="7" w:tplc="04240003" w:tentative="1">
      <w:start w:val="1"/>
      <w:numFmt w:val="lowerLetter"/>
      <w:lvlText w:val="%8."/>
      <w:lvlJc w:val="left"/>
      <w:pPr>
        <w:tabs>
          <w:tab w:val="num" w:pos="5411"/>
        </w:tabs>
        <w:ind w:left="5411" w:hanging="360"/>
      </w:pPr>
    </w:lvl>
    <w:lvl w:ilvl="8" w:tplc="04240005" w:tentative="1">
      <w:start w:val="1"/>
      <w:numFmt w:val="lowerRoman"/>
      <w:lvlText w:val="%9."/>
      <w:lvlJc w:val="right"/>
      <w:pPr>
        <w:tabs>
          <w:tab w:val="num" w:pos="6131"/>
        </w:tabs>
        <w:ind w:left="6131" w:hanging="180"/>
      </w:pPr>
    </w:lvl>
  </w:abstractNum>
  <w:abstractNum w:abstractNumId="8" w15:restartNumberingAfterBreak="0">
    <w:nsid w:val="08AC6EA7"/>
    <w:multiLevelType w:val="multilevel"/>
    <w:tmpl w:val="B82629C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9036061"/>
    <w:multiLevelType w:val="hybridMultilevel"/>
    <w:tmpl w:val="45A8B4A0"/>
    <w:lvl w:ilvl="0" w:tplc="04240001">
      <w:start w:val="1"/>
      <w:numFmt w:val="bullet"/>
      <w:lvlText w:val=""/>
      <w:lvlJc w:val="left"/>
      <w:pPr>
        <w:ind w:left="1788" w:hanging="360"/>
      </w:pPr>
      <w:rPr>
        <w:rFonts w:ascii="Symbol" w:hAnsi="Symbol" w:hint="default"/>
        <w:i w:val="0"/>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10" w15:restartNumberingAfterBreak="0">
    <w:nsid w:val="097344D0"/>
    <w:multiLevelType w:val="hybridMultilevel"/>
    <w:tmpl w:val="67629E58"/>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C5A7BEE"/>
    <w:multiLevelType w:val="hybridMultilevel"/>
    <w:tmpl w:val="77522A4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3" w15:restartNumberingAfterBreak="0">
    <w:nsid w:val="0E307444"/>
    <w:multiLevelType w:val="hybridMultilevel"/>
    <w:tmpl w:val="52980B7C"/>
    <w:lvl w:ilvl="0" w:tplc="0424000F">
      <w:start w:val="1"/>
      <w:numFmt w:val="decimal"/>
      <w:lvlText w:val="%1."/>
      <w:lvlJc w:val="left"/>
      <w:pPr>
        <w:ind w:left="720" w:hanging="360"/>
      </w:pPr>
      <w:rPr>
        <w:rFonts w:hint="default"/>
      </w:rPr>
    </w:lvl>
    <w:lvl w:ilvl="1" w:tplc="D3A62D4C">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1046C2C"/>
    <w:multiLevelType w:val="hybridMultilevel"/>
    <w:tmpl w:val="4E14ED2A"/>
    <w:lvl w:ilvl="0" w:tplc="9B6E679C">
      <w:start w:val="1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DE0E45"/>
    <w:multiLevelType w:val="hybridMultilevel"/>
    <w:tmpl w:val="E032786A"/>
    <w:lvl w:ilvl="0" w:tplc="FD8ECE1C">
      <w:start w:val="1"/>
      <w:numFmt w:val="bullet"/>
      <w:lvlText w:val=""/>
      <w:lvlJc w:val="left"/>
      <w:pPr>
        <w:ind w:left="360" w:hanging="360"/>
      </w:pPr>
      <w:rPr>
        <w:rFonts w:ascii="Symbol" w:hAnsi="Symbol" w:hint="default"/>
        <w:strike w:val="0"/>
      </w:rPr>
    </w:lvl>
    <w:lvl w:ilvl="1" w:tplc="867CBC20" w:tentative="1">
      <w:start w:val="1"/>
      <w:numFmt w:val="bullet"/>
      <w:lvlText w:val="o"/>
      <w:lvlJc w:val="left"/>
      <w:pPr>
        <w:ind w:left="1080" w:hanging="360"/>
      </w:pPr>
      <w:rPr>
        <w:rFonts w:ascii="Courier New" w:hAnsi="Courier New" w:cs="Courier New" w:hint="default"/>
      </w:rPr>
    </w:lvl>
    <w:lvl w:ilvl="2" w:tplc="91446AEC" w:tentative="1">
      <w:start w:val="1"/>
      <w:numFmt w:val="bullet"/>
      <w:lvlText w:val=""/>
      <w:lvlJc w:val="left"/>
      <w:pPr>
        <w:ind w:left="1800" w:hanging="360"/>
      </w:pPr>
      <w:rPr>
        <w:rFonts w:ascii="Wingdings" w:hAnsi="Wingdings" w:hint="default"/>
      </w:rPr>
    </w:lvl>
    <w:lvl w:ilvl="3" w:tplc="66460CAE" w:tentative="1">
      <w:start w:val="1"/>
      <w:numFmt w:val="bullet"/>
      <w:lvlText w:val=""/>
      <w:lvlJc w:val="left"/>
      <w:pPr>
        <w:ind w:left="2520" w:hanging="360"/>
      </w:pPr>
      <w:rPr>
        <w:rFonts w:ascii="Symbol" w:hAnsi="Symbol" w:hint="default"/>
      </w:rPr>
    </w:lvl>
    <w:lvl w:ilvl="4" w:tplc="C7CC5F04" w:tentative="1">
      <w:start w:val="1"/>
      <w:numFmt w:val="bullet"/>
      <w:lvlText w:val="o"/>
      <w:lvlJc w:val="left"/>
      <w:pPr>
        <w:ind w:left="3240" w:hanging="360"/>
      </w:pPr>
      <w:rPr>
        <w:rFonts w:ascii="Courier New" w:hAnsi="Courier New" w:cs="Courier New" w:hint="default"/>
      </w:rPr>
    </w:lvl>
    <w:lvl w:ilvl="5" w:tplc="78164EB8" w:tentative="1">
      <w:start w:val="1"/>
      <w:numFmt w:val="bullet"/>
      <w:lvlText w:val=""/>
      <w:lvlJc w:val="left"/>
      <w:pPr>
        <w:ind w:left="3960" w:hanging="360"/>
      </w:pPr>
      <w:rPr>
        <w:rFonts w:ascii="Wingdings" w:hAnsi="Wingdings" w:hint="default"/>
      </w:rPr>
    </w:lvl>
    <w:lvl w:ilvl="6" w:tplc="4EB29772" w:tentative="1">
      <w:start w:val="1"/>
      <w:numFmt w:val="bullet"/>
      <w:lvlText w:val=""/>
      <w:lvlJc w:val="left"/>
      <w:pPr>
        <w:ind w:left="4680" w:hanging="360"/>
      </w:pPr>
      <w:rPr>
        <w:rFonts w:ascii="Symbol" w:hAnsi="Symbol" w:hint="default"/>
      </w:rPr>
    </w:lvl>
    <w:lvl w:ilvl="7" w:tplc="65C6C140" w:tentative="1">
      <w:start w:val="1"/>
      <w:numFmt w:val="bullet"/>
      <w:lvlText w:val="o"/>
      <w:lvlJc w:val="left"/>
      <w:pPr>
        <w:ind w:left="5400" w:hanging="360"/>
      </w:pPr>
      <w:rPr>
        <w:rFonts w:ascii="Courier New" w:hAnsi="Courier New" w:cs="Courier New" w:hint="default"/>
      </w:rPr>
    </w:lvl>
    <w:lvl w:ilvl="8" w:tplc="6256D3FA" w:tentative="1">
      <w:start w:val="1"/>
      <w:numFmt w:val="bullet"/>
      <w:lvlText w:val=""/>
      <w:lvlJc w:val="left"/>
      <w:pPr>
        <w:ind w:left="6120" w:hanging="360"/>
      </w:pPr>
      <w:rPr>
        <w:rFonts w:ascii="Wingdings" w:hAnsi="Wingdings" w:hint="default"/>
      </w:rPr>
    </w:lvl>
  </w:abstractNum>
  <w:abstractNum w:abstractNumId="17" w15:restartNumberingAfterBreak="0">
    <w:nsid w:val="21794428"/>
    <w:multiLevelType w:val="hybridMultilevel"/>
    <w:tmpl w:val="639E2E60"/>
    <w:lvl w:ilvl="0" w:tplc="56C07AEE">
      <w:start w:val="6"/>
      <w:numFmt w:val="decimal"/>
      <w:lvlText w:val="%1."/>
      <w:lvlJc w:val="left"/>
      <w:pPr>
        <w:ind w:left="2524" w:hanging="397"/>
      </w:pPr>
      <w:rPr>
        <w:rFonts w:hint="default"/>
      </w:rPr>
    </w:lvl>
    <w:lvl w:ilvl="1" w:tplc="04240019">
      <w:start w:val="1"/>
      <w:numFmt w:val="lowerLetter"/>
      <w:lvlText w:val="%2."/>
      <w:lvlJc w:val="left"/>
      <w:pPr>
        <w:ind w:left="3064" w:hanging="360"/>
      </w:pPr>
    </w:lvl>
    <w:lvl w:ilvl="2" w:tplc="0424001B" w:tentative="1">
      <w:start w:val="1"/>
      <w:numFmt w:val="lowerRoman"/>
      <w:lvlText w:val="%3."/>
      <w:lvlJc w:val="right"/>
      <w:pPr>
        <w:ind w:left="3784" w:hanging="180"/>
      </w:pPr>
    </w:lvl>
    <w:lvl w:ilvl="3" w:tplc="0424000F" w:tentative="1">
      <w:start w:val="1"/>
      <w:numFmt w:val="decimal"/>
      <w:lvlText w:val="%4."/>
      <w:lvlJc w:val="left"/>
      <w:pPr>
        <w:ind w:left="4504" w:hanging="360"/>
      </w:pPr>
    </w:lvl>
    <w:lvl w:ilvl="4" w:tplc="04240019" w:tentative="1">
      <w:start w:val="1"/>
      <w:numFmt w:val="lowerLetter"/>
      <w:lvlText w:val="%5."/>
      <w:lvlJc w:val="left"/>
      <w:pPr>
        <w:ind w:left="5224" w:hanging="360"/>
      </w:pPr>
    </w:lvl>
    <w:lvl w:ilvl="5" w:tplc="0424001B" w:tentative="1">
      <w:start w:val="1"/>
      <w:numFmt w:val="lowerRoman"/>
      <w:lvlText w:val="%6."/>
      <w:lvlJc w:val="right"/>
      <w:pPr>
        <w:ind w:left="5944" w:hanging="180"/>
      </w:pPr>
    </w:lvl>
    <w:lvl w:ilvl="6" w:tplc="0424000F" w:tentative="1">
      <w:start w:val="1"/>
      <w:numFmt w:val="decimal"/>
      <w:lvlText w:val="%7."/>
      <w:lvlJc w:val="left"/>
      <w:pPr>
        <w:ind w:left="6664" w:hanging="360"/>
      </w:pPr>
    </w:lvl>
    <w:lvl w:ilvl="7" w:tplc="04240019" w:tentative="1">
      <w:start w:val="1"/>
      <w:numFmt w:val="lowerLetter"/>
      <w:lvlText w:val="%8."/>
      <w:lvlJc w:val="left"/>
      <w:pPr>
        <w:ind w:left="7384" w:hanging="360"/>
      </w:pPr>
    </w:lvl>
    <w:lvl w:ilvl="8" w:tplc="0424001B" w:tentative="1">
      <w:start w:val="1"/>
      <w:numFmt w:val="lowerRoman"/>
      <w:lvlText w:val="%9."/>
      <w:lvlJc w:val="right"/>
      <w:pPr>
        <w:ind w:left="8104" w:hanging="180"/>
      </w:pPr>
    </w:lvl>
  </w:abstractNum>
  <w:abstractNum w:abstractNumId="18" w15:restartNumberingAfterBreak="0">
    <w:nsid w:val="2B9C4C56"/>
    <w:multiLevelType w:val="hybridMultilevel"/>
    <w:tmpl w:val="7984286C"/>
    <w:lvl w:ilvl="0" w:tplc="353483F6">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3C7044F"/>
    <w:multiLevelType w:val="hybridMultilevel"/>
    <w:tmpl w:val="D4E4BFDA"/>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76D225E"/>
    <w:multiLevelType w:val="hybridMultilevel"/>
    <w:tmpl w:val="7B5618C6"/>
    <w:lvl w:ilvl="0" w:tplc="ADF875FE">
      <w:start w:val="1"/>
      <w:numFmt w:val="decimal"/>
      <w:lvlText w:val="%1."/>
      <w:lvlJc w:val="left"/>
      <w:pPr>
        <w:ind w:left="360" w:hanging="360"/>
      </w:pPr>
      <w:rPr>
        <w:rFonts w:ascii="Times New Roman" w:eastAsia="Times New Roman" w:hAnsi="Times New Roman" w:cs="Times New Roman" w:hint="default"/>
        <w:b/>
        <w:color w:val="auto"/>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37C00B42"/>
    <w:multiLevelType w:val="hybridMultilevel"/>
    <w:tmpl w:val="2C9A81C6"/>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3BF26FCB"/>
    <w:multiLevelType w:val="hybridMultilevel"/>
    <w:tmpl w:val="40126890"/>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4"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99173D0"/>
    <w:multiLevelType w:val="hybridMultilevel"/>
    <w:tmpl w:val="73CCC156"/>
    <w:lvl w:ilvl="0" w:tplc="353483F6">
      <w:numFmt w:val="bullet"/>
      <w:lvlText w:val="-"/>
      <w:lvlJc w:val="left"/>
      <w:pPr>
        <w:ind w:left="360" w:hanging="360"/>
      </w:pPr>
      <w:rPr>
        <w:rFonts w:hint="default"/>
      </w:rPr>
    </w:lvl>
    <w:lvl w:ilvl="1" w:tplc="353483F6">
      <w:numFmt w:val="bullet"/>
      <w:lvlText w:val="-"/>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49A74532"/>
    <w:multiLevelType w:val="hybridMultilevel"/>
    <w:tmpl w:val="10A4B094"/>
    <w:lvl w:ilvl="0" w:tplc="D8E43FCE">
      <w:start w:val="79"/>
      <w:numFmt w:val="bullet"/>
      <w:lvlText w:val="-"/>
      <w:lvlJc w:val="left"/>
      <w:pPr>
        <w:ind w:left="720" w:hanging="360"/>
      </w:pPr>
      <w:rPr>
        <w:rFonts w:ascii="Times New Roman" w:eastAsia="Times New Roman" w:hAnsi="Times New Roman" w:cs="Times New Roman" w:hint="default"/>
        <w:i w:val="0"/>
      </w:rPr>
    </w:lvl>
    <w:lvl w:ilvl="1" w:tplc="6A302F18">
      <w:start w:val="7"/>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BE12C34"/>
    <w:multiLevelType w:val="multilevel"/>
    <w:tmpl w:val="CB22640C"/>
    <w:lvl w:ilvl="0">
      <w:start w:val="1"/>
      <w:numFmt w:val="decimal"/>
      <w:lvlText w:val="%1."/>
      <w:lvlJc w:val="left"/>
      <w:pPr>
        <w:ind w:left="360" w:hanging="360"/>
      </w:p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28" w15:restartNumberingAfterBreak="0">
    <w:nsid w:val="4C6F7BB6"/>
    <w:multiLevelType w:val="hybridMultilevel"/>
    <w:tmpl w:val="464408F4"/>
    <w:lvl w:ilvl="0" w:tplc="09E4EC7A">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54092615"/>
    <w:multiLevelType w:val="hybridMultilevel"/>
    <w:tmpl w:val="76503AD0"/>
    <w:lvl w:ilvl="0" w:tplc="ADF62792">
      <w:numFmt w:val="bullet"/>
      <w:lvlText w:val="-"/>
      <w:lvlJc w:val="left"/>
      <w:pPr>
        <w:ind w:left="360" w:hanging="360"/>
      </w:pPr>
      <w:rPr>
        <w:rFonts w:ascii="Calibri" w:eastAsia="Calibri" w:hAnsi="Calibri" w:cs="Times New Roman" w:hint="default"/>
        <w:color w:val="auto"/>
      </w:rPr>
    </w:lvl>
    <w:lvl w:ilvl="1" w:tplc="04240001">
      <w:start w:val="1"/>
      <w:numFmt w:val="bullet"/>
      <w:lvlText w:val="-"/>
      <w:lvlJc w:val="left"/>
      <w:pPr>
        <w:ind w:left="1080" w:hanging="360"/>
      </w:pPr>
      <w:rPr>
        <w:rFonts w:ascii="Times New Roman" w:eastAsia="Times New Roman" w:hAnsi="Times New Roman"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0" w15:restartNumberingAfterBreak="0">
    <w:nsid w:val="54406A8C"/>
    <w:multiLevelType w:val="hybridMultilevel"/>
    <w:tmpl w:val="87BC9CB4"/>
    <w:lvl w:ilvl="0" w:tplc="2CB446FC">
      <w:start w:val="1"/>
      <w:numFmt w:val="bullet"/>
      <w:lvlText w:val="­"/>
      <w:lvlJc w:val="left"/>
      <w:pPr>
        <w:ind w:left="360" w:hanging="360"/>
      </w:pPr>
      <w:rPr>
        <w:rFonts w:ascii="Courier New" w:hAnsi="Courier New" w:hint="default"/>
      </w:rPr>
    </w:lvl>
    <w:lvl w:ilvl="1" w:tplc="6900AE42">
      <w:numFmt w:val="bullet"/>
      <w:lvlText w:val="–"/>
      <w:lvlJc w:val="left"/>
      <w:pPr>
        <w:ind w:left="1080" w:hanging="360"/>
      </w:pPr>
      <w:rPr>
        <w:rFonts w:ascii="Times New Roman" w:eastAsia="Times New Roman" w:hAnsi="Times New Roman"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561535BC"/>
    <w:multiLevelType w:val="hybridMultilevel"/>
    <w:tmpl w:val="2C9E2CE8"/>
    <w:lvl w:ilvl="0" w:tplc="2F50965E">
      <w:start w:val="1"/>
      <w:numFmt w:val="decimal"/>
      <w:pStyle w:val="Kazalovsebine3"/>
      <w:lvlText w:val="%1."/>
      <w:lvlJc w:val="left"/>
      <w:pPr>
        <w:ind w:left="720" w:hanging="360"/>
      </w:pPr>
      <w:rPr>
        <w:rFonts w:ascii="Arial" w:eastAsia="Times New Roman" w:hAnsi="Arial" w:cs="Arial" w:hint="default"/>
        <w:b w:val="0"/>
        <w:color w:val="auto"/>
        <w:sz w:val="20"/>
        <w:szCs w:val="20"/>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10F4495"/>
    <w:multiLevelType w:val="hybridMultilevel"/>
    <w:tmpl w:val="719AC49A"/>
    <w:lvl w:ilvl="0" w:tplc="9B6E679C">
      <w:start w:val="10"/>
      <w:numFmt w:val="bullet"/>
      <w:lvlText w:val="-"/>
      <w:lvlJc w:val="left"/>
      <w:pPr>
        <w:tabs>
          <w:tab w:val="num" w:pos="1080"/>
        </w:tabs>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6" w15:restartNumberingAfterBreak="0">
    <w:nsid w:val="6A480C04"/>
    <w:multiLevelType w:val="hybridMultilevel"/>
    <w:tmpl w:val="0AEC3AE0"/>
    <w:lvl w:ilvl="0" w:tplc="9B6E679C">
      <w:start w:val="10"/>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6BF15B75"/>
    <w:multiLevelType w:val="hybridMultilevel"/>
    <w:tmpl w:val="C3F645B0"/>
    <w:lvl w:ilvl="0" w:tplc="BAF0044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AE035EF"/>
    <w:multiLevelType w:val="hybridMultilevel"/>
    <w:tmpl w:val="10ACD3B4"/>
    <w:lvl w:ilvl="0" w:tplc="DE1A403A">
      <w:start w:val="1"/>
      <w:numFmt w:val="decimal"/>
      <w:lvlText w:val="%1."/>
      <w:lvlJc w:val="left"/>
      <w:pPr>
        <w:tabs>
          <w:tab w:val="num" w:pos="360"/>
        </w:tabs>
        <w:ind w:left="360" w:hanging="360"/>
      </w:pPr>
      <w:rPr>
        <w:rFonts w:ascii="Arial" w:hAnsi="Arial" w:cs="Arial" w:hint="default"/>
        <w:b/>
        <w:i w:val="0"/>
        <w:color w:val="auto"/>
        <w:sz w:val="20"/>
        <w:szCs w:val="2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7BF54628"/>
    <w:multiLevelType w:val="singleLevel"/>
    <w:tmpl w:val="1334F0D4"/>
    <w:lvl w:ilvl="0">
      <w:start w:val="7"/>
      <w:numFmt w:val="bullet"/>
      <w:lvlText w:val="-"/>
      <w:lvlJc w:val="left"/>
      <w:pPr>
        <w:tabs>
          <w:tab w:val="num" w:pos="360"/>
        </w:tabs>
        <w:ind w:left="360" w:hanging="360"/>
      </w:pPr>
    </w:lvl>
  </w:abstractNum>
  <w:num w:numId="1" w16cid:durableId="1165978963">
    <w:abstractNumId w:val="39"/>
  </w:num>
  <w:num w:numId="2" w16cid:durableId="1998996160">
    <w:abstractNumId w:val="23"/>
  </w:num>
  <w:num w:numId="3" w16cid:durableId="187105686">
    <w:abstractNumId w:val="15"/>
  </w:num>
  <w:num w:numId="4" w16cid:durableId="944267896">
    <w:abstractNumId w:val="0"/>
  </w:num>
  <w:num w:numId="5" w16cid:durableId="848181859">
    <w:abstractNumId w:val="33"/>
  </w:num>
  <w:num w:numId="6" w16cid:durableId="21131629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56871398">
    <w:abstractNumId w:val="19"/>
  </w:num>
  <w:num w:numId="8" w16cid:durableId="1687175634">
    <w:abstractNumId w:val="12"/>
  </w:num>
  <w:num w:numId="9" w16cid:durableId="1085036412">
    <w:abstractNumId w:val="7"/>
  </w:num>
  <w:num w:numId="10" w16cid:durableId="301815530">
    <w:abstractNumId w:val="28"/>
  </w:num>
  <w:num w:numId="11" w16cid:durableId="1255895307">
    <w:abstractNumId w:val="35"/>
  </w:num>
  <w:num w:numId="12" w16cid:durableId="1855026889">
    <w:abstractNumId w:val="16"/>
  </w:num>
  <w:num w:numId="13" w16cid:durableId="1656488075">
    <w:abstractNumId w:val="26"/>
  </w:num>
  <w:num w:numId="14" w16cid:durableId="40063387">
    <w:abstractNumId w:val="4"/>
  </w:num>
  <w:num w:numId="15" w16cid:durableId="153956964">
    <w:abstractNumId w:val="14"/>
  </w:num>
  <w:num w:numId="16" w16cid:durableId="1101098285">
    <w:abstractNumId w:val="24"/>
  </w:num>
  <w:num w:numId="17" w16cid:durableId="2011397933">
    <w:abstractNumId w:val="38"/>
  </w:num>
  <w:num w:numId="18" w16cid:durableId="518278670">
    <w:abstractNumId w:val="27"/>
  </w:num>
  <w:num w:numId="19" w16cid:durableId="311906021">
    <w:abstractNumId w:val="17"/>
  </w:num>
  <w:num w:numId="20" w16cid:durableId="594627846">
    <w:abstractNumId w:val="30"/>
  </w:num>
  <w:num w:numId="21" w16cid:durableId="754323614">
    <w:abstractNumId w:val="9"/>
  </w:num>
  <w:num w:numId="22" w16cid:durableId="1528106340">
    <w:abstractNumId w:val="32"/>
  </w:num>
  <w:num w:numId="23" w16cid:durableId="2125346348">
    <w:abstractNumId w:val="40"/>
  </w:num>
  <w:num w:numId="24" w16cid:durableId="1696080691">
    <w:abstractNumId w:val="37"/>
  </w:num>
  <w:num w:numId="25" w16cid:durableId="1921064735">
    <w:abstractNumId w:val="5"/>
  </w:num>
  <w:num w:numId="26" w16cid:durableId="618335740">
    <w:abstractNumId w:val="31"/>
  </w:num>
  <w:num w:numId="27" w16cid:durableId="1983149328">
    <w:abstractNumId w:val="29"/>
  </w:num>
  <w:num w:numId="28" w16cid:durableId="322122275">
    <w:abstractNumId w:val="34"/>
  </w:num>
  <w:num w:numId="29" w16cid:durableId="1476609248">
    <w:abstractNumId w:val="20"/>
  </w:num>
  <w:num w:numId="30" w16cid:durableId="1910339520">
    <w:abstractNumId w:val="13"/>
  </w:num>
  <w:num w:numId="31" w16cid:durableId="1614432957">
    <w:abstractNumId w:val="8"/>
  </w:num>
  <w:num w:numId="32" w16cid:durableId="1394086268">
    <w:abstractNumId w:val="22"/>
  </w:num>
  <w:num w:numId="33" w16cid:durableId="425660466">
    <w:abstractNumId w:val="11"/>
  </w:num>
  <w:num w:numId="34" w16cid:durableId="331109890">
    <w:abstractNumId w:val="25"/>
  </w:num>
  <w:num w:numId="35" w16cid:durableId="952713330">
    <w:abstractNumId w:val="10"/>
  </w:num>
  <w:num w:numId="36" w16cid:durableId="960652804">
    <w:abstractNumId w:val="41"/>
  </w:num>
  <w:num w:numId="37" w16cid:durableId="1623658022">
    <w:abstractNumId w:val="18"/>
  </w:num>
  <w:num w:numId="38" w16cid:durableId="1104956195">
    <w:abstractNumId w:val="21"/>
  </w:num>
  <w:num w:numId="39" w16cid:durableId="2067607707">
    <w:abstractNumId w:val="3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E08"/>
    <w:rsid w:val="00000089"/>
    <w:rsid w:val="00000336"/>
    <w:rsid w:val="0000085C"/>
    <w:rsid w:val="00002AA5"/>
    <w:rsid w:val="0000344E"/>
    <w:rsid w:val="00003C2B"/>
    <w:rsid w:val="00003EA6"/>
    <w:rsid w:val="00004C87"/>
    <w:rsid w:val="00004CD5"/>
    <w:rsid w:val="00006860"/>
    <w:rsid w:val="00006961"/>
    <w:rsid w:val="00006E7F"/>
    <w:rsid w:val="000112A3"/>
    <w:rsid w:val="000118F5"/>
    <w:rsid w:val="000124F5"/>
    <w:rsid w:val="00013276"/>
    <w:rsid w:val="00013AB4"/>
    <w:rsid w:val="00013F89"/>
    <w:rsid w:val="00014911"/>
    <w:rsid w:val="00014BD8"/>
    <w:rsid w:val="00015116"/>
    <w:rsid w:val="000157ED"/>
    <w:rsid w:val="00015CA4"/>
    <w:rsid w:val="00015DFC"/>
    <w:rsid w:val="00016425"/>
    <w:rsid w:val="000165FB"/>
    <w:rsid w:val="000178D0"/>
    <w:rsid w:val="000200CD"/>
    <w:rsid w:val="000201FA"/>
    <w:rsid w:val="00020E29"/>
    <w:rsid w:val="00023550"/>
    <w:rsid w:val="00023B6B"/>
    <w:rsid w:val="00024A4D"/>
    <w:rsid w:val="00024FC2"/>
    <w:rsid w:val="00025085"/>
    <w:rsid w:val="00026CFD"/>
    <w:rsid w:val="00031EB0"/>
    <w:rsid w:val="00032240"/>
    <w:rsid w:val="00033320"/>
    <w:rsid w:val="000342DD"/>
    <w:rsid w:val="0003498E"/>
    <w:rsid w:val="00035EAC"/>
    <w:rsid w:val="000373EC"/>
    <w:rsid w:val="00037C9E"/>
    <w:rsid w:val="000405D0"/>
    <w:rsid w:val="00040B24"/>
    <w:rsid w:val="00040EFB"/>
    <w:rsid w:val="00041030"/>
    <w:rsid w:val="00041D23"/>
    <w:rsid w:val="00043E53"/>
    <w:rsid w:val="00044268"/>
    <w:rsid w:val="0004453C"/>
    <w:rsid w:val="000446D8"/>
    <w:rsid w:val="00044B60"/>
    <w:rsid w:val="00045DCA"/>
    <w:rsid w:val="00046294"/>
    <w:rsid w:val="000468EA"/>
    <w:rsid w:val="00047267"/>
    <w:rsid w:val="00047552"/>
    <w:rsid w:val="000477D0"/>
    <w:rsid w:val="000512E9"/>
    <w:rsid w:val="0005133E"/>
    <w:rsid w:val="000513DA"/>
    <w:rsid w:val="00051852"/>
    <w:rsid w:val="00052066"/>
    <w:rsid w:val="00053097"/>
    <w:rsid w:val="000536CE"/>
    <w:rsid w:val="00053D75"/>
    <w:rsid w:val="00054666"/>
    <w:rsid w:val="00057079"/>
    <w:rsid w:val="000572BF"/>
    <w:rsid w:val="000573B1"/>
    <w:rsid w:val="000576D3"/>
    <w:rsid w:val="00057865"/>
    <w:rsid w:val="000623F4"/>
    <w:rsid w:val="00063677"/>
    <w:rsid w:val="0006425C"/>
    <w:rsid w:val="0006427E"/>
    <w:rsid w:val="0006508C"/>
    <w:rsid w:val="00065E38"/>
    <w:rsid w:val="0007082B"/>
    <w:rsid w:val="00071C4D"/>
    <w:rsid w:val="00072517"/>
    <w:rsid w:val="00072743"/>
    <w:rsid w:val="0007350D"/>
    <w:rsid w:val="00074259"/>
    <w:rsid w:val="0007436C"/>
    <w:rsid w:val="00074576"/>
    <w:rsid w:val="00075CF4"/>
    <w:rsid w:val="0007601F"/>
    <w:rsid w:val="00077348"/>
    <w:rsid w:val="00077E6D"/>
    <w:rsid w:val="00080349"/>
    <w:rsid w:val="00081375"/>
    <w:rsid w:val="000817BA"/>
    <w:rsid w:val="00083B61"/>
    <w:rsid w:val="00084E7D"/>
    <w:rsid w:val="00084FE1"/>
    <w:rsid w:val="00085280"/>
    <w:rsid w:val="00086958"/>
    <w:rsid w:val="00086C43"/>
    <w:rsid w:val="000876B1"/>
    <w:rsid w:val="00090442"/>
    <w:rsid w:val="00090B6E"/>
    <w:rsid w:val="00090D89"/>
    <w:rsid w:val="000911CE"/>
    <w:rsid w:val="00091913"/>
    <w:rsid w:val="00091A26"/>
    <w:rsid w:val="0009201B"/>
    <w:rsid w:val="000928E8"/>
    <w:rsid w:val="000931DB"/>
    <w:rsid w:val="00095447"/>
    <w:rsid w:val="0009544A"/>
    <w:rsid w:val="00097158"/>
    <w:rsid w:val="000A077B"/>
    <w:rsid w:val="000A0C9E"/>
    <w:rsid w:val="000A168F"/>
    <w:rsid w:val="000A3776"/>
    <w:rsid w:val="000A3BCE"/>
    <w:rsid w:val="000A3D90"/>
    <w:rsid w:val="000A4177"/>
    <w:rsid w:val="000A4D56"/>
    <w:rsid w:val="000A50B4"/>
    <w:rsid w:val="000A6557"/>
    <w:rsid w:val="000A7022"/>
    <w:rsid w:val="000A71FF"/>
    <w:rsid w:val="000A76B4"/>
    <w:rsid w:val="000A7A4D"/>
    <w:rsid w:val="000B0392"/>
    <w:rsid w:val="000B088C"/>
    <w:rsid w:val="000B147B"/>
    <w:rsid w:val="000B23CD"/>
    <w:rsid w:val="000B28FA"/>
    <w:rsid w:val="000B2C82"/>
    <w:rsid w:val="000B2CFD"/>
    <w:rsid w:val="000B3396"/>
    <w:rsid w:val="000B4795"/>
    <w:rsid w:val="000B4A09"/>
    <w:rsid w:val="000B5AF4"/>
    <w:rsid w:val="000B69B7"/>
    <w:rsid w:val="000B6E9A"/>
    <w:rsid w:val="000B74E2"/>
    <w:rsid w:val="000B7680"/>
    <w:rsid w:val="000B76E0"/>
    <w:rsid w:val="000B7E42"/>
    <w:rsid w:val="000C1743"/>
    <w:rsid w:val="000C17E9"/>
    <w:rsid w:val="000C1F00"/>
    <w:rsid w:val="000C2425"/>
    <w:rsid w:val="000C2D2C"/>
    <w:rsid w:val="000C3903"/>
    <w:rsid w:val="000C3CB7"/>
    <w:rsid w:val="000C4485"/>
    <w:rsid w:val="000C48AC"/>
    <w:rsid w:val="000C4FC1"/>
    <w:rsid w:val="000C52D6"/>
    <w:rsid w:val="000C54A9"/>
    <w:rsid w:val="000C5EC1"/>
    <w:rsid w:val="000C5FF2"/>
    <w:rsid w:val="000C6EF8"/>
    <w:rsid w:val="000D03FC"/>
    <w:rsid w:val="000D05FF"/>
    <w:rsid w:val="000D0DE5"/>
    <w:rsid w:val="000D10F2"/>
    <w:rsid w:val="000D1FE7"/>
    <w:rsid w:val="000D248A"/>
    <w:rsid w:val="000D25FB"/>
    <w:rsid w:val="000D3464"/>
    <w:rsid w:val="000D3DCC"/>
    <w:rsid w:val="000D402F"/>
    <w:rsid w:val="000D4906"/>
    <w:rsid w:val="000D6082"/>
    <w:rsid w:val="000E0FC0"/>
    <w:rsid w:val="000E150F"/>
    <w:rsid w:val="000E1B8B"/>
    <w:rsid w:val="000E243C"/>
    <w:rsid w:val="000E384D"/>
    <w:rsid w:val="000E3AC5"/>
    <w:rsid w:val="000E504D"/>
    <w:rsid w:val="000E56E1"/>
    <w:rsid w:val="000E56E4"/>
    <w:rsid w:val="000E5D0D"/>
    <w:rsid w:val="000E5EB6"/>
    <w:rsid w:val="000E6992"/>
    <w:rsid w:val="000E6997"/>
    <w:rsid w:val="000E69A9"/>
    <w:rsid w:val="000E76A0"/>
    <w:rsid w:val="000E7912"/>
    <w:rsid w:val="000E7E0D"/>
    <w:rsid w:val="000F13CB"/>
    <w:rsid w:val="000F1514"/>
    <w:rsid w:val="000F3D58"/>
    <w:rsid w:val="000F3F96"/>
    <w:rsid w:val="000F6B75"/>
    <w:rsid w:val="000F708E"/>
    <w:rsid w:val="001001B8"/>
    <w:rsid w:val="00100E0F"/>
    <w:rsid w:val="00101093"/>
    <w:rsid w:val="00101AC1"/>
    <w:rsid w:val="001022DB"/>
    <w:rsid w:val="001024B5"/>
    <w:rsid w:val="00104C5F"/>
    <w:rsid w:val="00105A21"/>
    <w:rsid w:val="00105D5A"/>
    <w:rsid w:val="00110146"/>
    <w:rsid w:val="001105B3"/>
    <w:rsid w:val="00111DF8"/>
    <w:rsid w:val="00111FC1"/>
    <w:rsid w:val="00112CC7"/>
    <w:rsid w:val="0011336D"/>
    <w:rsid w:val="001143AC"/>
    <w:rsid w:val="00115140"/>
    <w:rsid w:val="001151C5"/>
    <w:rsid w:val="0011551B"/>
    <w:rsid w:val="001157E0"/>
    <w:rsid w:val="001162AE"/>
    <w:rsid w:val="00116BF6"/>
    <w:rsid w:val="0011730C"/>
    <w:rsid w:val="001173E3"/>
    <w:rsid w:val="001174A5"/>
    <w:rsid w:val="00117A96"/>
    <w:rsid w:val="00117CF2"/>
    <w:rsid w:val="00117E6B"/>
    <w:rsid w:val="001215DC"/>
    <w:rsid w:val="00121EDE"/>
    <w:rsid w:val="001221BD"/>
    <w:rsid w:val="001226AC"/>
    <w:rsid w:val="001226BF"/>
    <w:rsid w:val="001231D4"/>
    <w:rsid w:val="001239DC"/>
    <w:rsid w:val="001244F6"/>
    <w:rsid w:val="00124999"/>
    <w:rsid w:val="00124A25"/>
    <w:rsid w:val="00124E5B"/>
    <w:rsid w:val="001260FD"/>
    <w:rsid w:val="0012614D"/>
    <w:rsid w:val="001264C0"/>
    <w:rsid w:val="001267A9"/>
    <w:rsid w:val="0012705C"/>
    <w:rsid w:val="00127112"/>
    <w:rsid w:val="001279DC"/>
    <w:rsid w:val="00130058"/>
    <w:rsid w:val="001308CA"/>
    <w:rsid w:val="001323AE"/>
    <w:rsid w:val="0013377B"/>
    <w:rsid w:val="00133E0F"/>
    <w:rsid w:val="00135374"/>
    <w:rsid w:val="00135558"/>
    <w:rsid w:val="0013574A"/>
    <w:rsid w:val="0013583D"/>
    <w:rsid w:val="001359EC"/>
    <w:rsid w:val="00135AAF"/>
    <w:rsid w:val="00136857"/>
    <w:rsid w:val="00137310"/>
    <w:rsid w:val="001378BB"/>
    <w:rsid w:val="00140113"/>
    <w:rsid w:val="00140456"/>
    <w:rsid w:val="00141578"/>
    <w:rsid w:val="00141757"/>
    <w:rsid w:val="00141EB8"/>
    <w:rsid w:val="001429B4"/>
    <w:rsid w:val="00142E79"/>
    <w:rsid w:val="00144059"/>
    <w:rsid w:val="0014470A"/>
    <w:rsid w:val="0014555B"/>
    <w:rsid w:val="001458CB"/>
    <w:rsid w:val="001470F7"/>
    <w:rsid w:val="00147677"/>
    <w:rsid w:val="00147B89"/>
    <w:rsid w:val="0015014F"/>
    <w:rsid w:val="00150432"/>
    <w:rsid w:val="00150471"/>
    <w:rsid w:val="00150D10"/>
    <w:rsid w:val="00151DF1"/>
    <w:rsid w:val="001525C2"/>
    <w:rsid w:val="001528D4"/>
    <w:rsid w:val="00152D13"/>
    <w:rsid w:val="00153526"/>
    <w:rsid w:val="001536E0"/>
    <w:rsid w:val="0015376C"/>
    <w:rsid w:val="00153991"/>
    <w:rsid w:val="00154C4D"/>
    <w:rsid w:val="00154E8A"/>
    <w:rsid w:val="00156ACE"/>
    <w:rsid w:val="00156FE4"/>
    <w:rsid w:val="0015733F"/>
    <w:rsid w:val="00157544"/>
    <w:rsid w:val="001577CF"/>
    <w:rsid w:val="0016060F"/>
    <w:rsid w:val="00161696"/>
    <w:rsid w:val="00161CA6"/>
    <w:rsid w:val="001626AE"/>
    <w:rsid w:val="00164603"/>
    <w:rsid w:val="00164817"/>
    <w:rsid w:val="00164FFC"/>
    <w:rsid w:val="00165FDE"/>
    <w:rsid w:val="001663C1"/>
    <w:rsid w:val="0016652E"/>
    <w:rsid w:val="001676B3"/>
    <w:rsid w:val="0016788B"/>
    <w:rsid w:val="00167BC9"/>
    <w:rsid w:val="00167C9B"/>
    <w:rsid w:val="00167CFE"/>
    <w:rsid w:val="00170362"/>
    <w:rsid w:val="0017066A"/>
    <w:rsid w:val="00170733"/>
    <w:rsid w:val="00171833"/>
    <w:rsid w:val="0017252D"/>
    <w:rsid w:val="001739BD"/>
    <w:rsid w:val="00173DB6"/>
    <w:rsid w:val="00173F3C"/>
    <w:rsid w:val="00174593"/>
    <w:rsid w:val="00174773"/>
    <w:rsid w:val="0017488F"/>
    <w:rsid w:val="00174C13"/>
    <w:rsid w:val="00176FA8"/>
    <w:rsid w:val="00177349"/>
    <w:rsid w:val="00177534"/>
    <w:rsid w:val="00180D8F"/>
    <w:rsid w:val="00180E70"/>
    <w:rsid w:val="00181082"/>
    <w:rsid w:val="00181625"/>
    <w:rsid w:val="001816CA"/>
    <w:rsid w:val="00182969"/>
    <w:rsid w:val="001842C6"/>
    <w:rsid w:val="001842E3"/>
    <w:rsid w:val="00184460"/>
    <w:rsid w:val="00184748"/>
    <w:rsid w:val="0018474F"/>
    <w:rsid w:val="001854F1"/>
    <w:rsid w:val="00186B80"/>
    <w:rsid w:val="0019012C"/>
    <w:rsid w:val="001914B9"/>
    <w:rsid w:val="0019247F"/>
    <w:rsid w:val="00192913"/>
    <w:rsid w:val="001935DF"/>
    <w:rsid w:val="00193738"/>
    <w:rsid w:val="0019380A"/>
    <w:rsid w:val="00193FDE"/>
    <w:rsid w:val="00194F0F"/>
    <w:rsid w:val="001955C7"/>
    <w:rsid w:val="001958AC"/>
    <w:rsid w:val="001A0496"/>
    <w:rsid w:val="001A06BC"/>
    <w:rsid w:val="001A07EB"/>
    <w:rsid w:val="001A0D9E"/>
    <w:rsid w:val="001A4307"/>
    <w:rsid w:val="001A480E"/>
    <w:rsid w:val="001A5CA0"/>
    <w:rsid w:val="001A6234"/>
    <w:rsid w:val="001A633F"/>
    <w:rsid w:val="001A7383"/>
    <w:rsid w:val="001A75E8"/>
    <w:rsid w:val="001B0054"/>
    <w:rsid w:val="001B05C5"/>
    <w:rsid w:val="001B0E8A"/>
    <w:rsid w:val="001B0F9B"/>
    <w:rsid w:val="001B1510"/>
    <w:rsid w:val="001B17F1"/>
    <w:rsid w:val="001B2AC9"/>
    <w:rsid w:val="001B2CC3"/>
    <w:rsid w:val="001B3216"/>
    <w:rsid w:val="001B33FC"/>
    <w:rsid w:val="001B45F8"/>
    <w:rsid w:val="001C092D"/>
    <w:rsid w:val="001C0AEE"/>
    <w:rsid w:val="001C0CBF"/>
    <w:rsid w:val="001C2480"/>
    <w:rsid w:val="001C3AC3"/>
    <w:rsid w:val="001C4456"/>
    <w:rsid w:val="001C4A17"/>
    <w:rsid w:val="001C5357"/>
    <w:rsid w:val="001C561D"/>
    <w:rsid w:val="001C63AA"/>
    <w:rsid w:val="001C7279"/>
    <w:rsid w:val="001C7C5A"/>
    <w:rsid w:val="001C7EB3"/>
    <w:rsid w:val="001D02C3"/>
    <w:rsid w:val="001D061C"/>
    <w:rsid w:val="001D2444"/>
    <w:rsid w:val="001D2604"/>
    <w:rsid w:val="001D316E"/>
    <w:rsid w:val="001D339D"/>
    <w:rsid w:val="001D4228"/>
    <w:rsid w:val="001D4561"/>
    <w:rsid w:val="001D5A08"/>
    <w:rsid w:val="001D5D62"/>
    <w:rsid w:val="001D6713"/>
    <w:rsid w:val="001D6C20"/>
    <w:rsid w:val="001D7585"/>
    <w:rsid w:val="001D77A1"/>
    <w:rsid w:val="001E017B"/>
    <w:rsid w:val="001E0621"/>
    <w:rsid w:val="001E0902"/>
    <w:rsid w:val="001E18E2"/>
    <w:rsid w:val="001E258D"/>
    <w:rsid w:val="001E3507"/>
    <w:rsid w:val="001E3E87"/>
    <w:rsid w:val="001E42DD"/>
    <w:rsid w:val="001E486E"/>
    <w:rsid w:val="001E4E00"/>
    <w:rsid w:val="001E4F18"/>
    <w:rsid w:val="001E5CF7"/>
    <w:rsid w:val="001E6849"/>
    <w:rsid w:val="001E6A3B"/>
    <w:rsid w:val="001E6CF9"/>
    <w:rsid w:val="001E7ABC"/>
    <w:rsid w:val="001F0559"/>
    <w:rsid w:val="001F1E68"/>
    <w:rsid w:val="001F30FE"/>
    <w:rsid w:val="001F32B3"/>
    <w:rsid w:val="001F3FE8"/>
    <w:rsid w:val="001F43E2"/>
    <w:rsid w:val="001F4998"/>
    <w:rsid w:val="001F5FE5"/>
    <w:rsid w:val="001F725F"/>
    <w:rsid w:val="001F7BA7"/>
    <w:rsid w:val="00200B17"/>
    <w:rsid w:val="002015A5"/>
    <w:rsid w:val="0020203F"/>
    <w:rsid w:val="002048BF"/>
    <w:rsid w:val="00205780"/>
    <w:rsid w:val="00207523"/>
    <w:rsid w:val="00207855"/>
    <w:rsid w:val="00207919"/>
    <w:rsid w:val="00210639"/>
    <w:rsid w:val="00211699"/>
    <w:rsid w:val="00211BAD"/>
    <w:rsid w:val="00211F29"/>
    <w:rsid w:val="00211FEA"/>
    <w:rsid w:val="002134D6"/>
    <w:rsid w:val="00213C84"/>
    <w:rsid w:val="00215039"/>
    <w:rsid w:val="002158E5"/>
    <w:rsid w:val="00220F48"/>
    <w:rsid w:val="002212DF"/>
    <w:rsid w:val="00221C47"/>
    <w:rsid w:val="002225B5"/>
    <w:rsid w:val="002228E8"/>
    <w:rsid w:val="00223A28"/>
    <w:rsid w:val="00224FE1"/>
    <w:rsid w:val="00225000"/>
    <w:rsid w:val="00225975"/>
    <w:rsid w:val="00225DDE"/>
    <w:rsid w:val="002261CF"/>
    <w:rsid w:val="00227998"/>
    <w:rsid w:val="0023018E"/>
    <w:rsid w:val="0023027D"/>
    <w:rsid w:val="00230FD0"/>
    <w:rsid w:val="00231445"/>
    <w:rsid w:val="00231725"/>
    <w:rsid w:val="00231DA9"/>
    <w:rsid w:val="00232185"/>
    <w:rsid w:val="002332E6"/>
    <w:rsid w:val="002336EB"/>
    <w:rsid w:val="00233DC7"/>
    <w:rsid w:val="00234DBC"/>
    <w:rsid w:val="0023570F"/>
    <w:rsid w:val="002362C0"/>
    <w:rsid w:val="0023690D"/>
    <w:rsid w:val="0023738F"/>
    <w:rsid w:val="002379BE"/>
    <w:rsid w:val="00237CDD"/>
    <w:rsid w:val="00237FEC"/>
    <w:rsid w:val="00240580"/>
    <w:rsid w:val="00240BFE"/>
    <w:rsid w:val="00240EEB"/>
    <w:rsid w:val="002413DB"/>
    <w:rsid w:val="00241600"/>
    <w:rsid w:val="002417FA"/>
    <w:rsid w:val="002418D1"/>
    <w:rsid w:val="00241BE6"/>
    <w:rsid w:val="0024241B"/>
    <w:rsid w:val="00242A18"/>
    <w:rsid w:val="00243648"/>
    <w:rsid w:val="0024374D"/>
    <w:rsid w:val="00243B59"/>
    <w:rsid w:val="00244434"/>
    <w:rsid w:val="00244633"/>
    <w:rsid w:val="00244732"/>
    <w:rsid w:val="00245EDA"/>
    <w:rsid w:val="0024606A"/>
    <w:rsid w:val="0024606F"/>
    <w:rsid w:val="002467FE"/>
    <w:rsid w:val="00246F57"/>
    <w:rsid w:val="0024752A"/>
    <w:rsid w:val="00247BFD"/>
    <w:rsid w:val="00250710"/>
    <w:rsid w:val="00251226"/>
    <w:rsid w:val="00252FC4"/>
    <w:rsid w:val="00253B1E"/>
    <w:rsid w:val="002543CB"/>
    <w:rsid w:val="00254DA0"/>
    <w:rsid w:val="00257550"/>
    <w:rsid w:val="00257CC5"/>
    <w:rsid w:val="002618F3"/>
    <w:rsid w:val="00261A32"/>
    <w:rsid w:val="00261B91"/>
    <w:rsid w:val="002624A7"/>
    <w:rsid w:val="00263B74"/>
    <w:rsid w:val="00263D23"/>
    <w:rsid w:val="00264156"/>
    <w:rsid w:val="002645B7"/>
    <w:rsid w:val="00266BA4"/>
    <w:rsid w:val="00266BE7"/>
    <w:rsid w:val="00267373"/>
    <w:rsid w:val="0026797F"/>
    <w:rsid w:val="00267C4B"/>
    <w:rsid w:val="00270616"/>
    <w:rsid w:val="00270E94"/>
    <w:rsid w:val="00270FF0"/>
    <w:rsid w:val="00272063"/>
    <w:rsid w:val="00272408"/>
    <w:rsid w:val="00272DAE"/>
    <w:rsid w:val="00272F24"/>
    <w:rsid w:val="002733B3"/>
    <w:rsid w:val="00273732"/>
    <w:rsid w:val="002746CF"/>
    <w:rsid w:val="00275970"/>
    <w:rsid w:val="00275999"/>
    <w:rsid w:val="00275C41"/>
    <w:rsid w:val="00276628"/>
    <w:rsid w:val="00277032"/>
    <w:rsid w:val="00277E08"/>
    <w:rsid w:val="00280406"/>
    <w:rsid w:val="00280D3F"/>
    <w:rsid w:val="00281B8A"/>
    <w:rsid w:val="002822DD"/>
    <w:rsid w:val="00282CD9"/>
    <w:rsid w:val="00283A6E"/>
    <w:rsid w:val="002848A2"/>
    <w:rsid w:val="002848EF"/>
    <w:rsid w:val="002854A1"/>
    <w:rsid w:val="00285618"/>
    <w:rsid w:val="002859E1"/>
    <w:rsid w:val="00285A98"/>
    <w:rsid w:val="00285EF7"/>
    <w:rsid w:val="0029135C"/>
    <w:rsid w:val="002919B1"/>
    <w:rsid w:val="002940E7"/>
    <w:rsid w:val="00294587"/>
    <w:rsid w:val="00294CC5"/>
    <w:rsid w:val="00294D5C"/>
    <w:rsid w:val="00294EBC"/>
    <w:rsid w:val="00295346"/>
    <w:rsid w:val="002959C3"/>
    <w:rsid w:val="00296384"/>
    <w:rsid w:val="0029712A"/>
    <w:rsid w:val="002A0483"/>
    <w:rsid w:val="002A05B2"/>
    <w:rsid w:val="002A0CA7"/>
    <w:rsid w:val="002A1EB6"/>
    <w:rsid w:val="002A239F"/>
    <w:rsid w:val="002A26AE"/>
    <w:rsid w:val="002A3B61"/>
    <w:rsid w:val="002A3DB9"/>
    <w:rsid w:val="002A3EAC"/>
    <w:rsid w:val="002A3FF7"/>
    <w:rsid w:val="002A4BD6"/>
    <w:rsid w:val="002A4D71"/>
    <w:rsid w:val="002A5BD5"/>
    <w:rsid w:val="002A685A"/>
    <w:rsid w:val="002A7C96"/>
    <w:rsid w:val="002B0378"/>
    <w:rsid w:val="002B08E2"/>
    <w:rsid w:val="002B092A"/>
    <w:rsid w:val="002B09D2"/>
    <w:rsid w:val="002B0F20"/>
    <w:rsid w:val="002B105D"/>
    <w:rsid w:val="002B18CE"/>
    <w:rsid w:val="002B1C1C"/>
    <w:rsid w:val="002B28C7"/>
    <w:rsid w:val="002B2C01"/>
    <w:rsid w:val="002B2D76"/>
    <w:rsid w:val="002B2EB5"/>
    <w:rsid w:val="002B30B4"/>
    <w:rsid w:val="002B3B30"/>
    <w:rsid w:val="002B4F44"/>
    <w:rsid w:val="002B5161"/>
    <w:rsid w:val="002B55A2"/>
    <w:rsid w:val="002B5C7E"/>
    <w:rsid w:val="002B656B"/>
    <w:rsid w:val="002C006A"/>
    <w:rsid w:val="002C2415"/>
    <w:rsid w:val="002C2702"/>
    <w:rsid w:val="002C3220"/>
    <w:rsid w:val="002C3776"/>
    <w:rsid w:val="002C3867"/>
    <w:rsid w:val="002C3A4A"/>
    <w:rsid w:val="002C3D74"/>
    <w:rsid w:val="002C3F2D"/>
    <w:rsid w:val="002C5D40"/>
    <w:rsid w:val="002C628A"/>
    <w:rsid w:val="002D0AC1"/>
    <w:rsid w:val="002D0D77"/>
    <w:rsid w:val="002D0E2F"/>
    <w:rsid w:val="002D1B07"/>
    <w:rsid w:val="002D1F58"/>
    <w:rsid w:val="002D4739"/>
    <w:rsid w:val="002D5067"/>
    <w:rsid w:val="002D513C"/>
    <w:rsid w:val="002D531A"/>
    <w:rsid w:val="002D62E7"/>
    <w:rsid w:val="002D65B5"/>
    <w:rsid w:val="002D6957"/>
    <w:rsid w:val="002D695F"/>
    <w:rsid w:val="002D6A8B"/>
    <w:rsid w:val="002D7452"/>
    <w:rsid w:val="002D7854"/>
    <w:rsid w:val="002D7B4A"/>
    <w:rsid w:val="002E0226"/>
    <w:rsid w:val="002E0FF6"/>
    <w:rsid w:val="002E379C"/>
    <w:rsid w:val="002E534C"/>
    <w:rsid w:val="002E53F4"/>
    <w:rsid w:val="002E5B0F"/>
    <w:rsid w:val="002E5CAE"/>
    <w:rsid w:val="002E6371"/>
    <w:rsid w:val="002F06E7"/>
    <w:rsid w:val="002F0855"/>
    <w:rsid w:val="002F1B5C"/>
    <w:rsid w:val="002F4E96"/>
    <w:rsid w:val="002F545A"/>
    <w:rsid w:val="002F56C0"/>
    <w:rsid w:val="002F56EE"/>
    <w:rsid w:val="002F5F28"/>
    <w:rsid w:val="002F6903"/>
    <w:rsid w:val="002F763D"/>
    <w:rsid w:val="00300319"/>
    <w:rsid w:val="00300FC2"/>
    <w:rsid w:val="003032A2"/>
    <w:rsid w:val="00303E6F"/>
    <w:rsid w:val="00306212"/>
    <w:rsid w:val="0030652B"/>
    <w:rsid w:val="00306A67"/>
    <w:rsid w:val="00306EA6"/>
    <w:rsid w:val="00307104"/>
    <w:rsid w:val="00307435"/>
    <w:rsid w:val="00307A2D"/>
    <w:rsid w:val="00307B8E"/>
    <w:rsid w:val="00307FC6"/>
    <w:rsid w:val="00310355"/>
    <w:rsid w:val="003107FC"/>
    <w:rsid w:val="00311C29"/>
    <w:rsid w:val="00311E51"/>
    <w:rsid w:val="0031271B"/>
    <w:rsid w:val="00312B05"/>
    <w:rsid w:val="00313223"/>
    <w:rsid w:val="00313338"/>
    <w:rsid w:val="0031377A"/>
    <w:rsid w:val="003140C5"/>
    <w:rsid w:val="003142DD"/>
    <w:rsid w:val="00314F38"/>
    <w:rsid w:val="00315064"/>
    <w:rsid w:val="00315AF2"/>
    <w:rsid w:val="003176BE"/>
    <w:rsid w:val="00317FFC"/>
    <w:rsid w:val="003203A0"/>
    <w:rsid w:val="003211F6"/>
    <w:rsid w:val="003212B1"/>
    <w:rsid w:val="00321798"/>
    <w:rsid w:val="00321972"/>
    <w:rsid w:val="00321C7D"/>
    <w:rsid w:val="00323105"/>
    <w:rsid w:val="00324AA9"/>
    <w:rsid w:val="0032576A"/>
    <w:rsid w:val="00325C8E"/>
    <w:rsid w:val="00325DF1"/>
    <w:rsid w:val="00326126"/>
    <w:rsid w:val="003261FA"/>
    <w:rsid w:val="00326B3B"/>
    <w:rsid w:val="003273B6"/>
    <w:rsid w:val="0033031A"/>
    <w:rsid w:val="00330433"/>
    <w:rsid w:val="003307E8"/>
    <w:rsid w:val="003314C7"/>
    <w:rsid w:val="00333567"/>
    <w:rsid w:val="0033377E"/>
    <w:rsid w:val="003337FA"/>
    <w:rsid w:val="00334E8D"/>
    <w:rsid w:val="00334FDC"/>
    <w:rsid w:val="0033500D"/>
    <w:rsid w:val="00335AA8"/>
    <w:rsid w:val="00335B2D"/>
    <w:rsid w:val="00340470"/>
    <w:rsid w:val="00340FC5"/>
    <w:rsid w:val="00341D31"/>
    <w:rsid w:val="00342D4E"/>
    <w:rsid w:val="003430A4"/>
    <w:rsid w:val="003431B6"/>
    <w:rsid w:val="003459C4"/>
    <w:rsid w:val="00346BB9"/>
    <w:rsid w:val="00346BF3"/>
    <w:rsid w:val="00346C20"/>
    <w:rsid w:val="003501A3"/>
    <w:rsid w:val="0035087A"/>
    <w:rsid w:val="003516CA"/>
    <w:rsid w:val="003539B7"/>
    <w:rsid w:val="00353BB5"/>
    <w:rsid w:val="00353F8C"/>
    <w:rsid w:val="00354481"/>
    <w:rsid w:val="00355811"/>
    <w:rsid w:val="003559FD"/>
    <w:rsid w:val="00355F98"/>
    <w:rsid w:val="00356B3B"/>
    <w:rsid w:val="00357D1F"/>
    <w:rsid w:val="00361324"/>
    <w:rsid w:val="00362626"/>
    <w:rsid w:val="003633AA"/>
    <w:rsid w:val="00364133"/>
    <w:rsid w:val="00365C10"/>
    <w:rsid w:val="003660AB"/>
    <w:rsid w:val="00366397"/>
    <w:rsid w:val="00366E97"/>
    <w:rsid w:val="00367440"/>
    <w:rsid w:val="00367497"/>
    <w:rsid w:val="00367B95"/>
    <w:rsid w:val="00370B64"/>
    <w:rsid w:val="003710CA"/>
    <w:rsid w:val="00372473"/>
    <w:rsid w:val="0037257C"/>
    <w:rsid w:val="003732AC"/>
    <w:rsid w:val="00373B5A"/>
    <w:rsid w:val="00373D42"/>
    <w:rsid w:val="00373FED"/>
    <w:rsid w:val="00374A35"/>
    <w:rsid w:val="00374F99"/>
    <w:rsid w:val="00376596"/>
    <w:rsid w:val="00376B46"/>
    <w:rsid w:val="00376D8B"/>
    <w:rsid w:val="003772FF"/>
    <w:rsid w:val="00377FBA"/>
    <w:rsid w:val="0038035B"/>
    <w:rsid w:val="00380A64"/>
    <w:rsid w:val="00380C19"/>
    <w:rsid w:val="00381866"/>
    <w:rsid w:val="00382A22"/>
    <w:rsid w:val="003834D1"/>
    <w:rsid w:val="00383834"/>
    <w:rsid w:val="00383DBE"/>
    <w:rsid w:val="0038490F"/>
    <w:rsid w:val="00386F94"/>
    <w:rsid w:val="00387DDF"/>
    <w:rsid w:val="00390026"/>
    <w:rsid w:val="003906BA"/>
    <w:rsid w:val="00391007"/>
    <w:rsid w:val="00391286"/>
    <w:rsid w:val="003920D9"/>
    <w:rsid w:val="0039343A"/>
    <w:rsid w:val="0039385C"/>
    <w:rsid w:val="00393948"/>
    <w:rsid w:val="00395164"/>
    <w:rsid w:val="003967AB"/>
    <w:rsid w:val="00396B30"/>
    <w:rsid w:val="0039704F"/>
    <w:rsid w:val="003970C1"/>
    <w:rsid w:val="00397E34"/>
    <w:rsid w:val="003A0645"/>
    <w:rsid w:val="003A0995"/>
    <w:rsid w:val="003A0AE2"/>
    <w:rsid w:val="003A0B0F"/>
    <w:rsid w:val="003A1E39"/>
    <w:rsid w:val="003A21A1"/>
    <w:rsid w:val="003A27F6"/>
    <w:rsid w:val="003A3CC7"/>
    <w:rsid w:val="003A5F20"/>
    <w:rsid w:val="003A728E"/>
    <w:rsid w:val="003A75D8"/>
    <w:rsid w:val="003A7CA2"/>
    <w:rsid w:val="003A7DEE"/>
    <w:rsid w:val="003B0BB9"/>
    <w:rsid w:val="003B0FF7"/>
    <w:rsid w:val="003B1AD2"/>
    <w:rsid w:val="003B1C4B"/>
    <w:rsid w:val="003B1E6E"/>
    <w:rsid w:val="003B25F2"/>
    <w:rsid w:val="003B26A4"/>
    <w:rsid w:val="003B56DC"/>
    <w:rsid w:val="003B64AD"/>
    <w:rsid w:val="003B684C"/>
    <w:rsid w:val="003B7C6C"/>
    <w:rsid w:val="003B7CB2"/>
    <w:rsid w:val="003C039B"/>
    <w:rsid w:val="003C0613"/>
    <w:rsid w:val="003C14FC"/>
    <w:rsid w:val="003C2E5C"/>
    <w:rsid w:val="003C3CDA"/>
    <w:rsid w:val="003C490B"/>
    <w:rsid w:val="003C652A"/>
    <w:rsid w:val="003C7507"/>
    <w:rsid w:val="003D0666"/>
    <w:rsid w:val="003D10BE"/>
    <w:rsid w:val="003D123A"/>
    <w:rsid w:val="003D1297"/>
    <w:rsid w:val="003D26A8"/>
    <w:rsid w:val="003D2F18"/>
    <w:rsid w:val="003D33F1"/>
    <w:rsid w:val="003D3544"/>
    <w:rsid w:val="003D3745"/>
    <w:rsid w:val="003D37B1"/>
    <w:rsid w:val="003D39A1"/>
    <w:rsid w:val="003D4217"/>
    <w:rsid w:val="003D5612"/>
    <w:rsid w:val="003D6EF5"/>
    <w:rsid w:val="003D6F73"/>
    <w:rsid w:val="003D6FF2"/>
    <w:rsid w:val="003E1939"/>
    <w:rsid w:val="003E1F20"/>
    <w:rsid w:val="003E2065"/>
    <w:rsid w:val="003E3CBA"/>
    <w:rsid w:val="003E5346"/>
    <w:rsid w:val="003E5CAE"/>
    <w:rsid w:val="003E76A5"/>
    <w:rsid w:val="003E7E6D"/>
    <w:rsid w:val="003E7F4F"/>
    <w:rsid w:val="003F06B5"/>
    <w:rsid w:val="003F1696"/>
    <w:rsid w:val="003F1A9F"/>
    <w:rsid w:val="003F31B9"/>
    <w:rsid w:val="003F3592"/>
    <w:rsid w:val="003F3D77"/>
    <w:rsid w:val="003F3F04"/>
    <w:rsid w:val="003F572B"/>
    <w:rsid w:val="003F6C4B"/>
    <w:rsid w:val="003F71D0"/>
    <w:rsid w:val="003F7291"/>
    <w:rsid w:val="003F77BB"/>
    <w:rsid w:val="003F7B30"/>
    <w:rsid w:val="004006F4"/>
    <w:rsid w:val="00400FF0"/>
    <w:rsid w:val="004012B1"/>
    <w:rsid w:val="0040135D"/>
    <w:rsid w:val="00402B89"/>
    <w:rsid w:val="00402BE0"/>
    <w:rsid w:val="0040329C"/>
    <w:rsid w:val="00403555"/>
    <w:rsid w:val="00403D10"/>
    <w:rsid w:val="0040465F"/>
    <w:rsid w:val="004051FD"/>
    <w:rsid w:val="00405D89"/>
    <w:rsid w:val="004069E0"/>
    <w:rsid w:val="004069E7"/>
    <w:rsid w:val="00406E7F"/>
    <w:rsid w:val="0040717F"/>
    <w:rsid w:val="0040789F"/>
    <w:rsid w:val="00410225"/>
    <w:rsid w:val="004109E8"/>
    <w:rsid w:val="00410BF0"/>
    <w:rsid w:val="00410F36"/>
    <w:rsid w:val="00411505"/>
    <w:rsid w:val="00411784"/>
    <w:rsid w:val="00411EFE"/>
    <w:rsid w:val="00412766"/>
    <w:rsid w:val="00412CD2"/>
    <w:rsid w:val="004138DC"/>
    <w:rsid w:val="00413A66"/>
    <w:rsid w:val="00413E96"/>
    <w:rsid w:val="00414382"/>
    <w:rsid w:val="0041467F"/>
    <w:rsid w:val="00415727"/>
    <w:rsid w:val="00415C47"/>
    <w:rsid w:val="00420B8D"/>
    <w:rsid w:val="0042109D"/>
    <w:rsid w:val="004211BD"/>
    <w:rsid w:val="00421E29"/>
    <w:rsid w:val="004229DE"/>
    <w:rsid w:val="00422E0A"/>
    <w:rsid w:val="00423416"/>
    <w:rsid w:val="004235E6"/>
    <w:rsid w:val="004239BD"/>
    <w:rsid w:val="00423B92"/>
    <w:rsid w:val="00423BA2"/>
    <w:rsid w:val="00424A8B"/>
    <w:rsid w:val="00425101"/>
    <w:rsid w:val="00425589"/>
    <w:rsid w:val="0042683D"/>
    <w:rsid w:val="00426A08"/>
    <w:rsid w:val="00431A5D"/>
    <w:rsid w:val="00431B14"/>
    <w:rsid w:val="0043314F"/>
    <w:rsid w:val="0043400D"/>
    <w:rsid w:val="004353D5"/>
    <w:rsid w:val="00435636"/>
    <w:rsid w:val="0043751F"/>
    <w:rsid w:val="00437880"/>
    <w:rsid w:val="00440017"/>
    <w:rsid w:val="00440108"/>
    <w:rsid w:val="00440554"/>
    <w:rsid w:val="00442287"/>
    <w:rsid w:val="0044281D"/>
    <w:rsid w:val="00442EAF"/>
    <w:rsid w:val="0044310B"/>
    <w:rsid w:val="00443AEE"/>
    <w:rsid w:val="00443E22"/>
    <w:rsid w:val="004440B6"/>
    <w:rsid w:val="00444359"/>
    <w:rsid w:val="00444C20"/>
    <w:rsid w:val="00444DA1"/>
    <w:rsid w:val="00445487"/>
    <w:rsid w:val="0044682D"/>
    <w:rsid w:val="00446FD8"/>
    <w:rsid w:val="00450C43"/>
    <w:rsid w:val="00450E82"/>
    <w:rsid w:val="004510C7"/>
    <w:rsid w:val="0045175F"/>
    <w:rsid w:val="0045265C"/>
    <w:rsid w:val="00453CED"/>
    <w:rsid w:val="004540FC"/>
    <w:rsid w:val="00454718"/>
    <w:rsid w:val="00454B01"/>
    <w:rsid w:val="00455100"/>
    <w:rsid w:val="00455238"/>
    <w:rsid w:val="004559F5"/>
    <w:rsid w:val="00455D90"/>
    <w:rsid w:val="00455E80"/>
    <w:rsid w:val="00457028"/>
    <w:rsid w:val="00457A92"/>
    <w:rsid w:val="00460094"/>
    <w:rsid w:val="004602F8"/>
    <w:rsid w:val="00460A11"/>
    <w:rsid w:val="00461903"/>
    <w:rsid w:val="00461C83"/>
    <w:rsid w:val="004629C4"/>
    <w:rsid w:val="0046338D"/>
    <w:rsid w:val="00463A4B"/>
    <w:rsid w:val="00465557"/>
    <w:rsid w:val="004663BD"/>
    <w:rsid w:val="00467258"/>
    <w:rsid w:val="004678F7"/>
    <w:rsid w:val="0047113E"/>
    <w:rsid w:val="00471597"/>
    <w:rsid w:val="0047239A"/>
    <w:rsid w:val="0047312E"/>
    <w:rsid w:val="0047377C"/>
    <w:rsid w:val="00473A80"/>
    <w:rsid w:val="00474747"/>
    <w:rsid w:val="0047513A"/>
    <w:rsid w:val="00476481"/>
    <w:rsid w:val="004764E4"/>
    <w:rsid w:val="0047696F"/>
    <w:rsid w:val="00476E57"/>
    <w:rsid w:val="004778DC"/>
    <w:rsid w:val="00477A24"/>
    <w:rsid w:val="00477A65"/>
    <w:rsid w:val="00477CD1"/>
    <w:rsid w:val="00480545"/>
    <w:rsid w:val="00480E47"/>
    <w:rsid w:val="0048126E"/>
    <w:rsid w:val="0048298D"/>
    <w:rsid w:val="0048335A"/>
    <w:rsid w:val="00484160"/>
    <w:rsid w:val="00484482"/>
    <w:rsid w:val="00485CA0"/>
    <w:rsid w:val="00486D0A"/>
    <w:rsid w:val="004878C4"/>
    <w:rsid w:val="00490166"/>
    <w:rsid w:val="0049031D"/>
    <w:rsid w:val="0049068C"/>
    <w:rsid w:val="00490C5F"/>
    <w:rsid w:val="00491A37"/>
    <w:rsid w:val="00492A9B"/>
    <w:rsid w:val="00494080"/>
    <w:rsid w:val="0049421A"/>
    <w:rsid w:val="00495385"/>
    <w:rsid w:val="004953C4"/>
    <w:rsid w:val="00495A90"/>
    <w:rsid w:val="00495CBF"/>
    <w:rsid w:val="00497512"/>
    <w:rsid w:val="00497C22"/>
    <w:rsid w:val="00497D01"/>
    <w:rsid w:val="004A0665"/>
    <w:rsid w:val="004A0D38"/>
    <w:rsid w:val="004A1C44"/>
    <w:rsid w:val="004A2BE3"/>
    <w:rsid w:val="004A3133"/>
    <w:rsid w:val="004A4C03"/>
    <w:rsid w:val="004A4C40"/>
    <w:rsid w:val="004A4DE8"/>
    <w:rsid w:val="004A4FA5"/>
    <w:rsid w:val="004A6040"/>
    <w:rsid w:val="004A6838"/>
    <w:rsid w:val="004A6E32"/>
    <w:rsid w:val="004A70BE"/>
    <w:rsid w:val="004A791E"/>
    <w:rsid w:val="004A7E75"/>
    <w:rsid w:val="004B1787"/>
    <w:rsid w:val="004B27BD"/>
    <w:rsid w:val="004B31D1"/>
    <w:rsid w:val="004B369F"/>
    <w:rsid w:val="004B461E"/>
    <w:rsid w:val="004B52DD"/>
    <w:rsid w:val="004B717E"/>
    <w:rsid w:val="004B7A07"/>
    <w:rsid w:val="004C05A4"/>
    <w:rsid w:val="004C2553"/>
    <w:rsid w:val="004C2B3C"/>
    <w:rsid w:val="004C3FF2"/>
    <w:rsid w:val="004C44C8"/>
    <w:rsid w:val="004C5178"/>
    <w:rsid w:val="004C5266"/>
    <w:rsid w:val="004C58AF"/>
    <w:rsid w:val="004C6848"/>
    <w:rsid w:val="004C69C5"/>
    <w:rsid w:val="004C6EFF"/>
    <w:rsid w:val="004D0CFE"/>
    <w:rsid w:val="004D0EF9"/>
    <w:rsid w:val="004D0F40"/>
    <w:rsid w:val="004D12A7"/>
    <w:rsid w:val="004D17D0"/>
    <w:rsid w:val="004D2638"/>
    <w:rsid w:val="004D2686"/>
    <w:rsid w:val="004D2A83"/>
    <w:rsid w:val="004D30C3"/>
    <w:rsid w:val="004D334C"/>
    <w:rsid w:val="004D4661"/>
    <w:rsid w:val="004D4ECA"/>
    <w:rsid w:val="004D5647"/>
    <w:rsid w:val="004D598C"/>
    <w:rsid w:val="004D6132"/>
    <w:rsid w:val="004D6437"/>
    <w:rsid w:val="004D64BF"/>
    <w:rsid w:val="004D72DC"/>
    <w:rsid w:val="004D75A6"/>
    <w:rsid w:val="004E0154"/>
    <w:rsid w:val="004E0791"/>
    <w:rsid w:val="004E1B3E"/>
    <w:rsid w:val="004E272B"/>
    <w:rsid w:val="004E2C43"/>
    <w:rsid w:val="004E2CE0"/>
    <w:rsid w:val="004E3897"/>
    <w:rsid w:val="004E4A12"/>
    <w:rsid w:val="004E4E32"/>
    <w:rsid w:val="004E58F2"/>
    <w:rsid w:val="004E69AA"/>
    <w:rsid w:val="004E7939"/>
    <w:rsid w:val="004F0266"/>
    <w:rsid w:val="004F050B"/>
    <w:rsid w:val="004F0790"/>
    <w:rsid w:val="004F13DE"/>
    <w:rsid w:val="004F202B"/>
    <w:rsid w:val="004F25FB"/>
    <w:rsid w:val="004F4150"/>
    <w:rsid w:val="004F4437"/>
    <w:rsid w:val="004F48FD"/>
    <w:rsid w:val="004F549D"/>
    <w:rsid w:val="004F666F"/>
    <w:rsid w:val="004F726D"/>
    <w:rsid w:val="004F7FF6"/>
    <w:rsid w:val="005003F4"/>
    <w:rsid w:val="00500A61"/>
    <w:rsid w:val="005023CD"/>
    <w:rsid w:val="005036CD"/>
    <w:rsid w:val="005041CD"/>
    <w:rsid w:val="00505146"/>
    <w:rsid w:val="00505181"/>
    <w:rsid w:val="0050530C"/>
    <w:rsid w:val="00506931"/>
    <w:rsid w:val="0050788A"/>
    <w:rsid w:val="00507CAC"/>
    <w:rsid w:val="00507D35"/>
    <w:rsid w:val="00507F61"/>
    <w:rsid w:val="005108A2"/>
    <w:rsid w:val="00510931"/>
    <w:rsid w:val="005116B9"/>
    <w:rsid w:val="00512135"/>
    <w:rsid w:val="005137E5"/>
    <w:rsid w:val="00513FBA"/>
    <w:rsid w:val="0051419C"/>
    <w:rsid w:val="00514247"/>
    <w:rsid w:val="00515070"/>
    <w:rsid w:val="005171FF"/>
    <w:rsid w:val="005174A7"/>
    <w:rsid w:val="0051771F"/>
    <w:rsid w:val="005202F1"/>
    <w:rsid w:val="005220FA"/>
    <w:rsid w:val="005233B4"/>
    <w:rsid w:val="0052382A"/>
    <w:rsid w:val="00524369"/>
    <w:rsid w:val="00527F69"/>
    <w:rsid w:val="0053014E"/>
    <w:rsid w:val="0053029A"/>
    <w:rsid w:val="00530F96"/>
    <w:rsid w:val="0053113A"/>
    <w:rsid w:val="005313ED"/>
    <w:rsid w:val="005318A8"/>
    <w:rsid w:val="00532280"/>
    <w:rsid w:val="00532350"/>
    <w:rsid w:val="00532813"/>
    <w:rsid w:val="00533D74"/>
    <w:rsid w:val="00534020"/>
    <w:rsid w:val="00534214"/>
    <w:rsid w:val="005345EA"/>
    <w:rsid w:val="00535848"/>
    <w:rsid w:val="005363D5"/>
    <w:rsid w:val="005373D1"/>
    <w:rsid w:val="005373F8"/>
    <w:rsid w:val="005379D9"/>
    <w:rsid w:val="00537D7D"/>
    <w:rsid w:val="00540426"/>
    <w:rsid w:val="0054101F"/>
    <w:rsid w:val="005421CA"/>
    <w:rsid w:val="00542472"/>
    <w:rsid w:val="00544052"/>
    <w:rsid w:val="00545F4C"/>
    <w:rsid w:val="005466DC"/>
    <w:rsid w:val="0054755C"/>
    <w:rsid w:val="00550CB6"/>
    <w:rsid w:val="00551058"/>
    <w:rsid w:val="00551FB4"/>
    <w:rsid w:val="00552D97"/>
    <w:rsid w:val="00552E14"/>
    <w:rsid w:val="00553308"/>
    <w:rsid w:val="005544DD"/>
    <w:rsid w:val="00554926"/>
    <w:rsid w:val="00554DD3"/>
    <w:rsid w:val="00555B9F"/>
    <w:rsid w:val="005565FE"/>
    <w:rsid w:val="005616C6"/>
    <w:rsid w:val="0056198A"/>
    <w:rsid w:val="005625EB"/>
    <w:rsid w:val="00562A59"/>
    <w:rsid w:val="00562E25"/>
    <w:rsid w:val="00563E12"/>
    <w:rsid w:val="005645A6"/>
    <w:rsid w:val="005667EE"/>
    <w:rsid w:val="00567103"/>
    <w:rsid w:val="00567781"/>
    <w:rsid w:val="00567999"/>
    <w:rsid w:val="0057163F"/>
    <w:rsid w:val="00574089"/>
    <w:rsid w:val="00574A7D"/>
    <w:rsid w:val="00575746"/>
    <w:rsid w:val="00575BC2"/>
    <w:rsid w:val="005760B3"/>
    <w:rsid w:val="00576945"/>
    <w:rsid w:val="00577677"/>
    <w:rsid w:val="0058083C"/>
    <w:rsid w:val="00580845"/>
    <w:rsid w:val="00580F6A"/>
    <w:rsid w:val="005813D5"/>
    <w:rsid w:val="005817AE"/>
    <w:rsid w:val="00582330"/>
    <w:rsid w:val="00582708"/>
    <w:rsid w:val="0058281A"/>
    <w:rsid w:val="00583A50"/>
    <w:rsid w:val="00583EA7"/>
    <w:rsid w:val="00585220"/>
    <w:rsid w:val="0058585A"/>
    <w:rsid w:val="0058644B"/>
    <w:rsid w:val="00586749"/>
    <w:rsid w:val="00586F22"/>
    <w:rsid w:val="00587E8B"/>
    <w:rsid w:val="005923FB"/>
    <w:rsid w:val="00592A73"/>
    <w:rsid w:val="0059365F"/>
    <w:rsid w:val="005944FF"/>
    <w:rsid w:val="0059553E"/>
    <w:rsid w:val="00595663"/>
    <w:rsid w:val="0059668C"/>
    <w:rsid w:val="005967FB"/>
    <w:rsid w:val="00596957"/>
    <w:rsid w:val="00596B7F"/>
    <w:rsid w:val="00596E35"/>
    <w:rsid w:val="00597690"/>
    <w:rsid w:val="005A0561"/>
    <w:rsid w:val="005A06F9"/>
    <w:rsid w:val="005A0C1A"/>
    <w:rsid w:val="005A1475"/>
    <w:rsid w:val="005A3E81"/>
    <w:rsid w:val="005A556A"/>
    <w:rsid w:val="005A63B1"/>
    <w:rsid w:val="005A6666"/>
    <w:rsid w:val="005A7F88"/>
    <w:rsid w:val="005B0F76"/>
    <w:rsid w:val="005B0FB2"/>
    <w:rsid w:val="005B162F"/>
    <w:rsid w:val="005B1CDD"/>
    <w:rsid w:val="005B2C6B"/>
    <w:rsid w:val="005B39F1"/>
    <w:rsid w:val="005B4383"/>
    <w:rsid w:val="005B4C4E"/>
    <w:rsid w:val="005C018C"/>
    <w:rsid w:val="005C0421"/>
    <w:rsid w:val="005C1182"/>
    <w:rsid w:val="005C1791"/>
    <w:rsid w:val="005C1E5C"/>
    <w:rsid w:val="005C256D"/>
    <w:rsid w:val="005C25FC"/>
    <w:rsid w:val="005C2666"/>
    <w:rsid w:val="005C2C60"/>
    <w:rsid w:val="005C3E36"/>
    <w:rsid w:val="005C42FD"/>
    <w:rsid w:val="005C4FAB"/>
    <w:rsid w:val="005C5CF6"/>
    <w:rsid w:val="005C6334"/>
    <w:rsid w:val="005C7C0E"/>
    <w:rsid w:val="005D083F"/>
    <w:rsid w:val="005D32CE"/>
    <w:rsid w:val="005D356D"/>
    <w:rsid w:val="005D40C6"/>
    <w:rsid w:val="005D41E9"/>
    <w:rsid w:val="005D4D7D"/>
    <w:rsid w:val="005D6CE1"/>
    <w:rsid w:val="005D771A"/>
    <w:rsid w:val="005E0471"/>
    <w:rsid w:val="005E04F9"/>
    <w:rsid w:val="005E0656"/>
    <w:rsid w:val="005E0871"/>
    <w:rsid w:val="005E08CF"/>
    <w:rsid w:val="005E3675"/>
    <w:rsid w:val="005E3D65"/>
    <w:rsid w:val="005E41A0"/>
    <w:rsid w:val="005E4CA3"/>
    <w:rsid w:val="005E5B00"/>
    <w:rsid w:val="005E62EC"/>
    <w:rsid w:val="005E6627"/>
    <w:rsid w:val="005E7D36"/>
    <w:rsid w:val="005F10A7"/>
    <w:rsid w:val="005F11DA"/>
    <w:rsid w:val="005F124B"/>
    <w:rsid w:val="005F15EE"/>
    <w:rsid w:val="005F1B38"/>
    <w:rsid w:val="005F1F73"/>
    <w:rsid w:val="005F2347"/>
    <w:rsid w:val="005F2D5C"/>
    <w:rsid w:val="005F30ED"/>
    <w:rsid w:val="005F3412"/>
    <w:rsid w:val="005F3777"/>
    <w:rsid w:val="005F42FA"/>
    <w:rsid w:val="005F46D8"/>
    <w:rsid w:val="005F4D75"/>
    <w:rsid w:val="005F4F3B"/>
    <w:rsid w:val="005F537C"/>
    <w:rsid w:val="005F66E9"/>
    <w:rsid w:val="005F67C6"/>
    <w:rsid w:val="005F6BB3"/>
    <w:rsid w:val="005F736E"/>
    <w:rsid w:val="005F7849"/>
    <w:rsid w:val="0060040D"/>
    <w:rsid w:val="0060201D"/>
    <w:rsid w:val="006022AD"/>
    <w:rsid w:val="006027F5"/>
    <w:rsid w:val="00605130"/>
    <w:rsid w:val="0060609A"/>
    <w:rsid w:val="00610DFF"/>
    <w:rsid w:val="006123FF"/>
    <w:rsid w:val="006137DC"/>
    <w:rsid w:val="006138D4"/>
    <w:rsid w:val="00613C2C"/>
    <w:rsid w:val="00613D3B"/>
    <w:rsid w:val="006142CF"/>
    <w:rsid w:val="00614822"/>
    <w:rsid w:val="0061575D"/>
    <w:rsid w:val="00616C91"/>
    <w:rsid w:val="00616F66"/>
    <w:rsid w:val="0062003A"/>
    <w:rsid w:val="00620531"/>
    <w:rsid w:val="00620AC8"/>
    <w:rsid w:val="00620D70"/>
    <w:rsid w:val="00621673"/>
    <w:rsid w:val="00622868"/>
    <w:rsid w:val="006229D0"/>
    <w:rsid w:val="0062460A"/>
    <w:rsid w:val="00625359"/>
    <w:rsid w:val="0062746D"/>
    <w:rsid w:val="0063043C"/>
    <w:rsid w:val="0063079A"/>
    <w:rsid w:val="00630E77"/>
    <w:rsid w:val="00630FB2"/>
    <w:rsid w:val="0063232B"/>
    <w:rsid w:val="0063266E"/>
    <w:rsid w:val="00632F5A"/>
    <w:rsid w:val="0063301B"/>
    <w:rsid w:val="00633573"/>
    <w:rsid w:val="006336E1"/>
    <w:rsid w:val="00633D4C"/>
    <w:rsid w:val="0063438F"/>
    <w:rsid w:val="00634CEF"/>
    <w:rsid w:val="006352D8"/>
    <w:rsid w:val="0063537A"/>
    <w:rsid w:val="00635765"/>
    <w:rsid w:val="00635A72"/>
    <w:rsid w:val="00635CE0"/>
    <w:rsid w:val="0063630B"/>
    <w:rsid w:val="0063636B"/>
    <w:rsid w:val="006363CC"/>
    <w:rsid w:val="00636C5A"/>
    <w:rsid w:val="00637602"/>
    <w:rsid w:val="006379CC"/>
    <w:rsid w:val="0064058C"/>
    <w:rsid w:val="00640E4D"/>
    <w:rsid w:val="00640F5F"/>
    <w:rsid w:val="00641058"/>
    <w:rsid w:val="006414A3"/>
    <w:rsid w:val="00641788"/>
    <w:rsid w:val="006428BE"/>
    <w:rsid w:val="00642D2D"/>
    <w:rsid w:val="0064357B"/>
    <w:rsid w:val="006449AE"/>
    <w:rsid w:val="0064516D"/>
    <w:rsid w:val="006452F4"/>
    <w:rsid w:val="006455FD"/>
    <w:rsid w:val="0064603E"/>
    <w:rsid w:val="006460C9"/>
    <w:rsid w:val="00646322"/>
    <w:rsid w:val="006509CA"/>
    <w:rsid w:val="00650D14"/>
    <w:rsid w:val="00650D52"/>
    <w:rsid w:val="00651BB1"/>
    <w:rsid w:val="00652CC5"/>
    <w:rsid w:val="00653306"/>
    <w:rsid w:val="00653B89"/>
    <w:rsid w:val="0065505F"/>
    <w:rsid w:val="00655500"/>
    <w:rsid w:val="006556C3"/>
    <w:rsid w:val="00656258"/>
    <w:rsid w:val="0065736E"/>
    <w:rsid w:val="00660687"/>
    <w:rsid w:val="006607E9"/>
    <w:rsid w:val="00660E1A"/>
    <w:rsid w:val="00661B02"/>
    <w:rsid w:val="00663E50"/>
    <w:rsid w:val="00664EB0"/>
    <w:rsid w:val="00665585"/>
    <w:rsid w:val="006656CA"/>
    <w:rsid w:val="006663C8"/>
    <w:rsid w:val="00666839"/>
    <w:rsid w:val="0066695E"/>
    <w:rsid w:val="00667579"/>
    <w:rsid w:val="00670236"/>
    <w:rsid w:val="006714A0"/>
    <w:rsid w:val="00672B3A"/>
    <w:rsid w:val="006752F9"/>
    <w:rsid w:val="006764CA"/>
    <w:rsid w:val="00677D8C"/>
    <w:rsid w:val="006810A0"/>
    <w:rsid w:val="00681246"/>
    <w:rsid w:val="00681B7F"/>
    <w:rsid w:val="00681D68"/>
    <w:rsid w:val="00681F41"/>
    <w:rsid w:val="00681FA5"/>
    <w:rsid w:val="006822BC"/>
    <w:rsid w:val="00682BF6"/>
    <w:rsid w:val="00683AD3"/>
    <w:rsid w:val="00683AF9"/>
    <w:rsid w:val="00683C6D"/>
    <w:rsid w:val="00684E07"/>
    <w:rsid w:val="0068547C"/>
    <w:rsid w:val="0068551E"/>
    <w:rsid w:val="0068580C"/>
    <w:rsid w:val="006864A3"/>
    <w:rsid w:val="006868FC"/>
    <w:rsid w:val="0068755F"/>
    <w:rsid w:val="0069090E"/>
    <w:rsid w:val="00693F70"/>
    <w:rsid w:val="00694661"/>
    <w:rsid w:val="00694B6A"/>
    <w:rsid w:val="006968D6"/>
    <w:rsid w:val="00696D55"/>
    <w:rsid w:val="0069722E"/>
    <w:rsid w:val="006A16CE"/>
    <w:rsid w:val="006A19CC"/>
    <w:rsid w:val="006A1CCF"/>
    <w:rsid w:val="006A207E"/>
    <w:rsid w:val="006A23AF"/>
    <w:rsid w:val="006A257A"/>
    <w:rsid w:val="006A3291"/>
    <w:rsid w:val="006A358B"/>
    <w:rsid w:val="006A4AD9"/>
    <w:rsid w:val="006B0109"/>
    <w:rsid w:val="006B063C"/>
    <w:rsid w:val="006B073A"/>
    <w:rsid w:val="006B1CFA"/>
    <w:rsid w:val="006B1D44"/>
    <w:rsid w:val="006B1EC2"/>
    <w:rsid w:val="006B24D1"/>
    <w:rsid w:val="006B2DD1"/>
    <w:rsid w:val="006B33F1"/>
    <w:rsid w:val="006B3DBB"/>
    <w:rsid w:val="006B4102"/>
    <w:rsid w:val="006B5D5A"/>
    <w:rsid w:val="006B6555"/>
    <w:rsid w:val="006B663B"/>
    <w:rsid w:val="006B6D7F"/>
    <w:rsid w:val="006B78B7"/>
    <w:rsid w:val="006C0914"/>
    <w:rsid w:val="006C0E51"/>
    <w:rsid w:val="006C0FD5"/>
    <w:rsid w:val="006C2D5B"/>
    <w:rsid w:val="006C3DF1"/>
    <w:rsid w:val="006C4060"/>
    <w:rsid w:val="006C41ED"/>
    <w:rsid w:val="006C4CCE"/>
    <w:rsid w:val="006C4E8C"/>
    <w:rsid w:val="006C5CBD"/>
    <w:rsid w:val="006C656B"/>
    <w:rsid w:val="006C674A"/>
    <w:rsid w:val="006D00C8"/>
    <w:rsid w:val="006D076B"/>
    <w:rsid w:val="006D08A2"/>
    <w:rsid w:val="006D150E"/>
    <w:rsid w:val="006D193D"/>
    <w:rsid w:val="006D208F"/>
    <w:rsid w:val="006D2A13"/>
    <w:rsid w:val="006D3EA9"/>
    <w:rsid w:val="006D4B1E"/>
    <w:rsid w:val="006D4D9B"/>
    <w:rsid w:val="006D50BF"/>
    <w:rsid w:val="006D5FC3"/>
    <w:rsid w:val="006D61E2"/>
    <w:rsid w:val="006D639B"/>
    <w:rsid w:val="006D63F1"/>
    <w:rsid w:val="006E017D"/>
    <w:rsid w:val="006E025F"/>
    <w:rsid w:val="006E0940"/>
    <w:rsid w:val="006E0CF2"/>
    <w:rsid w:val="006E0EA5"/>
    <w:rsid w:val="006E2CDD"/>
    <w:rsid w:val="006E334C"/>
    <w:rsid w:val="006E5175"/>
    <w:rsid w:val="006E5C66"/>
    <w:rsid w:val="006E6AB4"/>
    <w:rsid w:val="006E70E7"/>
    <w:rsid w:val="006E7932"/>
    <w:rsid w:val="006E7A70"/>
    <w:rsid w:val="006F1D98"/>
    <w:rsid w:val="006F2A98"/>
    <w:rsid w:val="006F36DB"/>
    <w:rsid w:val="006F36EE"/>
    <w:rsid w:val="006F4251"/>
    <w:rsid w:val="006F4280"/>
    <w:rsid w:val="006F442B"/>
    <w:rsid w:val="006F489B"/>
    <w:rsid w:val="006F4D2D"/>
    <w:rsid w:val="006F5015"/>
    <w:rsid w:val="006F501C"/>
    <w:rsid w:val="006F501D"/>
    <w:rsid w:val="006F5934"/>
    <w:rsid w:val="006F5B64"/>
    <w:rsid w:val="006F7F0F"/>
    <w:rsid w:val="007004EA"/>
    <w:rsid w:val="00700E45"/>
    <w:rsid w:val="007012B7"/>
    <w:rsid w:val="00701737"/>
    <w:rsid w:val="00701BA7"/>
    <w:rsid w:val="00702189"/>
    <w:rsid w:val="007021C5"/>
    <w:rsid w:val="0070299D"/>
    <w:rsid w:val="00702A4A"/>
    <w:rsid w:val="00703098"/>
    <w:rsid w:val="007036FE"/>
    <w:rsid w:val="00703AF1"/>
    <w:rsid w:val="0070401B"/>
    <w:rsid w:val="00704DCE"/>
    <w:rsid w:val="00706DBE"/>
    <w:rsid w:val="0071148F"/>
    <w:rsid w:val="00711B9A"/>
    <w:rsid w:val="007124B4"/>
    <w:rsid w:val="00712596"/>
    <w:rsid w:val="00712866"/>
    <w:rsid w:val="00713485"/>
    <w:rsid w:val="00713DEE"/>
    <w:rsid w:val="0071513D"/>
    <w:rsid w:val="007152A2"/>
    <w:rsid w:val="0071552F"/>
    <w:rsid w:val="00715EE9"/>
    <w:rsid w:val="00716808"/>
    <w:rsid w:val="007204C0"/>
    <w:rsid w:val="00721388"/>
    <w:rsid w:val="007213DD"/>
    <w:rsid w:val="0072154A"/>
    <w:rsid w:val="00721592"/>
    <w:rsid w:val="00721699"/>
    <w:rsid w:val="00721C06"/>
    <w:rsid w:val="00721C55"/>
    <w:rsid w:val="00721E7E"/>
    <w:rsid w:val="00722172"/>
    <w:rsid w:val="00722B1B"/>
    <w:rsid w:val="0072362D"/>
    <w:rsid w:val="00723C4F"/>
    <w:rsid w:val="00724570"/>
    <w:rsid w:val="0072459E"/>
    <w:rsid w:val="00725471"/>
    <w:rsid w:val="007257D3"/>
    <w:rsid w:val="00725B85"/>
    <w:rsid w:val="007267A1"/>
    <w:rsid w:val="00726C06"/>
    <w:rsid w:val="00730616"/>
    <w:rsid w:val="00730CE9"/>
    <w:rsid w:val="0073177C"/>
    <w:rsid w:val="00731850"/>
    <w:rsid w:val="00731BF1"/>
    <w:rsid w:val="00733A27"/>
    <w:rsid w:val="00733F61"/>
    <w:rsid w:val="0073441D"/>
    <w:rsid w:val="007352F7"/>
    <w:rsid w:val="00735A75"/>
    <w:rsid w:val="00735F4B"/>
    <w:rsid w:val="00736835"/>
    <w:rsid w:val="00737436"/>
    <w:rsid w:val="0073787B"/>
    <w:rsid w:val="0074051B"/>
    <w:rsid w:val="0074089C"/>
    <w:rsid w:val="00740905"/>
    <w:rsid w:val="00740BA3"/>
    <w:rsid w:val="00741245"/>
    <w:rsid w:val="00741347"/>
    <w:rsid w:val="00741806"/>
    <w:rsid w:val="00741F2C"/>
    <w:rsid w:val="00742AD2"/>
    <w:rsid w:val="00743206"/>
    <w:rsid w:val="007437C4"/>
    <w:rsid w:val="007440ED"/>
    <w:rsid w:val="007442FC"/>
    <w:rsid w:val="00744A3C"/>
    <w:rsid w:val="00744F2F"/>
    <w:rsid w:val="00745E15"/>
    <w:rsid w:val="00746051"/>
    <w:rsid w:val="0074708B"/>
    <w:rsid w:val="00747A5D"/>
    <w:rsid w:val="0075012F"/>
    <w:rsid w:val="00750477"/>
    <w:rsid w:val="00750B4C"/>
    <w:rsid w:val="00750C52"/>
    <w:rsid w:val="00751405"/>
    <w:rsid w:val="00751B27"/>
    <w:rsid w:val="0075238E"/>
    <w:rsid w:val="00754D82"/>
    <w:rsid w:val="007567A8"/>
    <w:rsid w:val="00756931"/>
    <w:rsid w:val="00756ED6"/>
    <w:rsid w:val="007570E7"/>
    <w:rsid w:val="007572B0"/>
    <w:rsid w:val="007609E6"/>
    <w:rsid w:val="00761740"/>
    <w:rsid w:val="007621D6"/>
    <w:rsid w:val="007631EE"/>
    <w:rsid w:val="0076400A"/>
    <w:rsid w:val="00764586"/>
    <w:rsid w:val="00764951"/>
    <w:rsid w:val="00764C15"/>
    <w:rsid w:val="00764F3F"/>
    <w:rsid w:val="00765CDB"/>
    <w:rsid w:val="007679D4"/>
    <w:rsid w:val="00767CC4"/>
    <w:rsid w:val="00770110"/>
    <w:rsid w:val="00770870"/>
    <w:rsid w:val="007729AA"/>
    <w:rsid w:val="00773133"/>
    <w:rsid w:val="00773398"/>
    <w:rsid w:val="007738A2"/>
    <w:rsid w:val="00774FBD"/>
    <w:rsid w:val="00776F25"/>
    <w:rsid w:val="007774D1"/>
    <w:rsid w:val="00780F0F"/>
    <w:rsid w:val="00781207"/>
    <w:rsid w:val="00781FF2"/>
    <w:rsid w:val="0078204C"/>
    <w:rsid w:val="00782F63"/>
    <w:rsid w:val="00783111"/>
    <w:rsid w:val="00783969"/>
    <w:rsid w:val="00784FFB"/>
    <w:rsid w:val="0078550C"/>
    <w:rsid w:val="00785C66"/>
    <w:rsid w:val="0078637A"/>
    <w:rsid w:val="00786A36"/>
    <w:rsid w:val="00787FCD"/>
    <w:rsid w:val="00790BB6"/>
    <w:rsid w:val="00790F51"/>
    <w:rsid w:val="00791BFB"/>
    <w:rsid w:val="0079224C"/>
    <w:rsid w:val="007929FC"/>
    <w:rsid w:val="00793816"/>
    <w:rsid w:val="00793CF6"/>
    <w:rsid w:val="007942E6"/>
    <w:rsid w:val="00795420"/>
    <w:rsid w:val="0079647D"/>
    <w:rsid w:val="007967D8"/>
    <w:rsid w:val="0079728A"/>
    <w:rsid w:val="007974D9"/>
    <w:rsid w:val="00797A0A"/>
    <w:rsid w:val="007A0C77"/>
    <w:rsid w:val="007A0D88"/>
    <w:rsid w:val="007A118C"/>
    <w:rsid w:val="007A2236"/>
    <w:rsid w:val="007A2292"/>
    <w:rsid w:val="007A3076"/>
    <w:rsid w:val="007A3095"/>
    <w:rsid w:val="007A3162"/>
    <w:rsid w:val="007A31B5"/>
    <w:rsid w:val="007A3B7C"/>
    <w:rsid w:val="007A3D1A"/>
    <w:rsid w:val="007A4E65"/>
    <w:rsid w:val="007A4F3B"/>
    <w:rsid w:val="007A54DE"/>
    <w:rsid w:val="007A62AC"/>
    <w:rsid w:val="007A6311"/>
    <w:rsid w:val="007A7473"/>
    <w:rsid w:val="007A7D38"/>
    <w:rsid w:val="007B2424"/>
    <w:rsid w:val="007B2DDB"/>
    <w:rsid w:val="007B2FA8"/>
    <w:rsid w:val="007B374F"/>
    <w:rsid w:val="007B3AD8"/>
    <w:rsid w:val="007B44CC"/>
    <w:rsid w:val="007B5A83"/>
    <w:rsid w:val="007B5B42"/>
    <w:rsid w:val="007B6183"/>
    <w:rsid w:val="007B6792"/>
    <w:rsid w:val="007B7053"/>
    <w:rsid w:val="007B7919"/>
    <w:rsid w:val="007B7B75"/>
    <w:rsid w:val="007B7E9B"/>
    <w:rsid w:val="007C15F5"/>
    <w:rsid w:val="007C1CDA"/>
    <w:rsid w:val="007C28AD"/>
    <w:rsid w:val="007C2A46"/>
    <w:rsid w:val="007C2E99"/>
    <w:rsid w:val="007C33D3"/>
    <w:rsid w:val="007C5924"/>
    <w:rsid w:val="007C64B4"/>
    <w:rsid w:val="007C7A97"/>
    <w:rsid w:val="007C7F9A"/>
    <w:rsid w:val="007D046A"/>
    <w:rsid w:val="007D053F"/>
    <w:rsid w:val="007D0C01"/>
    <w:rsid w:val="007D1095"/>
    <w:rsid w:val="007D25E5"/>
    <w:rsid w:val="007D27D5"/>
    <w:rsid w:val="007D2931"/>
    <w:rsid w:val="007D3DE1"/>
    <w:rsid w:val="007D4B81"/>
    <w:rsid w:val="007D4CAA"/>
    <w:rsid w:val="007D6B1B"/>
    <w:rsid w:val="007D72C3"/>
    <w:rsid w:val="007D7C94"/>
    <w:rsid w:val="007E0A1B"/>
    <w:rsid w:val="007E11D1"/>
    <w:rsid w:val="007E19CE"/>
    <w:rsid w:val="007E2BD0"/>
    <w:rsid w:val="007E39E1"/>
    <w:rsid w:val="007E3F89"/>
    <w:rsid w:val="007E4CB3"/>
    <w:rsid w:val="007E5CC1"/>
    <w:rsid w:val="007E5FC3"/>
    <w:rsid w:val="007E6769"/>
    <w:rsid w:val="007E69CF"/>
    <w:rsid w:val="007E6D24"/>
    <w:rsid w:val="007E79A2"/>
    <w:rsid w:val="007F00B6"/>
    <w:rsid w:val="007F00E5"/>
    <w:rsid w:val="007F00F5"/>
    <w:rsid w:val="007F0567"/>
    <w:rsid w:val="007F1351"/>
    <w:rsid w:val="007F16D0"/>
    <w:rsid w:val="007F2171"/>
    <w:rsid w:val="007F3602"/>
    <w:rsid w:val="007F3D1E"/>
    <w:rsid w:val="007F5355"/>
    <w:rsid w:val="007F5DD7"/>
    <w:rsid w:val="007F7599"/>
    <w:rsid w:val="00800D96"/>
    <w:rsid w:val="0080287A"/>
    <w:rsid w:val="00803822"/>
    <w:rsid w:val="00803F17"/>
    <w:rsid w:val="00804B6E"/>
    <w:rsid w:val="00804BC6"/>
    <w:rsid w:val="00805238"/>
    <w:rsid w:val="00805286"/>
    <w:rsid w:val="008106C9"/>
    <w:rsid w:val="0081139A"/>
    <w:rsid w:val="00811ADF"/>
    <w:rsid w:val="00811C47"/>
    <w:rsid w:val="00811E26"/>
    <w:rsid w:val="00811E3A"/>
    <w:rsid w:val="008126A5"/>
    <w:rsid w:val="0081278D"/>
    <w:rsid w:val="008157CB"/>
    <w:rsid w:val="008161BC"/>
    <w:rsid w:val="0081748E"/>
    <w:rsid w:val="00820582"/>
    <w:rsid w:val="00820903"/>
    <w:rsid w:val="00820A3D"/>
    <w:rsid w:val="00821020"/>
    <w:rsid w:val="00821201"/>
    <w:rsid w:val="008212F4"/>
    <w:rsid w:val="00822307"/>
    <w:rsid w:val="00822784"/>
    <w:rsid w:val="00822EB5"/>
    <w:rsid w:val="00823A8A"/>
    <w:rsid w:val="008247B0"/>
    <w:rsid w:val="00824DF0"/>
    <w:rsid w:val="00825AC5"/>
    <w:rsid w:val="00825BF5"/>
    <w:rsid w:val="00825C9B"/>
    <w:rsid w:val="00825E12"/>
    <w:rsid w:val="00825FCF"/>
    <w:rsid w:val="00826009"/>
    <w:rsid w:val="00827155"/>
    <w:rsid w:val="00827703"/>
    <w:rsid w:val="00827D99"/>
    <w:rsid w:val="00830ECD"/>
    <w:rsid w:val="0083188E"/>
    <w:rsid w:val="00831F8B"/>
    <w:rsid w:val="00832623"/>
    <w:rsid w:val="00832A45"/>
    <w:rsid w:val="00832DF1"/>
    <w:rsid w:val="00834613"/>
    <w:rsid w:val="00835A3D"/>
    <w:rsid w:val="00835F33"/>
    <w:rsid w:val="00837148"/>
    <w:rsid w:val="00841E46"/>
    <w:rsid w:val="00841F6B"/>
    <w:rsid w:val="00842C89"/>
    <w:rsid w:val="0084372A"/>
    <w:rsid w:val="00843C1B"/>
    <w:rsid w:val="00845158"/>
    <w:rsid w:val="0084564F"/>
    <w:rsid w:val="0084626C"/>
    <w:rsid w:val="008462A6"/>
    <w:rsid w:val="008464FE"/>
    <w:rsid w:val="00846816"/>
    <w:rsid w:val="0084697A"/>
    <w:rsid w:val="00846C95"/>
    <w:rsid w:val="00847750"/>
    <w:rsid w:val="0085051E"/>
    <w:rsid w:val="008511F7"/>
    <w:rsid w:val="008516A1"/>
    <w:rsid w:val="008523DD"/>
    <w:rsid w:val="0085334F"/>
    <w:rsid w:val="0085377D"/>
    <w:rsid w:val="00853CB9"/>
    <w:rsid w:val="00853D89"/>
    <w:rsid w:val="00853DB4"/>
    <w:rsid w:val="00853EAC"/>
    <w:rsid w:val="00853EB0"/>
    <w:rsid w:val="008541C5"/>
    <w:rsid w:val="00854879"/>
    <w:rsid w:val="00854F3C"/>
    <w:rsid w:val="00855726"/>
    <w:rsid w:val="0085665F"/>
    <w:rsid w:val="00857E41"/>
    <w:rsid w:val="00861084"/>
    <w:rsid w:val="008616F3"/>
    <w:rsid w:val="00862011"/>
    <w:rsid w:val="00862927"/>
    <w:rsid w:val="00862CDD"/>
    <w:rsid w:val="008647B3"/>
    <w:rsid w:val="00865858"/>
    <w:rsid w:val="00865DCE"/>
    <w:rsid w:val="00866234"/>
    <w:rsid w:val="0086640A"/>
    <w:rsid w:val="00867086"/>
    <w:rsid w:val="00867407"/>
    <w:rsid w:val="00870F73"/>
    <w:rsid w:val="008712F6"/>
    <w:rsid w:val="00871A90"/>
    <w:rsid w:val="00872816"/>
    <w:rsid w:val="0087314F"/>
    <w:rsid w:val="0087352E"/>
    <w:rsid w:val="0087368E"/>
    <w:rsid w:val="00873928"/>
    <w:rsid w:val="008743A0"/>
    <w:rsid w:val="00874476"/>
    <w:rsid w:val="00876032"/>
    <w:rsid w:val="008761A6"/>
    <w:rsid w:val="008761B5"/>
    <w:rsid w:val="00876429"/>
    <w:rsid w:val="008765B6"/>
    <w:rsid w:val="00876953"/>
    <w:rsid w:val="00876CF7"/>
    <w:rsid w:val="008804A6"/>
    <w:rsid w:val="00880904"/>
    <w:rsid w:val="008814D6"/>
    <w:rsid w:val="00881A67"/>
    <w:rsid w:val="00882601"/>
    <w:rsid w:val="008829F7"/>
    <w:rsid w:val="00883D06"/>
    <w:rsid w:val="00884156"/>
    <w:rsid w:val="00884F46"/>
    <w:rsid w:val="00885364"/>
    <w:rsid w:val="00885BBE"/>
    <w:rsid w:val="0088758D"/>
    <w:rsid w:val="0088762C"/>
    <w:rsid w:val="00892CBF"/>
    <w:rsid w:val="0089347D"/>
    <w:rsid w:val="00893A2A"/>
    <w:rsid w:val="00894DA9"/>
    <w:rsid w:val="00895148"/>
    <w:rsid w:val="008957A8"/>
    <w:rsid w:val="00896388"/>
    <w:rsid w:val="00897E23"/>
    <w:rsid w:val="008A0327"/>
    <w:rsid w:val="008A03CD"/>
    <w:rsid w:val="008A34C6"/>
    <w:rsid w:val="008A3773"/>
    <w:rsid w:val="008A3FC8"/>
    <w:rsid w:val="008A4B38"/>
    <w:rsid w:val="008A56BB"/>
    <w:rsid w:val="008A5BBF"/>
    <w:rsid w:val="008A773C"/>
    <w:rsid w:val="008A7F3E"/>
    <w:rsid w:val="008B03BB"/>
    <w:rsid w:val="008B041D"/>
    <w:rsid w:val="008B0BFA"/>
    <w:rsid w:val="008B12FC"/>
    <w:rsid w:val="008B1EFC"/>
    <w:rsid w:val="008B49DB"/>
    <w:rsid w:val="008C06C6"/>
    <w:rsid w:val="008C18AB"/>
    <w:rsid w:val="008C293C"/>
    <w:rsid w:val="008C2D2E"/>
    <w:rsid w:val="008C3E8F"/>
    <w:rsid w:val="008C3F93"/>
    <w:rsid w:val="008C5454"/>
    <w:rsid w:val="008C615D"/>
    <w:rsid w:val="008C6AFC"/>
    <w:rsid w:val="008C7F37"/>
    <w:rsid w:val="008D10F4"/>
    <w:rsid w:val="008D1132"/>
    <w:rsid w:val="008D180F"/>
    <w:rsid w:val="008D2264"/>
    <w:rsid w:val="008D2421"/>
    <w:rsid w:val="008D286D"/>
    <w:rsid w:val="008D2BAD"/>
    <w:rsid w:val="008D3032"/>
    <w:rsid w:val="008D37A2"/>
    <w:rsid w:val="008D40E9"/>
    <w:rsid w:val="008D47B2"/>
    <w:rsid w:val="008D5832"/>
    <w:rsid w:val="008D5F34"/>
    <w:rsid w:val="008D6623"/>
    <w:rsid w:val="008D72D1"/>
    <w:rsid w:val="008D735C"/>
    <w:rsid w:val="008D7C17"/>
    <w:rsid w:val="008E23C8"/>
    <w:rsid w:val="008E2F96"/>
    <w:rsid w:val="008E36AD"/>
    <w:rsid w:val="008E405A"/>
    <w:rsid w:val="008E4381"/>
    <w:rsid w:val="008E5582"/>
    <w:rsid w:val="008E6BCD"/>
    <w:rsid w:val="008E71DE"/>
    <w:rsid w:val="008E768C"/>
    <w:rsid w:val="008F01F9"/>
    <w:rsid w:val="008F0BA3"/>
    <w:rsid w:val="008F0DD2"/>
    <w:rsid w:val="008F0EAF"/>
    <w:rsid w:val="008F0FC2"/>
    <w:rsid w:val="008F166B"/>
    <w:rsid w:val="008F18FA"/>
    <w:rsid w:val="008F1C2A"/>
    <w:rsid w:val="008F2DCC"/>
    <w:rsid w:val="008F3267"/>
    <w:rsid w:val="008F4004"/>
    <w:rsid w:val="008F42DE"/>
    <w:rsid w:val="008F5B13"/>
    <w:rsid w:val="008F63F0"/>
    <w:rsid w:val="008F652E"/>
    <w:rsid w:val="008F748D"/>
    <w:rsid w:val="008F79C4"/>
    <w:rsid w:val="008F7E59"/>
    <w:rsid w:val="00900DF3"/>
    <w:rsid w:val="00900E3F"/>
    <w:rsid w:val="00901657"/>
    <w:rsid w:val="00901B4C"/>
    <w:rsid w:val="00901D55"/>
    <w:rsid w:val="00903627"/>
    <w:rsid w:val="009036AA"/>
    <w:rsid w:val="00904116"/>
    <w:rsid w:val="0090426F"/>
    <w:rsid w:val="00904C82"/>
    <w:rsid w:val="00905495"/>
    <w:rsid w:val="00905763"/>
    <w:rsid w:val="00905E8D"/>
    <w:rsid w:val="009065D3"/>
    <w:rsid w:val="009078A2"/>
    <w:rsid w:val="009107EE"/>
    <w:rsid w:val="00911CDC"/>
    <w:rsid w:val="0091266D"/>
    <w:rsid w:val="00912E5A"/>
    <w:rsid w:val="00912F52"/>
    <w:rsid w:val="00913C78"/>
    <w:rsid w:val="009147B8"/>
    <w:rsid w:val="00914D50"/>
    <w:rsid w:val="00914E0D"/>
    <w:rsid w:val="0091531E"/>
    <w:rsid w:val="00915791"/>
    <w:rsid w:val="00916166"/>
    <w:rsid w:val="00916574"/>
    <w:rsid w:val="0091760C"/>
    <w:rsid w:val="00917B73"/>
    <w:rsid w:val="00920B62"/>
    <w:rsid w:val="009216E4"/>
    <w:rsid w:val="00923309"/>
    <w:rsid w:val="009254F4"/>
    <w:rsid w:val="0092561C"/>
    <w:rsid w:val="009259B3"/>
    <w:rsid w:val="00926DC6"/>
    <w:rsid w:val="00927B98"/>
    <w:rsid w:val="00930A4A"/>
    <w:rsid w:val="00930F05"/>
    <w:rsid w:val="00931A8A"/>
    <w:rsid w:val="00931EFE"/>
    <w:rsid w:val="0093220F"/>
    <w:rsid w:val="00932F3D"/>
    <w:rsid w:val="00934D5D"/>
    <w:rsid w:val="009350AA"/>
    <w:rsid w:val="00936170"/>
    <w:rsid w:val="00937595"/>
    <w:rsid w:val="00937D0F"/>
    <w:rsid w:val="00940770"/>
    <w:rsid w:val="00940B70"/>
    <w:rsid w:val="009419B5"/>
    <w:rsid w:val="00941BBB"/>
    <w:rsid w:val="00942417"/>
    <w:rsid w:val="00942818"/>
    <w:rsid w:val="00942C39"/>
    <w:rsid w:val="009432E2"/>
    <w:rsid w:val="009448D7"/>
    <w:rsid w:val="0094588E"/>
    <w:rsid w:val="00945A62"/>
    <w:rsid w:val="0094603D"/>
    <w:rsid w:val="009460F1"/>
    <w:rsid w:val="00947012"/>
    <w:rsid w:val="009500C7"/>
    <w:rsid w:val="00950B8A"/>
    <w:rsid w:val="009510C9"/>
    <w:rsid w:val="009512DF"/>
    <w:rsid w:val="00953131"/>
    <w:rsid w:val="009531CC"/>
    <w:rsid w:val="0095379D"/>
    <w:rsid w:val="00953D8E"/>
    <w:rsid w:val="0095418F"/>
    <w:rsid w:val="00954C25"/>
    <w:rsid w:val="00955122"/>
    <w:rsid w:val="0095522E"/>
    <w:rsid w:val="0095528C"/>
    <w:rsid w:val="00956794"/>
    <w:rsid w:val="00956E52"/>
    <w:rsid w:val="00957E42"/>
    <w:rsid w:val="00960E80"/>
    <w:rsid w:val="00962138"/>
    <w:rsid w:val="00962853"/>
    <w:rsid w:val="0096353B"/>
    <w:rsid w:val="00964A51"/>
    <w:rsid w:val="009651B9"/>
    <w:rsid w:val="00966361"/>
    <w:rsid w:val="00966AA2"/>
    <w:rsid w:val="009670EE"/>
    <w:rsid w:val="0096783D"/>
    <w:rsid w:val="009711F0"/>
    <w:rsid w:val="00971EE9"/>
    <w:rsid w:val="00973864"/>
    <w:rsid w:val="00974E06"/>
    <w:rsid w:val="0097558B"/>
    <w:rsid w:val="00975663"/>
    <w:rsid w:val="00976BB2"/>
    <w:rsid w:val="00976BE4"/>
    <w:rsid w:val="009771CC"/>
    <w:rsid w:val="00977652"/>
    <w:rsid w:val="00977BB2"/>
    <w:rsid w:val="00980176"/>
    <w:rsid w:val="00980178"/>
    <w:rsid w:val="00980915"/>
    <w:rsid w:val="00980A0B"/>
    <w:rsid w:val="00980AE8"/>
    <w:rsid w:val="0098185A"/>
    <w:rsid w:val="00984282"/>
    <w:rsid w:val="00984E54"/>
    <w:rsid w:val="00984ECC"/>
    <w:rsid w:val="00984FE2"/>
    <w:rsid w:val="00985785"/>
    <w:rsid w:val="009863BB"/>
    <w:rsid w:val="00986BC3"/>
    <w:rsid w:val="00987516"/>
    <w:rsid w:val="0099039D"/>
    <w:rsid w:val="00990832"/>
    <w:rsid w:val="00993F01"/>
    <w:rsid w:val="00993F6D"/>
    <w:rsid w:val="009945CC"/>
    <w:rsid w:val="00994C8D"/>
    <w:rsid w:val="00995C15"/>
    <w:rsid w:val="009970A4"/>
    <w:rsid w:val="00997DA7"/>
    <w:rsid w:val="009A0BE8"/>
    <w:rsid w:val="009A0E5A"/>
    <w:rsid w:val="009A0EF4"/>
    <w:rsid w:val="009A1F0F"/>
    <w:rsid w:val="009A2047"/>
    <w:rsid w:val="009A2060"/>
    <w:rsid w:val="009A3936"/>
    <w:rsid w:val="009A5275"/>
    <w:rsid w:val="009A66F6"/>
    <w:rsid w:val="009A7988"/>
    <w:rsid w:val="009A7CD3"/>
    <w:rsid w:val="009A7E64"/>
    <w:rsid w:val="009B06C7"/>
    <w:rsid w:val="009B1EE1"/>
    <w:rsid w:val="009B25D7"/>
    <w:rsid w:val="009B27A8"/>
    <w:rsid w:val="009B38EA"/>
    <w:rsid w:val="009B41AA"/>
    <w:rsid w:val="009B42C8"/>
    <w:rsid w:val="009B485B"/>
    <w:rsid w:val="009B4EA8"/>
    <w:rsid w:val="009B52A5"/>
    <w:rsid w:val="009B65CD"/>
    <w:rsid w:val="009B6BFC"/>
    <w:rsid w:val="009B70DF"/>
    <w:rsid w:val="009B7215"/>
    <w:rsid w:val="009B7F6C"/>
    <w:rsid w:val="009B7F90"/>
    <w:rsid w:val="009C000A"/>
    <w:rsid w:val="009C0F06"/>
    <w:rsid w:val="009C15AF"/>
    <w:rsid w:val="009C160C"/>
    <w:rsid w:val="009C1876"/>
    <w:rsid w:val="009C2286"/>
    <w:rsid w:val="009C2716"/>
    <w:rsid w:val="009C2A24"/>
    <w:rsid w:val="009C320A"/>
    <w:rsid w:val="009C32A3"/>
    <w:rsid w:val="009C34EC"/>
    <w:rsid w:val="009C38A9"/>
    <w:rsid w:val="009C38B5"/>
    <w:rsid w:val="009C3BF5"/>
    <w:rsid w:val="009C49E4"/>
    <w:rsid w:val="009C4EA5"/>
    <w:rsid w:val="009C539F"/>
    <w:rsid w:val="009C7840"/>
    <w:rsid w:val="009D0595"/>
    <w:rsid w:val="009D17AA"/>
    <w:rsid w:val="009D18F1"/>
    <w:rsid w:val="009D1B05"/>
    <w:rsid w:val="009D2DD5"/>
    <w:rsid w:val="009D2DF7"/>
    <w:rsid w:val="009D2E07"/>
    <w:rsid w:val="009D3B9B"/>
    <w:rsid w:val="009D4082"/>
    <w:rsid w:val="009D46DC"/>
    <w:rsid w:val="009D4D92"/>
    <w:rsid w:val="009D51B9"/>
    <w:rsid w:val="009D5417"/>
    <w:rsid w:val="009D5C55"/>
    <w:rsid w:val="009D7337"/>
    <w:rsid w:val="009E1A03"/>
    <w:rsid w:val="009E21EA"/>
    <w:rsid w:val="009E3A11"/>
    <w:rsid w:val="009E46EC"/>
    <w:rsid w:val="009E4F08"/>
    <w:rsid w:val="009E519A"/>
    <w:rsid w:val="009E55CF"/>
    <w:rsid w:val="009E79BA"/>
    <w:rsid w:val="009F01F5"/>
    <w:rsid w:val="009F06A3"/>
    <w:rsid w:val="009F0F6A"/>
    <w:rsid w:val="009F1003"/>
    <w:rsid w:val="009F1291"/>
    <w:rsid w:val="009F1892"/>
    <w:rsid w:val="009F1FA6"/>
    <w:rsid w:val="009F3386"/>
    <w:rsid w:val="009F3517"/>
    <w:rsid w:val="009F3750"/>
    <w:rsid w:val="009F4D4B"/>
    <w:rsid w:val="009F5353"/>
    <w:rsid w:val="009F563D"/>
    <w:rsid w:val="009F6BCB"/>
    <w:rsid w:val="009F6DFC"/>
    <w:rsid w:val="00A001F6"/>
    <w:rsid w:val="00A004E9"/>
    <w:rsid w:val="00A0187D"/>
    <w:rsid w:val="00A018F2"/>
    <w:rsid w:val="00A01D25"/>
    <w:rsid w:val="00A02BD4"/>
    <w:rsid w:val="00A035C4"/>
    <w:rsid w:val="00A03FCE"/>
    <w:rsid w:val="00A04810"/>
    <w:rsid w:val="00A04858"/>
    <w:rsid w:val="00A049F7"/>
    <w:rsid w:val="00A057AE"/>
    <w:rsid w:val="00A063BC"/>
    <w:rsid w:val="00A0697A"/>
    <w:rsid w:val="00A0779E"/>
    <w:rsid w:val="00A07844"/>
    <w:rsid w:val="00A07B28"/>
    <w:rsid w:val="00A07B82"/>
    <w:rsid w:val="00A07E30"/>
    <w:rsid w:val="00A11E47"/>
    <w:rsid w:val="00A13CDD"/>
    <w:rsid w:val="00A1422B"/>
    <w:rsid w:val="00A1430A"/>
    <w:rsid w:val="00A14D3A"/>
    <w:rsid w:val="00A163A5"/>
    <w:rsid w:val="00A16A6F"/>
    <w:rsid w:val="00A16C20"/>
    <w:rsid w:val="00A17740"/>
    <w:rsid w:val="00A17744"/>
    <w:rsid w:val="00A17828"/>
    <w:rsid w:val="00A20245"/>
    <w:rsid w:val="00A2024A"/>
    <w:rsid w:val="00A20C36"/>
    <w:rsid w:val="00A21B9F"/>
    <w:rsid w:val="00A22BC2"/>
    <w:rsid w:val="00A23A13"/>
    <w:rsid w:val="00A23A77"/>
    <w:rsid w:val="00A24019"/>
    <w:rsid w:val="00A243B8"/>
    <w:rsid w:val="00A24923"/>
    <w:rsid w:val="00A24AB6"/>
    <w:rsid w:val="00A24B3B"/>
    <w:rsid w:val="00A24FEC"/>
    <w:rsid w:val="00A251A9"/>
    <w:rsid w:val="00A25EA0"/>
    <w:rsid w:val="00A25F1D"/>
    <w:rsid w:val="00A264A0"/>
    <w:rsid w:val="00A26BF5"/>
    <w:rsid w:val="00A271E9"/>
    <w:rsid w:val="00A27D2A"/>
    <w:rsid w:val="00A27F16"/>
    <w:rsid w:val="00A30981"/>
    <w:rsid w:val="00A30FE7"/>
    <w:rsid w:val="00A31842"/>
    <w:rsid w:val="00A3198A"/>
    <w:rsid w:val="00A3543A"/>
    <w:rsid w:val="00A3590D"/>
    <w:rsid w:val="00A359A9"/>
    <w:rsid w:val="00A35C22"/>
    <w:rsid w:val="00A363BF"/>
    <w:rsid w:val="00A363C6"/>
    <w:rsid w:val="00A36B2C"/>
    <w:rsid w:val="00A372B1"/>
    <w:rsid w:val="00A401D6"/>
    <w:rsid w:val="00A40208"/>
    <w:rsid w:val="00A411D7"/>
    <w:rsid w:val="00A41571"/>
    <w:rsid w:val="00A42993"/>
    <w:rsid w:val="00A429FA"/>
    <w:rsid w:val="00A43E0E"/>
    <w:rsid w:val="00A45C86"/>
    <w:rsid w:val="00A46154"/>
    <w:rsid w:val="00A4695A"/>
    <w:rsid w:val="00A46E08"/>
    <w:rsid w:val="00A46EE5"/>
    <w:rsid w:val="00A4710F"/>
    <w:rsid w:val="00A4781D"/>
    <w:rsid w:val="00A50991"/>
    <w:rsid w:val="00A51219"/>
    <w:rsid w:val="00A5226B"/>
    <w:rsid w:val="00A52902"/>
    <w:rsid w:val="00A5290C"/>
    <w:rsid w:val="00A529CE"/>
    <w:rsid w:val="00A52B7D"/>
    <w:rsid w:val="00A52BC6"/>
    <w:rsid w:val="00A539E7"/>
    <w:rsid w:val="00A53AA3"/>
    <w:rsid w:val="00A54791"/>
    <w:rsid w:val="00A54C39"/>
    <w:rsid w:val="00A54C74"/>
    <w:rsid w:val="00A54F88"/>
    <w:rsid w:val="00A555D3"/>
    <w:rsid w:val="00A55719"/>
    <w:rsid w:val="00A5662E"/>
    <w:rsid w:val="00A56B76"/>
    <w:rsid w:val="00A572A2"/>
    <w:rsid w:val="00A578D4"/>
    <w:rsid w:val="00A615DB"/>
    <w:rsid w:val="00A61D07"/>
    <w:rsid w:val="00A62B69"/>
    <w:rsid w:val="00A63885"/>
    <w:rsid w:val="00A639DE"/>
    <w:rsid w:val="00A64056"/>
    <w:rsid w:val="00A65EBB"/>
    <w:rsid w:val="00A667A1"/>
    <w:rsid w:val="00A66D03"/>
    <w:rsid w:val="00A67055"/>
    <w:rsid w:val="00A67065"/>
    <w:rsid w:val="00A67098"/>
    <w:rsid w:val="00A6742E"/>
    <w:rsid w:val="00A674EF"/>
    <w:rsid w:val="00A70ED4"/>
    <w:rsid w:val="00A712C4"/>
    <w:rsid w:val="00A71919"/>
    <w:rsid w:val="00A73213"/>
    <w:rsid w:val="00A743F3"/>
    <w:rsid w:val="00A755CD"/>
    <w:rsid w:val="00A75779"/>
    <w:rsid w:val="00A75863"/>
    <w:rsid w:val="00A75A64"/>
    <w:rsid w:val="00A75EA2"/>
    <w:rsid w:val="00A762A6"/>
    <w:rsid w:val="00A763C3"/>
    <w:rsid w:val="00A76F13"/>
    <w:rsid w:val="00A77097"/>
    <w:rsid w:val="00A77156"/>
    <w:rsid w:val="00A7765C"/>
    <w:rsid w:val="00A77A78"/>
    <w:rsid w:val="00A80011"/>
    <w:rsid w:val="00A8085D"/>
    <w:rsid w:val="00A811FF"/>
    <w:rsid w:val="00A812D4"/>
    <w:rsid w:val="00A81B30"/>
    <w:rsid w:val="00A82781"/>
    <w:rsid w:val="00A82D65"/>
    <w:rsid w:val="00A84C1E"/>
    <w:rsid w:val="00A84CE4"/>
    <w:rsid w:val="00A85B21"/>
    <w:rsid w:val="00A85FFE"/>
    <w:rsid w:val="00A865A9"/>
    <w:rsid w:val="00A869AC"/>
    <w:rsid w:val="00A87B51"/>
    <w:rsid w:val="00A9024B"/>
    <w:rsid w:val="00A908C2"/>
    <w:rsid w:val="00A90A39"/>
    <w:rsid w:val="00A90D35"/>
    <w:rsid w:val="00A91266"/>
    <w:rsid w:val="00A915DC"/>
    <w:rsid w:val="00A92B84"/>
    <w:rsid w:val="00A94371"/>
    <w:rsid w:val="00A9552C"/>
    <w:rsid w:val="00A9628A"/>
    <w:rsid w:val="00A963A4"/>
    <w:rsid w:val="00A96731"/>
    <w:rsid w:val="00A979F0"/>
    <w:rsid w:val="00A97A51"/>
    <w:rsid w:val="00AA074D"/>
    <w:rsid w:val="00AA107D"/>
    <w:rsid w:val="00AA1609"/>
    <w:rsid w:val="00AA34BE"/>
    <w:rsid w:val="00AA370A"/>
    <w:rsid w:val="00AA3BFD"/>
    <w:rsid w:val="00AA42A5"/>
    <w:rsid w:val="00AA4411"/>
    <w:rsid w:val="00AA45F3"/>
    <w:rsid w:val="00AA4E88"/>
    <w:rsid w:val="00AA615F"/>
    <w:rsid w:val="00AA7861"/>
    <w:rsid w:val="00AB0A9A"/>
    <w:rsid w:val="00AB1B10"/>
    <w:rsid w:val="00AB1C98"/>
    <w:rsid w:val="00AB2691"/>
    <w:rsid w:val="00AB2D50"/>
    <w:rsid w:val="00AB2EEA"/>
    <w:rsid w:val="00AB3724"/>
    <w:rsid w:val="00AB3AEC"/>
    <w:rsid w:val="00AB47A4"/>
    <w:rsid w:val="00AB6691"/>
    <w:rsid w:val="00AB66C1"/>
    <w:rsid w:val="00AB6C06"/>
    <w:rsid w:val="00AB6F4B"/>
    <w:rsid w:val="00AB7D4E"/>
    <w:rsid w:val="00AC12D4"/>
    <w:rsid w:val="00AC1595"/>
    <w:rsid w:val="00AC200C"/>
    <w:rsid w:val="00AC219D"/>
    <w:rsid w:val="00AC4152"/>
    <w:rsid w:val="00AC42C9"/>
    <w:rsid w:val="00AC4488"/>
    <w:rsid w:val="00AC55D2"/>
    <w:rsid w:val="00AC7215"/>
    <w:rsid w:val="00AD0987"/>
    <w:rsid w:val="00AD1B17"/>
    <w:rsid w:val="00AD1D7F"/>
    <w:rsid w:val="00AD1D8A"/>
    <w:rsid w:val="00AD218F"/>
    <w:rsid w:val="00AD3154"/>
    <w:rsid w:val="00AD341D"/>
    <w:rsid w:val="00AD3E16"/>
    <w:rsid w:val="00AD46F7"/>
    <w:rsid w:val="00AD51E9"/>
    <w:rsid w:val="00AD6279"/>
    <w:rsid w:val="00AD6E4B"/>
    <w:rsid w:val="00AD7199"/>
    <w:rsid w:val="00AD71FD"/>
    <w:rsid w:val="00AD78E6"/>
    <w:rsid w:val="00AE0C88"/>
    <w:rsid w:val="00AE16DC"/>
    <w:rsid w:val="00AE1B02"/>
    <w:rsid w:val="00AE2806"/>
    <w:rsid w:val="00AE319D"/>
    <w:rsid w:val="00AE38A1"/>
    <w:rsid w:val="00AE3BEB"/>
    <w:rsid w:val="00AE4A78"/>
    <w:rsid w:val="00AE5248"/>
    <w:rsid w:val="00AE639F"/>
    <w:rsid w:val="00AE723B"/>
    <w:rsid w:val="00AF1AA6"/>
    <w:rsid w:val="00AF2063"/>
    <w:rsid w:val="00AF2B55"/>
    <w:rsid w:val="00AF30EC"/>
    <w:rsid w:val="00AF4120"/>
    <w:rsid w:val="00AF4508"/>
    <w:rsid w:val="00AF458E"/>
    <w:rsid w:val="00AF4937"/>
    <w:rsid w:val="00AF4AE4"/>
    <w:rsid w:val="00AF5928"/>
    <w:rsid w:val="00AF5C53"/>
    <w:rsid w:val="00AF6529"/>
    <w:rsid w:val="00AF65A9"/>
    <w:rsid w:val="00AF6708"/>
    <w:rsid w:val="00AF7372"/>
    <w:rsid w:val="00AF73BE"/>
    <w:rsid w:val="00AF7C97"/>
    <w:rsid w:val="00B010E7"/>
    <w:rsid w:val="00B015F0"/>
    <w:rsid w:val="00B01C95"/>
    <w:rsid w:val="00B02292"/>
    <w:rsid w:val="00B03647"/>
    <w:rsid w:val="00B0481D"/>
    <w:rsid w:val="00B04913"/>
    <w:rsid w:val="00B0581F"/>
    <w:rsid w:val="00B07D86"/>
    <w:rsid w:val="00B10215"/>
    <w:rsid w:val="00B10852"/>
    <w:rsid w:val="00B10B6B"/>
    <w:rsid w:val="00B111FE"/>
    <w:rsid w:val="00B119F3"/>
    <w:rsid w:val="00B11B00"/>
    <w:rsid w:val="00B11CD7"/>
    <w:rsid w:val="00B11D9C"/>
    <w:rsid w:val="00B128DC"/>
    <w:rsid w:val="00B12F2B"/>
    <w:rsid w:val="00B13018"/>
    <w:rsid w:val="00B13761"/>
    <w:rsid w:val="00B1383F"/>
    <w:rsid w:val="00B138BB"/>
    <w:rsid w:val="00B143F3"/>
    <w:rsid w:val="00B16F01"/>
    <w:rsid w:val="00B17632"/>
    <w:rsid w:val="00B17EF6"/>
    <w:rsid w:val="00B205C3"/>
    <w:rsid w:val="00B20949"/>
    <w:rsid w:val="00B23101"/>
    <w:rsid w:val="00B23493"/>
    <w:rsid w:val="00B23599"/>
    <w:rsid w:val="00B238CF"/>
    <w:rsid w:val="00B23FEE"/>
    <w:rsid w:val="00B2659E"/>
    <w:rsid w:val="00B2671D"/>
    <w:rsid w:val="00B26E8A"/>
    <w:rsid w:val="00B27054"/>
    <w:rsid w:val="00B27DF1"/>
    <w:rsid w:val="00B27EDF"/>
    <w:rsid w:val="00B3082E"/>
    <w:rsid w:val="00B3113D"/>
    <w:rsid w:val="00B3178C"/>
    <w:rsid w:val="00B31C8A"/>
    <w:rsid w:val="00B325EE"/>
    <w:rsid w:val="00B327F0"/>
    <w:rsid w:val="00B32CC5"/>
    <w:rsid w:val="00B32CE6"/>
    <w:rsid w:val="00B332A0"/>
    <w:rsid w:val="00B3334D"/>
    <w:rsid w:val="00B33609"/>
    <w:rsid w:val="00B3405D"/>
    <w:rsid w:val="00B349F9"/>
    <w:rsid w:val="00B350CD"/>
    <w:rsid w:val="00B35B3B"/>
    <w:rsid w:val="00B36698"/>
    <w:rsid w:val="00B405F3"/>
    <w:rsid w:val="00B40719"/>
    <w:rsid w:val="00B40C97"/>
    <w:rsid w:val="00B40E2F"/>
    <w:rsid w:val="00B418D5"/>
    <w:rsid w:val="00B41A9C"/>
    <w:rsid w:val="00B41C88"/>
    <w:rsid w:val="00B41E43"/>
    <w:rsid w:val="00B43BCC"/>
    <w:rsid w:val="00B43C2A"/>
    <w:rsid w:val="00B445D7"/>
    <w:rsid w:val="00B44690"/>
    <w:rsid w:val="00B45156"/>
    <w:rsid w:val="00B46AB3"/>
    <w:rsid w:val="00B472B0"/>
    <w:rsid w:val="00B5002C"/>
    <w:rsid w:val="00B5011B"/>
    <w:rsid w:val="00B502B2"/>
    <w:rsid w:val="00B50592"/>
    <w:rsid w:val="00B50AEC"/>
    <w:rsid w:val="00B516D2"/>
    <w:rsid w:val="00B51A15"/>
    <w:rsid w:val="00B5371A"/>
    <w:rsid w:val="00B544DD"/>
    <w:rsid w:val="00B55249"/>
    <w:rsid w:val="00B55926"/>
    <w:rsid w:val="00B57421"/>
    <w:rsid w:val="00B577C5"/>
    <w:rsid w:val="00B606EB"/>
    <w:rsid w:val="00B60BA0"/>
    <w:rsid w:val="00B60E9B"/>
    <w:rsid w:val="00B60F19"/>
    <w:rsid w:val="00B616C4"/>
    <w:rsid w:val="00B62690"/>
    <w:rsid w:val="00B628EC"/>
    <w:rsid w:val="00B65974"/>
    <w:rsid w:val="00B65CB5"/>
    <w:rsid w:val="00B65E29"/>
    <w:rsid w:val="00B66E22"/>
    <w:rsid w:val="00B67076"/>
    <w:rsid w:val="00B67C00"/>
    <w:rsid w:val="00B67C8D"/>
    <w:rsid w:val="00B70069"/>
    <w:rsid w:val="00B71826"/>
    <w:rsid w:val="00B71C52"/>
    <w:rsid w:val="00B71FB2"/>
    <w:rsid w:val="00B72355"/>
    <w:rsid w:val="00B72EE3"/>
    <w:rsid w:val="00B7347C"/>
    <w:rsid w:val="00B745F5"/>
    <w:rsid w:val="00B747A9"/>
    <w:rsid w:val="00B7530E"/>
    <w:rsid w:val="00B76677"/>
    <w:rsid w:val="00B77324"/>
    <w:rsid w:val="00B77BFA"/>
    <w:rsid w:val="00B77FAA"/>
    <w:rsid w:val="00B80BA9"/>
    <w:rsid w:val="00B822DC"/>
    <w:rsid w:val="00B82A4E"/>
    <w:rsid w:val="00B83A1A"/>
    <w:rsid w:val="00B841BF"/>
    <w:rsid w:val="00B84386"/>
    <w:rsid w:val="00B84814"/>
    <w:rsid w:val="00B84C1F"/>
    <w:rsid w:val="00B86170"/>
    <w:rsid w:val="00B87F4C"/>
    <w:rsid w:val="00B9016C"/>
    <w:rsid w:val="00B9016E"/>
    <w:rsid w:val="00B90BC6"/>
    <w:rsid w:val="00B9229A"/>
    <w:rsid w:val="00B92F5E"/>
    <w:rsid w:val="00B935B4"/>
    <w:rsid w:val="00B93A2F"/>
    <w:rsid w:val="00B93ED5"/>
    <w:rsid w:val="00B94237"/>
    <w:rsid w:val="00B9536F"/>
    <w:rsid w:val="00B955C7"/>
    <w:rsid w:val="00B96243"/>
    <w:rsid w:val="00B96CFF"/>
    <w:rsid w:val="00B974F9"/>
    <w:rsid w:val="00B975AF"/>
    <w:rsid w:val="00BA05BA"/>
    <w:rsid w:val="00BA09EF"/>
    <w:rsid w:val="00BA0A7C"/>
    <w:rsid w:val="00BA1B6B"/>
    <w:rsid w:val="00BA2A9E"/>
    <w:rsid w:val="00BA2ADA"/>
    <w:rsid w:val="00BA2EB8"/>
    <w:rsid w:val="00BA2F7C"/>
    <w:rsid w:val="00BA312A"/>
    <w:rsid w:val="00BA4410"/>
    <w:rsid w:val="00BA47EA"/>
    <w:rsid w:val="00BA5709"/>
    <w:rsid w:val="00BA58D3"/>
    <w:rsid w:val="00BA6690"/>
    <w:rsid w:val="00BA6701"/>
    <w:rsid w:val="00BA75DA"/>
    <w:rsid w:val="00BB0017"/>
    <w:rsid w:val="00BB2ECA"/>
    <w:rsid w:val="00BB3DEE"/>
    <w:rsid w:val="00BB43A9"/>
    <w:rsid w:val="00BB4AEB"/>
    <w:rsid w:val="00BB51A7"/>
    <w:rsid w:val="00BB6B78"/>
    <w:rsid w:val="00BB7966"/>
    <w:rsid w:val="00BB7B92"/>
    <w:rsid w:val="00BB7D60"/>
    <w:rsid w:val="00BC02E5"/>
    <w:rsid w:val="00BC07E8"/>
    <w:rsid w:val="00BC1D9F"/>
    <w:rsid w:val="00BC249F"/>
    <w:rsid w:val="00BC3618"/>
    <w:rsid w:val="00BC368F"/>
    <w:rsid w:val="00BC3E3F"/>
    <w:rsid w:val="00BC46C6"/>
    <w:rsid w:val="00BC4BB6"/>
    <w:rsid w:val="00BC4C1E"/>
    <w:rsid w:val="00BC4D0B"/>
    <w:rsid w:val="00BC52B9"/>
    <w:rsid w:val="00BC6135"/>
    <w:rsid w:val="00BC644D"/>
    <w:rsid w:val="00BC780C"/>
    <w:rsid w:val="00BC7BA0"/>
    <w:rsid w:val="00BD0D78"/>
    <w:rsid w:val="00BD115F"/>
    <w:rsid w:val="00BD1211"/>
    <w:rsid w:val="00BD1FC9"/>
    <w:rsid w:val="00BD2A87"/>
    <w:rsid w:val="00BD3218"/>
    <w:rsid w:val="00BD32C9"/>
    <w:rsid w:val="00BD3E78"/>
    <w:rsid w:val="00BD571D"/>
    <w:rsid w:val="00BD5845"/>
    <w:rsid w:val="00BD5BCF"/>
    <w:rsid w:val="00BD5FDD"/>
    <w:rsid w:val="00BD65CA"/>
    <w:rsid w:val="00BD6978"/>
    <w:rsid w:val="00BD6BBB"/>
    <w:rsid w:val="00BE1FAC"/>
    <w:rsid w:val="00BE21FD"/>
    <w:rsid w:val="00BE364B"/>
    <w:rsid w:val="00BE4EB0"/>
    <w:rsid w:val="00BE70AA"/>
    <w:rsid w:val="00BF0979"/>
    <w:rsid w:val="00BF0C6B"/>
    <w:rsid w:val="00BF0F70"/>
    <w:rsid w:val="00BF14D5"/>
    <w:rsid w:val="00BF3671"/>
    <w:rsid w:val="00BF37B7"/>
    <w:rsid w:val="00BF499A"/>
    <w:rsid w:val="00BF5DC2"/>
    <w:rsid w:val="00BF6374"/>
    <w:rsid w:val="00C00BC5"/>
    <w:rsid w:val="00C00CA2"/>
    <w:rsid w:val="00C0147C"/>
    <w:rsid w:val="00C01B0B"/>
    <w:rsid w:val="00C01F81"/>
    <w:rsid w:val="00C0243B"/>
    <w:rsid w:val="00C02C56"/>
    <w:rsid w:val="00C02E46"/>
    <w:rsid w:val="00C03B1C"/>
    <w:rsid w:val="00C03F96"/>
    <w:rsid w:val="00C049E8"/>
    <w:rsid w:val="00C05747"/>
    <w:rsid w:val="00C060D4"/>
    <w:rsid w:val="00C07EC7"/>
    <w:rsid w:val="00C10776"/>
    <w:rsid w:val="00C10B19"/>
    <w:rsid w:val="00C11A69"/>
    <w:rsid w:val="00C1274C"/>
    <w:rsid w:val="00C13422"/>
    <w:rsid w:val="00C13DAB"/>
    <w:rsid w:val="00C14B1E"/>
    <w:rsid w:val="00C14B8B"/>
    <w:rsid w:val="00C14DA1"/>
    <w:rsid w:val="00C150AE"/>
    <w:rsid w:val="00C15C92"/>
    <w:rsid w:val="00C169F8"/>
    <w:rsid w:val="00C16B24"/>
    <w:rsid w:val="00C16DBA"/>
    <w:rsid w:val="00C17AC6"/>
    <w:rsid w:val="00C17B9A"/>
    <w:rsid w:val="00C20475"/>
    <w:rsid w:val="00C20EFD"/>
    <w:rsid w:val="00C21BB9"/>
    <w:rsid w:val="00C222F4"/>
    <w:rsid w:val="00C23280"/>
    <w:rsid w:val="00C23ED7"/>
    <w:rsid w:val="00C2484F"/>
    <w:rsid w:val="00C24B42"/>
    <w:rsid w:val="00C25646"/>
    <w:rsid w:val="00C25D40"/>
    <w:rsid w:val="00C27300"/>
    <w:rsid w:val="00C2734A"/>
    <w:rsid w:val="00C30223"/>
    <w:rsid w:val="00C30BEB"/>
    <w:rsid w:val="00C30E84"/>
    <w:rsid w:val="00C33AE0"/>
    <w:rsid w:val="00C33B23"/>
    <w:rsid w:val="00C33E8C"/>
    <w:rsid w:val="00C34048"/>
    <w:rsid w:val="00C34A9A"/>
    <w:rsid w:val="00C35817"/>
    <w:rsid w:val="00C3581F"/>
    <w:rsid w:val="00C35A54"/>
    <w:rsid w:val="00C36A81"/>
    <w:rsid w:val="00C36DDE"/>
    <w:rsid w:val="00C40626"/>
    <w:rsid w:val="00C40732"/>
    <w:rsid w:val="00C40A4B"/>
    <w:rsid w:val="00C41061"/>
    <w:rsid w:val="00C411B8"/>
    <w:rsid w:val="00C41230"/>
    <w:rsid w:val="00C41372"/>
    <w:rsid w:val="00C413EA"/>
    <w:rsid w:val="00C4153A"/>
    <w:rsid w:val="00C41853"/>
    <w:rsid w:val="00C437C2"/>
    <w:rsid w:val="00C441A3"/>
    <w:rsid w:val="00C442A2"/>
    <w:rsid w:val="00C45BA9"/>
    <w:rsid w:val="00C46C31"/>
    <w:rsid w:val="00C46D85"/>
    <w:rsid w:val="00C471EE"/>
    <w:rsid w:val="00C502D1"/>
    <w:rsid w:val="00C50477"/>
    <w:rsid w:val="00C52EE4"/>
    <w:rsid w:val="00C536D2"/>
    <w:rsid w:val="00C5378C"/>
    <w:rsid w:val="00C54A75"/>
    <w:rsid w:val="00C54B5F"/>
    <w:rsid w:val="00C55095"/>
    <w:rsid w:val="00C552A9"/>
    <w:rsid w:val="00C568F3"/>
    <w:rsid w:val="00C56C8C"/>
    <w:rsid w:val="00C57154"/>
    <w:rsid w:val="00C573DD"/>
    <w:rsid w:val="00C6062F"/>
    <w:rsid w:val="00C61AB7"/>
    <w:rsid w:val="00C624A8"/>
    <w:rsid w:val="00C627AA"/>
    <w:rsid w:val="00C629A7"/>
    <w:rsid w:val="00C632CA"/>
    <w:rsid w:val="00C63819"/>
    <w:rsid w:val="00C64AC1"/>
    <w:rsid w:val="00C64EE2"/>
    <w:rsid w:val="00C65679"/>
    <w:rsid w:val="00C65846"/>
    <w:rsid w:val="00C659CE"/>
    <w:rsid w:val="00C67BD7"/>
    <w:rsid w:val="00C70F7B"/>
    <w:rsid w:val="00C710CA"/>
    <w:rsid w:val="00C7127F"/>
    <w:rsid w:val="00C74138"/>
    <w:rsid w:val="00C74898"/>
    <w:rsid w:val="00C7502A"/>
    <w:rsid w:val="00C7556D"/>
    <w:rsid w:val="00C771DA"/>
    <w:rsid w:val="00C772F6"/>
    <w:rsid w:val="00C8179A"/>
    <w:rsid w:val="00C823C2"/>
    <w:rsid w:val="00C833E3"/>
    <w:rsid w:val="00C8371D"/>
    <w:rsid w:val="00C83A7D"/>
    <w:rsid w:val="00C85187"/>
    <w:rsid w:val="00C86084"/>
    <w:rsid w:val="00C861A5"/>
    <w:rsid w:val="00C90B88"/>
    <w:rsid w:val="00C9317F"/>
    <w:rsid w:val="00C94817"/>
    <w:rsid w:val="00C94A1C"/>
    <w:rsid w:val="00C94F04"/>
    <w:rsid w:val="00C9524A"/>
    <w:rsid w:val="00C95DD9"/>
    <w:rsid w:val="00C97AFC"/>
    <w:rsid w:val="00CA035D"/>
    <w:rsid w:val="00CA0D32"/>
    <w:rsid w:val="00CA2152"/>
    <w:rsid w:val="00CA2DF2"/>
    <w:rsid w:val="00CA3238"/>
    <w:rsid w:val="00CA35C5"/>
    <w:rsid w:val="00CA3CEE"/>
    <w:rsid w:val="00CA3E07"/>
    <w:rsid w:val="00CA441D"/>
    <w:rsid w:val="00CA4AF3"/>
    <w:rsid w:val="00CA685A"/>
    <w:rsid w:val="00CA6A05"/>
    <w:rsid w:val="00CA76AD"/>
    <w:rsid w:val="00CB0772"/>
    <w:rsid w:val="00CB0E5C"/>
    <w:rsid w:val="00CB1592"/>
    <w:rsid w:val="00CB2603"/>
    <w:rsid w:val="00CB3EC7"/>
    <w:rsid w:val="00CB45F2"/>
    <w:rsid w:val="00CB5987"/>
    <w:rsid w:val="00CB71DF"/>
    <w:rsid w:val="00CC1E7A"/>
    <w:rsid w:val="00CC1F24"/>
    <w:rsid w:val="00CC2468"/>
    <w:rsid w:val="00CC3573"/>
    <w:rsid w:val="00CC3781"/>
    <w:rsid w:val="00CC3BDA"/>
    <w:rsid w:val="00CC4EDB"/>
    <w:rsid w:val="00CC648C"/>
    <w:rsid w:val="00CC69C3"/>
    <w:rsid w:val="00CC7060"/>
    <w:rsid w:val="00CC78B0"/>
    <w:rsid w:val="00CC7E5C"/>
    <w:rsid w:val="00CD0094"/>
    <w:rsid w:val="00CD0096"/>
    <w:rsid w:val="00CD03EA"/>
    <w:rsid w:val="00CD12EE"/>
    <w:rsid w:val="00CD2D26"/>
    <w:rsid w:val="00CD34A6"/>
    <w:rsid w:val="00CD36F4"/>
    <w:rsid w:val="00CD3729"/>
    <w:rsid w:val="00CD43D1"/>
    <w:rsid w:val="00CD4A9B"/>
    <w:rsid w:val="00CD79BD"/>
    <w:rsid w:val="00CD79E2"/>
    <w:rsid w:val="00CD7E9D"/>
    <w:rsid w:val="00CE0DBE"/>
    <w:rsid w:val="00CE1646"/>
    <w:rsid w:val="00CE2E80"/>
    <w:rsid w:val="00CE316F"/>
    <w:rsid w:val="00CE3A0B"/>
    <w:rsid w:val="00CE520E"/>
    <w:rsid w:val="00CE662D"/>
    <w:rsid w:val="00CE6E24"/>
    <w:rsid w:val="00CE7597"/>
    <w:rsid w:val="00CE7727"/>
    <w:rsid w:val="00CE7F0D"/>
    <w:rsid w:val="00CE7FA2"/>
    <w:rsid w:val="00CF0E2F"/>
    <w:rsid w:val="00CF2628"/>
    <w:rsid w:val="00CF2DF8"/>
    <w:rsid w:val="00CF3204"/>
    <w:rsid w:val="00CF3264"/>
    <w:rsid w:val="00CF3E4F"/>
    <w:rsid w:val="00CF41FC"/>
    <w:rsid w:val="00CF4DC8"/>
    <w:rsid w:val="00CF5185"/>
    <w:rsid w:val="00CF53E6"/>
    <w:rsid w:val="00D00810"/>
    <w:rsid w:val="00D00B34"/>
    <w:rsid w:val="00D02675"/>
    <w:rsid w:val="00D02F12"/>
    <w:rsid w:val="00D0505C"/>
    <w:rsid w:val="00D05E1A"/>
    <w:rsid w:val="00D05F3B"/>
    <w:rsid w:val="00D075BE"/>
    <w:rsid w:val="00D078D4"/>
    <w:rsid w:val="00D10048"/>
    <w:rsid w:val="00D1072D"/>
    <w:rsid w:val="00D10FFA"/>
    <w:rsid w:val="00D116EF"/>
    <w:rsid w:val="00D13814"/>
    <w:rsid w:val="00D139B7"/>
    <w:rsid w:val="00D13E6E"/>
    <w:rsid w:val="00D141F9"/>
    <w:rsid w:val="00D16089"/>
    <w:rsid w:val="00D17B64"/>
    <w:rsid w:val="00D17C40"/>
    <w:rsid w:val="00D205C8"/>
    <w:rsid w:val="00D2114E"/>
    <w:rsid w:val="00D21797"/>
    <w:rsid w:val="00D2201E"/>
    <w:rsid w:val="00D224B8"/>
    <w:rsid w:val="00D22F20"/>
    <w:rsid w:val="00D23417"/>
    <w:rsid w:val="00D236A9"/>
    <w:rsid w:val="00D239CB"/>
    <w:rsid w:val="00D24BD6"/>
    <w:rsid w:val="00D250CD"/>
    <w:rsid w:val="00D2518C"/>
    <w:rsid w:val="00D2638F"/>
    <w:rsid w:val="00D2757C"/>
    <w:rsid w:val="00D279F6"/>
    <w:rsid w:val="00D30104"/>
    <w:rsid w:val="00D306B7"/>
    <w:rsid w:val="00D309C0"/>
    <w:rsid w:val="00D31D93"/>
    <w:rsid w:val="00D32980"/>
    <w:rsid w:val="00D32E0D"/>
    <w:rsid w:val="00D3310A"/>
    <w:rsid w:val="00D33E85"/>
    <w:rsid w:val="00D33F5B"/>
    <w:rsid w:val="00D3485A"/>
    <w:rsid w:val="00D3553E"/>
    <w:rsid w:val="00D35E8C"/>
    <w:rsid w:val="00D36E76"/>
    <w:rsid w:val="00D37A09"/>
    <w:rsid w:val="00D4114D"/>
    <w:rsid w:val="00D41DD3"/>
    <w:rsid w:val="00D42787"/>
    <w:rsid w:val="00D43865"/>
    <w:rsid w:val="00D43984"/>
    <w:rsid w:val="00D43D01"/>
    <w:rsid w:val="00D444FE"/>
    <w:rsid w:val="00D45463"/>
    <w:rsid w:val="00D4577A"/>
    <w:rsid w:val="00D45F46"/>
    <w:rsid w:val="00D4658E"/>
    <w:rsid w:val="00D465FE"/>
    <w:rsid w:val="00D4676F"/>
    <w:rsid w:val="00D46E2B"/>
    <w:rsid w:val="00D46E5A"/>
    <w:rsid w:val="00D46E5E"/>
    <w:rsid w:val="00D46F89"/>
    <w:rsid w:val="00D473C4"/>
    <w:rsid w:val="00D506B0"/>
    <w:rsid w:val="00D51180"/>
    <w:rsid w:val="00D5146A"/>
    <w:rsid w:val="00D52438"/>
    <w:rsid w:val="00D52BCD"/>
    <w:rsid w:val="00D52D8D"/>
    <w:rsid w:val="00D52ED4"/>
    <w:rsid w:val="00D5317A"/>
    <w:rsid w:val="00D5396B"/>
    <w:rsid w:val="00D53D09"/>
    <w:rsid w:val="00D548C5"/>
    <w:rsid w:val="00D56452"/>
    <w:rsid w:val="00D567B2"/>
    <w:rsid w:val="00D56872"/>
    <w:rsid w:val="00D56AF5"/>
    <w:rsid w:val="00D57184"/>
    <w:rsid w:val="00D5798B"/>
    <w:rsid w:val="00D60202"/>
    <w:rsid w:val="00D62323"/>
    <w:rsid w:val="00D63940"/>
    <w:rsid w:val="00D63999"/>
    <w:rsid w:val="00D63B52"/>
    <w:rsid w:val="00D64795"/>
    <w:rsid w:val="00D65903"/>
    <w:rsid w:val="00D65907"/>
    <w:rsid w:val="00D6623A"/>
    <w:rsid w:val="00D66500"/>
    <w:rsid w:val="00D6687A"/>
    <w:rsid w:val="00D66963"/>
    <w:rsid w:val="00D66EAF"/>
    <w:rsid w:val="00D70C0B"/>
    <w:rsid w:val="00D70DF4"/>
    <w:rsid w:val="00D70E48"/>
    <w:rsid w:val="00D714E4"/>
    <w:rsid w:val="00D7158D"/>
    <w:rsid w:val="00D71E70"/>
    <w:rsid w:val="00D7231D"/>
    <w:rsid w:val="00D7297A"/>
    <w:rsid w:val="00D735C3"/>
    <w:rsid w:val="00D73BFC"/>
    <w:rsid w:val="00D740B7"/>
    <w:rsid w:val="00D741F4"/>
    <w:rsid w:val="00D74633"/>
    <w:rsid w:val="00D75507"/>
    <w:rsid w:val="00D7607D"/>
    <w:rsid w:val="00D76E9C"/>
    <w:rsid w:val="00D77ECE"/>
    <w:rsid w:val="00D8054E"/>
    <w:rsid w:val="00D805EB"/>
    <w:rsid w:val="00D8087C"/>
    <w:rsid w:val="00D814A8"/>
    <w:rsid w:val="00D81759"/>
    <w:rsid w:val="00D82114"/>
    <w:rsid w:val="00D824B7"/>
    <w:rsid w:val="00D82820"/>
    <w:rsid w:val="00D82DA4"/>
    <w:rsid w:val="00D82DF3"/>
    <w:rsid w:val="00D83806"/>
    <w:rsid w:val="00D83DD6"/>
    <w:rsid w:val="00D84328"/>
    <w:rsid w:val="00D848EF"/>
    <w:rsid w:val="00D84D7A"/>
    <w:rsid w:val="00D86756"/>
    <w:rsid w:val="00D86902"/>
    <w:rsid w:val="00D877BE"/>
    <w:rsid w:val="00D87C37"/>
    <w:rsid w:val="00D87C45"/>
    <w:rsid w:val="00D90AB6"/>
    <w:rsid w:val="00D92A99"/>
    <w:rsid w:val="00D92FCE"/>
    <w:rsid w:val="00D932D7"/>
    <w:rsid w:val="00D93DAD"/>
    <w:rsid w:val="00D94895"/>
    <w:rsid w:val="00D94B10"/>
    <w:rsid w:val="00D953CE"/>
    <w:rsid w:val="00D96C38"/>
    <w:rsid w:val="00D96D43"/>
    <w:rsid w:val="00D96F0C"/>
    <w:rsid w:val="00D97828"/>
    <w:rsid w:val="00D97867"/>
    <w:rsid w:val="00D978AB"/>
    <w:rsid w:val="00D97F1B"/>
    <w:rsid w:val="00DA079B"/>
    <w:rsid w:val="00DA0A39"/>
    <w:rsid w:val="00DA0FA4"/>
    <w:rsid w:val="00DA10CE"/>
    <w:rsid w:val="00DA1701"/>
    <w:rsid w:val="00DA1F0A"/>
    <w:rsid w:val="00DA244B"/>
    <w:rsid w:val="00DA37AE"/>
    <w:rsid w:val="00DA390E"/>
    <w:rsid w:val="00DA4126"/>
    <w:rsid w:val="00DA4713"/>
    <w:rsid w:val="00DA5314"/>
    <w:rsid w:val="00DA68BF"/>
    <w:rsid w:val="00DA74E4"/>
    <w:rsid w:val="00DA7FBD"/>
    <w:rsid w:val="00DB098B"/>
    <w:rsid w:val="00DB1AE7"/>
    <w:rsid w:val="00DB1B3C"/>
    <w:rsid w:val="00DB2220"/>
    <w:rsid w:val="00DB3303"/>
    <w:rsid w:val="00DB358E"/>
    <w:rsid w:val="00DB3674"/>
    <w:rsid w:val="00DB4B0B"/>
    <w:rsid w:val="00DB4C68"/>
    <w:rsid w:val="00DB51D7"/>
    <w:rsid w:val="00DB5522"/>
    <w:rsid w:val="00DB617E"/>
    <w:rsid w:val="00DB684B"/>
    <w:rsid w:val="00DB6EBF"/>
    <w:rsid w:val="00DB71AE"/>
    <w:rsid w:val="00DB7375"/>
    <w:rsid w:val="00DB7832"/>
    <w:rsid w:val="00DC152A"/>
    <w:rsid w:val="00DC20C9"/>
    <w:rsid w:val="00DC2301"/>
    <w:rsid w:val="00DC281A"/>
    <w:rsid w:val="00DC2BC0"/>
    <w:rsid w:val="00DC35C1"/>
    <w:rsid w:val="00DC39BB"/>
    <w:rsid w:val="00DC3B56"/>
    <w:rsid w:val="00DC496E"/>
    <w:rsid w:val="00DC4DA5"/>
    <w:rsid w:val="00DC5652"/>
    <w:rsid w:val="00DC5883"/>
    <w:rsid w:val="00DC5B6E"/>
    <w:rsid w:val="00DC5E4D"/>
    <w:rsid w:val="00DC602A"/>
    <w:rsid w:val="00DC69D9"/>
    <w:rsid w:val="00DC724E"/>
    <w:rsid w:val="00DC79CA"/>
    <w:rsid w:val="00DD1CDE"/>
    <w:rsid w:val="00DD2212"/>
    <w:rsid w:val="00DD234A"/>
    <w:rsid w:val="00DD3504"/>
    <w:rsid w:val="00DD3E77"/>
    <w:rsid w:val="00DD4255"/>
    <w:rsid w:val="00DD694A"/>
    <w:rsid w:val="00DD6C68"/>
    <w:rsid w:val="00DD7A2E"/>
    <w:rsid w:val="00DE040A"/>
    <w:rsid w:val="00DE1040"/>
    <w:rsid w:val="00DE1EA1"/>
    <w:rsid w:val="00DE1F16"/>
    <w:rsid w:val="00DE27B4"/>
    <w:rsid w:val="00DE2A06"/>
    <w:rsid w:val="00DE2B05"/>
    <w:rsid w:val="00DE2E3B"/>
    <w:rsid w:val="00DE43DB"/>
    <w:rsid w:val="00DE5025"/>
    <w:rsid w:val="00DE51E4"/>
    <w:rsid w:val="00DE59B0"/>
    <w:rsid w:val="00DE59EB"/>
    <w:rsid w:val="00DE758E"/>
    <w:rsid w:val="00DE7E4B"/>
    <w:rsid w:val="00DF0199"/>
    <w:rsid w:val="00DF11C7"/>
    <w:rsid w:val="00DF1330"/>
    <w:rsid w:val="00DF1636"/>
    <w:rsid w:val="00DF2392"/>
    <w:rsid w:val="00DF3B1E"/>
    <w:rsid w:val="00DF3C2A"/>
    <w:rsid w:val="00DF4A76"/>
    <w:rsid w:val="00DF580B"/>
    <w:rsid w:val="00DF682D"/>
    <w:rsid w:val="00DF68DF"/>
    <w:rsid w:val="00DF69FD"/>
    <w:rsid w:val="00DF71A6"/>
    <w:rsid w:val="00DF73A9"/>
    <w:rsid w:val="00DF76BE"/>
    <w:rsid w:val="00E00BC3"/>
    <w:rsid w:val="00E0254D"/>
    <w:rsid w:val="00E030D0"/>
    <w:rsid w:val="00E0457A"/>
    <w:rsid w:val="00E0484A"/>
    <w:rsid w:val="00E04EC8"/>
    <w:rsid w:val="00E04F76"/>
    <w:rsid w:val="00E0616E"/>
    <w:rsid w:val="00E10A15"/>
    <w:rsid w:val="00E128EE"/>
    <w:rsid w:val="00E1313B"/>
    <w:rsid w:val="00E13674"/>
    <w:rsid w:val="00E144FC"/>
    <w:rsid w:val="00E146F9"/>
    <w:rsid w:val="00E149D1"/>
    <w:rsid w:val="00E14AF2"/>
    <w:rsid w:val="00E1576A"/>
    <w:rsid w:val="00E20020"/>
    <w:rsid w:val="00E200D8"/>
    <w:rsid w:val="00E201D0"/>
    <w:rsid w:val="00E20A21"/>
    <w:rsid w:val="00E20AF4"/>
    <w:rsid w:val="00E20B7B"/>
    <w:rsid w:val="00E20F9D"/>
    <w:rsid w:val="00E21C95"/>
    <w:rsid w:val="00E244C3"/>
    <w:rsid w:val="00E245F0"/>
    <w:rsid w:val="00E2614A"/>
    <w:rsid w:val="00E303AB"/>
    <w:rsid w:val="00E304B1"/>
    <w:rsid w:val="00E304C7"/>
    <w:rsid w:val="00E307CB"/>
    <w:rsid w:val="00E3135D"/>
    <w:rsid w:val="00E31BD5"/>
    <w:rsid w:val="00E32716"/>
    <w:rsid w:val="00E32D48"/>
    <w:rsid w:val="00E34538"/>
    <w:rsid w:val="00E34692"/>
    <w:rsid w:val="00E36B75"/>
    <w:rsid w:val="00E36EFB"/>
    <w:rsid w:val="00E40829"/>
    <w:rsid w:val="00E40A83"/>
    <w:rsid w:val="00E41C0D"/>
    <w:rsid w:val="00E421AA"/>
    <w:rsid w:val="00E4265C"/>
    <w:rsid w:val="00E438A4"/>
    <w:rsid w:val="00E44030"/>
    <w:rsid w:val="00E44793"/>
    <w:rsid w:val="00E4527A"/>
    <w:rsid w:val="00E45A35"/>
    <w:rsid w:val="00E475F1"/>
    <w:rsid w:val="00E47DED"/>
    <w:rsid w:val="00E5082E"/>
    <w:rsid w:val="00E50BBA"/>
    <w:rsid w:val="00E51973"/>
    <w:rsid w:val="00E51DED"/>
    <w:rsid w:val="00E5229A"/>
    <w:rsid w:val="00E533CA"/>
    <w:rsid w:val="00E54946"/>
    <w:rsid w:val="00E54DA7"/>
    <w:rsid w:val="00E55545"/>
    <w:rsid w:val="00E55B4C"/>
    <w:rsid w:val="00E55DA9"/>
    <w:rsid w:val="00E5615D"/>
    <w:rsid w:val="00E60D6E"/>
    <w:rsid w:val="00E6112B"/>
    <w:rsid w:val="00E6185F"/>
    <w:rsid w:val="00E62BDE"/>
    <w:rsid w:val="00E62E9F"/>
    <w:rsid w:val="00E6305A"/>
    <w:rsid w:val="00E63F6E"/>
    <w:rsid w:val="00E641B7"/>
    <w:rsid w:val="00E65009"/>
    <w:rsid w:val="00E6503A"/>
    <w:rsid w:val="00E6579E"/>
    <w:rsid w:val="00E65EA2"/>
    <w:rsid w:val="00E66918"/>
    <w:rsid w:val="00E66AD0"/>
    <w:rsid w:val="00E66B94"/>
    <w:rsid w:val="00E66DFC"/>
    <w:rsid w:val="00E6741D"/>
    <w:rsid w:val="00E70FF4"/>
    <w:rsid w:val="00E72501"/>
    <w:rsid w:val="00E72AC1"/>
    <w:rsid w:val="00E746DA"/>
    <w:rsid w:val="00E75234"/>
    <w:rsid w:val="00E75402"/>
    <w:rsid w:val="00E75AD8"/>
    <w:rsid w:val="00E75F68"/>
    <w:rsid w:val="00E769A9"/>
    <w:rsid w:val="00E77441"/>
    <w:rsid w:val="00E77848"/>
    <w:rsid w:val="00E77DD1"/>
    <w:rsid w:val="00E80048"/>
    <w:rsid w:val="00E815A9"/>
    <w:rsid w:val="00E8299F"/>
    <w:rsid w:val="00E82B8E"/>
    <w:rsid w:val="00E83835"/>
    <w:rsid w:val="00E84143"/>
    <w:rsid w:val="00E844DA"/>
    <w:rsid w:val="00E845F6"/>
    <w:rsid w:val="00E84671"/>
    <w:rsid w:val="00E8479F"/>
    <w:rsid w:val="00E84907"/>
    <w:rsid w:val="00E8562D"/>
    <w:rsid w:val="00E85716"/>
    <w:rsid w:val="00E87762"/>
    <w:rsid w:val="00E87B7A"/>
    <w:rsid w:val="00E90C05"/>
    <w:rsid w:val="00E90FAB"/>
    <w:rsid w:val="00E914B5"/>
    <w:rsid w:val="00E92C87"/>
    <w:rsid w:val="00E92F51"/>
    <w:rsid w:val="00E9307E"/>
    <w:rsid w:val="00E932CB"/>
    <w:rsid w:val="00E9453B"/>
    <w:rsid w:val="00E945AF"/>
    <w:rsid w:val="00E96971"/>
    <w:rsid w:val="00E977A1"/>
    <w:rsid w:val="00EA05DA"/>
    <w:rsid w:val="00EA217A"/>
    <w:rsid w:val="00EA2BED"/>
    <w:rsid w:val="00EA3A26"/>
    <w:rsid w:val="00EA515F"/>
    <w:rsid w:val="00EA51E3"/>
    <w:rsid w:val="00EA547D"/>
    <w:rsid w:val="00EA589E"/>
    <w:rsid w:val="00EA5DAF"/>
    <w:rsid w:val="00EB0281"/>
    <w:rsid w:val="00EB0B36"/>
    <w:rsid w:val="00EB0C29"/>
    <w:rsid w:val="00EB108B"/>
    <w:rsid w:val="00EB1130"/>
    <w:rsid w:val="00EB1F69"/>
    <w:rsid w:val="00EB239C"/>
    <w:rsid w:val="00EB327E"/>
    <w:rsid w:val="00EB392A"/>
    <w:rsid w:val="00EB4D3F"/>
    <w:rsid w:val="00EB5EAC"/>
    <w:rsid w:val="00EB60E3"/>
    <w:rsid w:val="00EB7166"/>
    <w:rsid w:val="00EB7749"/>
    <w:rsid w:val="00EB78B9"/>
    <w:rsid w:val="00EC0537"/>
    <w:rsid w:val="00EC099C"/>
    <w:rsid w:val="00EC158C"/>
    <w:rsid w:val="00EC1622"/>
    <w:rsid w:val="00EC283D"/>
    <w:rsid w:val="00EC42E1"/>
    <w:rsid w:val="00EC4FE1"/>
    <w:rsid w:val="00EC5969"/>
    <w:rsid w:val="00EC6209"/>
    <w:rsid w:val="00EC6AEC"/>
    <w:rsid w:val="00EC7132"/>
    <w:rsid w:val="00EC7178"/>
    <w:rsid w:val="00ED03F8"/>
    <w:rsid w:val="00ED0B27"/>
    <w:rsid w:val="00ED1413"/>
    <w:rsid w:val="00ED1724"/>
    <w:rsid w:val="00ED24C7"/>
    <w:rsid w:val="00ED272E"/>
    <w:rsid w:val="00ED2B18"/>
    <w:rsid w:val="00ED2DDF"/>
    <w:rsid w:val="00ED31D3"/>
    <w:rsid w:val="00ED35E8"/>
    <w:rsid w:val="00ED430A"/>
    <w:rsid w:val="00ED501A"/>
    <w:rsid w:val="00ED52A9"/>
    <w:rsid w:val="00ED5E6F"/>
    <w:rsid w:val="00ED6946"/>
    <w:rsid w:val="00ED694D"/>
    <w:rsid w:val="00EE03B9"/>
    <w:rsid w:val="00EE0628"/>
    <w:rsid w:val="00EE09BE"/>
    <w:rsid w:val="00EE0F43"/>
    <w:rsid w:val="00EE13A5"/>
    <w:rsid w:val="00EE28B4"/>
    <w:rsid w:val="00EE2EE1"/>
    <w:rsid w:val="00EE3161"/>
    <w:rsid w:val="00EE3214"/>
    <w:rsid w:val="00EE3805"/>
    <w:rsid w:val="00EE47C0"/>
    <w:rsid w:val="00EE6996"/>
    <w:rsid w:val="00EE6B61"/>
    <w:rsid w:val="00EE747C"/>
    <w:rsid w:val="00EE75E7"/>
    <w:rsid w:val="00EE7F60"/>
    <w:rsid w:val="00EF001A"/>
    <w:rsid w:val="00EF0B1D"/>
    <w:rsid w:val="00EF11A8"/>
    <w:rsid w:val="00EF1EB1"/>
    <w:rsid w:val="00EF2375"/>
    <w:rsid w:val="00EF2B95"/>
    <w:rsid w:val="00EF3342"/>
    <w:rsid w:val="00EF3BA3"/>
    <w:rsid w:val="00EF579C"/>
    <w:rsid w:val="00EF6122"/>
    <w:rsid w:val="00EF6874"/>
    <w:rsid w:val="00F009CD"/>
    <w:rsid w:val="00F016C5"/>
    <w:rsid w:val="00F02027"/>
    <w:rsid w:val="00F028F3"/>
    <w:rsid w:val="00F044B4"/>
    <w:rsid w:val="00F04707"/>
    <w:rsid w:val="00F04C71"/>
    <w:rsid w:val="00F04DA9"/>
    <w:rsid w:val="00F054F0"/>
    <w:rsid w:val="00F05B90"/>
    <w:rsid w:val="00F05F41"/>
    <w:rsid w:val="00F13660"/>
    <w:rsid w:val="00F13846"/>
    <w:rsid w:val="00F14C5D"/>
    <w:rsid w:val="00F15143"/>
    <w:rsid w:val="00F173BE"/>
    <w:rsid w:val="00F20014"/>
    <w:rsid w:val="00F202B9"/>
    <w:rsid w:val="00F21581"/>
    <w:rsid w:val="00F227B7"/>
    <w:rsid w:val="00F24BD2"/>
    <w:rsid w:val="00F24D2A"/>
    <w:rsid w:val="00F2675C"/>
    <w:rsid w:val="00F302B8"/>
    <w:rsid w:val="00F304D0"/>
    <w:rsid w:val="00F31157"/>
    <w:rsid w:val="00F31A1F"/>
    <w:rsid w:val="00F31B1E"/>
    <w:rsid w:val="00F32EEC"/>
    <w:rsid w:val="00F34347"/>
    <w:rsid w:val="00F34A94"/>
    <w:rsid w:val="00F358D2"/>
    <w:rsid w:val="00F37CD4"/>
    <w:rsid w:val="00F40083"/>
    <w:rsid w:val="00F40F43"/>
    <w:rsid w:val="00F41C86"/>
    <w:rsid w:val="00F425A3"/>
    <w:rsid w:val="00F43399"/>
    <w:rsid w:val="00F433EF"/>
    <w:rsid w:val="00F44A7F"/>
    <w:rsid w:val="00F4583E"/>
    <w:rsid w:val="00F4586F"/>
    <w:rsid w:val="00F468C9"/>
    <w:rsid w:val="00F50137"/>
    <w:rsid w:val="00F50B7D"/>
    <w:rsid w:val="00F51C4B"/>
    <w:rsid w:val="00F52561"/>
    <w:rsid w:val="00F52862"/>
    <w:rsid w:val="00F530F2"/>
    <w:rsid w:val="00F531E8"/>
    <w:rsid w:val="00F53504"/>
    <w:rsid w:val="00F5502E"/>
    <w:rsid w:val="00F55982"/>
    <w:rsid w:val="00F55B91"/>
    <w:rsid w:val="00F56455"/>
    <w:rsid w:val="00F57198"/>
    <w:rsid w:val="00F57A69"/>
    <w:rsid w:val="00F60378"/>
    <w:rsid w:val="00F6260A"/>
    <w:rsid w:val="00F637BF"/>
    <w:rsid w:val="00F652E7"/>
    <w:rsid w:val="00F65F44"/>
    <w:rsid w:val="00F66337"/>
    <w:rsid w:val="00F66EB0"/>
    <w:rsid w:val="00F67AD8"/>
    <w:rsid w:val="00F7059D"/>
    <w:rsid w:val="00F7070F"/>
    <w:rsid w:val="00F72044"/>
    <w:rsid w:val="00F720EC"/>
    <w:rsid w:val="00F73364"/>
    <w:rsid w:val="00F736CB"/>
    <w:rsid w:val="00F7445E"/>
    <w:rsid w:val="00F77222"/>
    <w:rsid w:val="00F77615"/>
    <w:rsid w:val="00F77CDB"/>
    <w:rsid w:val="00F812AF"/>
    <w:rsid w:val="00F8191F"/>
    <w:rsid w:val="00F81C1D"/>
    <w:rsid w:val="00F81D2E"/>
    <w:rsid w:val="00F81E3A"/>
    <w:rsid w:val="00F82136"/>
    <w:rsid w:val="00F838A9"/>
    <w:rsid w:val="00F8429B"/>
    <w:rsid w:val="00F84345"/>
    <w:rsid w:val="00F844FB"/>
    <w:rsid w:val="00F85911"/>
    <w:rsid w:val="00F865DA"/>
    <w:rsid w:val="00F867AB"/>
    <w:rsid w:val="00F87B69"/>
    <w:rsid w:val="00F87E66"/>
    <w:rsid w:val="00F87FE0"/>
    <w:rsid w:val="00F90F38"/>
    <w:rsid w:val="00F91769"/>
    <w:rsid w:val="00F91FE5"/>
    <w:rsid w:val="00F925E2"/>
    <w:rsid w:val="00F92613"/>
    <w:rsid w:val="00F93545"/>
    <w:rsid w:val="00F93860"/>
    <w:rsid w:val="00F938C5"/>
    <w:rsid w:val="00F93B8D"/>
    <w:rsid w:val="00F945D6"/>
    <w:rsid w:val="00F94E47"/>
    <w:rsid w:val="00F951E2"/>
    <w:rsid w:val="00F95C7A"/>
    <w:rsid w:val="00F974B9"/>
    <w:rsid w:val="00FA096E"/>
    <w:rsid w:val="00FA0E46"/>
    <w:rsid w:val="00FA18FA"/>
    <w:rsid w:val="00FA37B3"/>
    <w:rsid w:val="00FA3C02"/>
    <w:rsid w:val="00FA3F49"/>
    <w:rsid w:val="00FA41E6"/>
    <w:rsid w:val="00FA4B9C"/>
    <w:rsid w:val="00FA4E7A"/>
    <w:rsid w:val="00FA5157"/>
    <w:rsid w:val="00FA5EBA"/>
    <w:rsid w:val="00FA6C64"/>
    <w:rsid w:val="00FA7851"/>
    <w:rsid w:val="00FA79D6"/>
    <w:rsid w:val="00FB01B4"/>
    <w:rsid w:val="00FB052D"/>
    <w:rsid w:val="00FB1119"/>
    <w:rsid w:val="00FB1A5D"/>
    <w:rsid w:val="00FB1F61"/>
    <w:rsid w:val="00FB2840"/>
    <w:rsid w:val="00FB29CE"/>
    <w:rsid w:val="00FB2D46"/>
    <w:rsid w:val="00FB2DB7"/>
    <w:rsid w:val="00FB2F15"/>
    <w:rsid w:val="00FB3119"/>
    <w:rsid w:val="00FB3899"/>
    <w:rsid w:val="00FB4AA4"/>
    <w:rsid w:val="00FB59E7"/>
    <w:rsid w:val="00FB65CD"/>
    <w:rsid w:val="00FB6AB9"/>
    <w:rsid w:val="00FB6FB1"/>
    <w:rsid w:val="00FB71FC"/>
    <w:rsid w:val="00FC01C1"/>
    <w:rsid w:val="00FC0282"/>
    <w:rsid w:val="00FC06E1"/>
    <w:rsid w:val="00FC0F7E"/>
    <w:rsid w:val="00FC15C7"/>
    <w:rsid w:val="00FC2564"/>
    <w:rsid w:val="00FC370D"/>
    <w:rsid w:val="00FC3E16"/>
    <w:rsid w:val="00FC487A"/>
    <w:rsid w:val="00FC4CB2"/>
    <w:rsid w:val="00FC5062"/>
    <w:rsid w:val="00FC62D4"/>
    <w:rsid w:val="00FC6A42"/>
    <w:rsid w:val="00FC6E6C"/>
    <w:rsid w:val="00FC71A3"/>
    <w:rsid w:val="00FC7816"/>
    <w:rsid w:val="00FD0912"/>
    <w:rsid w:val="00FD097D"/>
    <w:rsid w:val="00FD0B6B"/>
    <w:rsid w:val="00FD145B"/>
    <w:rsid w:val="00FD17B5"/>
    <w:rsid w:val="00FD196C"/>
    <w:rsid w:val="00FD19CD"/>
    <w:rsid w:val="00FD2947"/>
    <w:rsid w:val="00FD2999"/>
    <w:rsid w:val="00FD2D6F"/>
    <w:rsid w:val="00FD3D75"/>
    <w:rsid w:val="00FD51B5"/>
    <w:rsid w:val="00FD5459"/>
    <w:rsid w:val="00FD5961"/>
    <w:rsid w:val="00FD5EFC"/>
    <w:rsid w:val="00FD6D77"/>
    <w:rsid w:val="00FD711B"/>
    <w:rsid w:val="00FD7A01"/>
    <w:rsid w:val="00FE29F1"/>
    <w:rsid w:val="00FE2BB1"/>
    <w:rsid w:val="00FE2D79"/>
    <w:rsid w:val="00FE3C1C"/>
    <w:rsid w:val="00FE3C8E"/>
    <w:rsid w:val="00FE3CE5"/>
    <w:rsid w:val="00FE3F5E"/>
    <w:rsid w:val="00FE4E78"/>
    <w:rsid w:val="00FE4F30"/>
    <w:rsid w:val="00FE53A7"/>
    <w:rsid w:val="00FE5E99"/>
    <w:rsid w:val="00FE6565"/>
    <w:rsid w:val="00FE732D"/>
    <w:rsid w:val="00FE78DA"/>
    <w:rsid w:val="00FE7E8B"/>
    <w:rsid w:val="00FF362A"/>
    <w:rsid w:val="00FF3ABC"/>
    <w:rsid w:val="00FF523D"/>
    <w:rsid w:val="00FF5346"/>
    <w:rsid w:val="00FF65CC"/>
    <w:rsid w:val="00FF699F"/>
    <w:rsid w:val="00FF7584"/>
    <w:rsid w:val="00FF77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FFC617"/>
  <w15:docId w15:val="{3A951C26-34A3-4CF5-B24F-F3EDA0D8A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77349"/>
    <w:rPr>
      <w:sz w:val="24"/>
      <w:szCs w:val="24"/>
    </w:rPr>
  </w:style>
  <w:style w:type="paragraph" w:styleId="Naslov1">
    <w:name w:val="heading 1"/>
    <w:aliases w:val=" Znak Znak"/>
    <w:basedOn w:val="Navaden"/>
    <w:next w:val="Navaden"/>
    <w:link w:val="Naslov1Znak"/>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qFormat/>
    <w:rsid w:val="00077E6D"/>
    <w:pPr>
      <w:keepNext/>
      <w:spacing w:before="240" w:after="60"/>
      <w:outlineLvl w:val="3"/>
    </w:pPr>
    <w:rPr>
      <w:b/>
      <w:bCs/>
      <w:sz w:val="28"/>
      <w:szCs w:val="28"/>
    </w:rPr>
  </w:style>
  <w:style w:type="paragraph" w:styleId="Naslov5">
    <w:name w:val="heading 5"/>
    <w:basedOn w:val="Navaden"/>
    <w:next w:val="Navaden"/>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qFormat/>
    <w:rsid w:val="00077E6D"/>
    <w:pPr>
      <w:spacing w:before="240" w:after="60"/>
      <w:outlineLvl w:val="5"/>
    </w:pPr>
    <w:rPr>
      <w:b/>
      <w:bCs/>
      <w:sz w:val="22"/>
      <w:szCs w:val="22"/>
    </w:rPr>
  </w:style>
  <w:style w:type="paragraph" w:styleId="Naslov7">
    <w:name w:val="heading 7"/>
    <w:basedOn w:val="Navaden"/>
    <w:next w:val="Navaden"/>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semiHidden/>
    <w:rsid w:val="00077E6D"/>
    <w:rPr>
      <w:sz w:val="20"/>
      <w:szCs w:val="20"/>
    </w:rPr>
  </w:style>
  <w:style w:type="character" w:styleId="Sprotnaopomba-sklic">
    <w:name w:val="footnote reference"/>
    <w:semiHidden/>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rsid w:val="00077E6D"/>
    <w:pPr>
      <w:spacing w:before="360" w:after="360"/>
    </w:pPr>
    <w:rPr>
      <w:b/>
      <w:bCs/>
      <w:caps/>
      <w:sz w:val="22"/>
      <w:szCs w:val="22"/>
      <w:u w:val="single"/>
    </w:rPr>
  </w:style>
  <w:style w:type="paragraph" w:styleId="Kazalovsebine2">
    <w:name w:val="toc 2"/>
    <w:basedOn w:val="Navaden"/>
    <w:next w:val="Navaden"/>
    <w:autoRedefine/>
    <w:uiPriority w:val="39"/>
    <w:rsid w:val="0000344E"/>
    <w:pPr>
      <w:jc w:val="both"/>
    </w:pPr>
    <w:rPr>
      <w:b/>
      <w:bCs/>
      <w:smallCaps/>
      <w:sz w:val="22"/>
      <w:szCs w:val="22"/>
    </w:rPr>
  </w:style>
  <w:style w:type="paragraph" w:styleId="Kazalovsebine3">
    <w:name w:val="toc 3"/>
    <w:basedOn w:val="Navaden"/>
    <w:next w:val="Navaden"/>
    <w:autoRedefine/>
    <w:uiPriority w:val="39"/>
    <w:rsid w:val="003F7291"/>
    <w:pPr>
      <w:numPr>
        <w:numId w:val="26"/>
      </w:numPr>
      <w:tabs>
        <w:tab w:val="left" w:pos="660"/>
        <w:tab w:val="right" w:leader="dot" w:pos="9396"/>
      </w:tabs>
      <w:ind w:left="360" w:right="284"/>
      <w:jc w:val="both"/>
    </w:pPr>
    <w:rPr>
      <w:rFonts w:ascii="Arial" w:hAnsi="Arial" w:cs="Arial"/>
      <w:smallCaps/>
      <w:noProof/>
      <w:sz w:val="20"/>
      <w:szCs w:val="20"/>
    </w:rPr>
  </w:style>
  <w:style w:type="paragraph" w:styleId="Telobesedila">
    <w:name w:val="Body Text"/>
    <w:basedOn w:val="Navaden"/>
    <w:link w:val="TelobesedilaZnak"/>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rsid w:val="00077E6D"/>
    <w:pPr>
      <w:spacing w:after="120"/>
    </w:pPr>
    <w:rPr>
      <w:rFonts w:ascii="InterstateCE-Light" w:hAnsi="InterstateCE-Light"/>
      <w:sz w:val="16"/>
      <w:szCs w:val="16"/>
    </w:rPr>
  </w:style>
  <w:style w:type="paragraph" w:styleId="Telobesedila-zamik">
    <w:name w:val="Body Text Indent"/>
    <w:basedOn w:val="Navaden"/>
    <w:rsid w:val="00077E6D"/>
    <w:pPr>
      <w:spacing w:after="120"/>
      <w:ind w:left="283"/>
    </w:pPr>
  </w:style>
  <w:style w:type="paragraph" w:styleId="Telobesedila-zamik2">
    <w:name w:val="Body Text Indent 2"/>
    <w:basedOn w:val="Navaden"/>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vaden"/>
    <w:link w:val="NaslovZnak"/>
    <w:qFormat/>
    <w:rsid w:val="00077E6D"/>
    <w:pPr>
      <w:widowControl w:val="0"/>
      <w:spacing w:after="240"/>
      <w:ind w:left="284" w:right="-2"/>
      <w:jc w:val="center"/>
    </w:pPr>
    <w:rPr>
      <w:rFonts w:ascii="Arial" w:hAnsi="Arial"/>
      <w:b/>
      <w:szCs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rsid w:val="00077E6D"/>
    <w:pPr>
      <w:ind w:left="360"/>
    </w:pPr>
    <w:rPr>
      <w:rFonts w:ascii="Arial" w:hAnsi="Arial" w:cs="Arial"/>
    </w:rPr>
  </w:style>
  <w:style w:type="paragraph" w:customStyle="1" w:styleId="Oznakadokumenta">
    <w:name w:val="Oznaka dokumenta"/>
    <w:basedOn w:val="Navaden"/>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semiHidden/>
    <w:rsid w:val="00077E6D"/>
    <w:pPr>
      <w:shd w:val="clear" w:color="auto" w:fill="000080"/>
    </w:pPr>
    <w:rPr>
      <w:rFonts w:ascii="Tahoma" w:hAnsi="Tahoma" w:cs="Tahoma"/>
      <w:sz w:val="20"/>
      <w:szCs w:val="20"/>
    </w:rPr>
  </w:style>
  <w:style w:type="paragraph" w:customStyle="1" w:styleId="Telo">
    <w:name w:val="Telo"/>
    <w:basedOn w:val="Telobesedila"/>
    <w:link w:val="TeloZnak"/>
    <w:qFormat/>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4"/>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5"/>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5"/>
      </w:numPr>
      <w:spacing w:before="360" w:after="360"/>
      <w:jc w:val="both"/>
    </w:pPr>
    <w:rPr>
      <w:b/>
      <w:bCs/>
      <w:caps/>
      <w:szCs w:val="20"/>
    </w:rPr>
  </w:style>
  <w:style w:type="paragraph" w:styleId="Odstavekseznama">
    <w:name w:val="List Paragraph"/>
    <w:basedOn w:val="Navaden"/>
    <w:link w:val="OdstavekseznamaZnak"/>
    <w:uiPriority w:val="34"/>
    <w:qFormat/>
    <w:rsid w:val="007124B4"/>
    <w:pPr>
      <w:ind w:left="708"/>
    </w:pPr>
    <w:rPr>
      <w:szCs w:val="20"/>
    </w:rPr>
  </w:style>
  <w:style w:type="character" w:customStyle="1" w:styleId="BesedilooblakaZnak">
    <w:name w:val="Besedilo oblačka Znak"/>
    <w:link w:val="Besedilooblaka"/>
    <w:rsid w:val="007124B4"/>
    <w:rPr>
      <w:rFonts w:ascii="Tahoma" w:hAnsi="Tahoma" w:cs="Tahoma"/>
      <w:sz w:val="16"/>
      <w:szCs w:val="16"/>
    </w:rPr>
  </w:style>
  <w:style w:type="paragraph" w:customStyle="1" w:styleId="Poglavje1">
    <w:name w:val="Poglavje 1"/>
    <w:basedOn w:val="Telobesedila"/>
    <w:rsid w:val="007124B4"/>
    <w:pPr>
      <w:numPr>
        <w:numId w:val="6"/>
      </w:numPr>
      <w:spacing w:after="0"/>
      <w:jc w:val="both"/>
    </w:pPr>
    <w:rPr>
      <w:rFonts w:ascii="Arial" w:hAnsi="Arial"/>
      <w:b/>
      <w:i/>
      <w:sz w:val="20"/>
    </w:rPr>
  </w:style>
  <w:style w:type="paragraph" w:customStyle="1" w:styleId="Poglavje2">
    <w:name w:val="Poglavje 2"/>
    <w:basedOn w:val="Telobesedila"/>
    <w:rsid w:val="007124B4"/>
    <w:pPr>
      <w:numPr>
        <w:ilvl w:val="1"/>
        <w:numId w:val="6"/>
      </w:numPr>
      <w:spacing w:after="0"/>
      <w:jc w:val="both"/>
    </w:pPr>
    <w:rPr>
      <w:rFonts w:ascii="Arial" w:hAnsi="Arial"/>
      <w:b/>
      <w:sz w:val="20"/>
      <w:szCs w:val="20"/>
    </w:rPr>
  </w:style>
  <w:style w:type="paragraph" w:customStyle="1" w:styleId="Poglavje3">
    <w:name w:val="Poglavje 3"/>
    <w:basedOn w:val="Telobesedila"/>
    <w:rsid w:val="007124B4"/>
    <w:pPr>
      <w:numPr>
        <w:ilvl w:val="2"/>
        <w:numId w:val="6"/>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uiPriority w:val="99"/>
    <w:rsid w:val="007124B4"/>
  </w:style>
  <w:style w:type="character" w:customStyle="1" w:styleId="ZadevapripombeZnak">
    <w:name w:val="Zadeva pripombe Znak"/>
    <w:link w:val="Zadevapripombe1"/>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rsid w:val="00A555D3"/>
    <w:rPr>
      <w:rFonts w:ascii="InterstateCE-Light" w:hAnsi="InterstateCE-Light"/>
      <w:szCs w:val="24"/>
    </w:rPr>
  </w:style>
  <w:style w:type="character" w:customStyle="1" w:styleId="NaslovZnak">
    <w:name w:val="Naslov Znak"/>
    <w:link w:val="Naslov"/>
    <w:rsid w:val="00A555D3"/>
    <w:rPr>
      <w:rFonts w:ascii="Arial" w:hAnsi="Arial"/>
      <w:b/>
      <w:sz w:val="24"/>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rsid w:val="000C3903"/>
    <w:rPr>
      <w:sz w:val="16"/>
      <w:szCs w:val="16"/>
    </w:rPr>
  </w:style>
  <w:style w:type="paragraph" w:styleId="Pripombabesedilo">
    <w:name w:val="annotation text"/>
    <w:basedOn w:val="Navaden"/>
    <w:link w:val="PripombabesediloZnak1"/>
    <w:uiPriority w:val="99"/>
    <w:rsid w:val="000C3903"/>
    <w:rPr>
      <w:sz w:val="20"/>
      <w:szCs w:val="20"/>
    </w:rPr>
  </w:style>
  <w:style w:type="character" w:customStyle="1" w:styleId="PripombabesediloZnak1">
    <w:name w:val="Pripomba – besedilo Znak1"/>
    <w:basedOn w:val="Privzetapisavaodstavka"/>
    <w:link w:val="Pripombabesedilo"/>
    <w:uiPriority w:val="99"/>
    <w:rsid w:val="000C3903"/>
  </w:style>
  <w:style w:type="paragraph" w:styleId="Zadevapripombe">
    <w:name w:val="annotation subject"/>
    <w:basedOn w:val="Pripombabesedilo"/>
    <w:next w:val="Pripombabesedilo"/>
    <w:link w:val="ZadevapripombeZnak1"/>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qFormat/>
    <w:locked/>
    <w:rsid w:val="00150471"/>
    <w:rPr>
      <w:i/>
      <w:sz w:val="24"/>
    </w:rPr>
  </w:style>
  <w:style w:type="table" w:styleId="Tabelamrea">
    <w:name w:val="Table Grid"/>
    <w:basedOn w:val="Navadnatabela"/>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rsid w:val="00AC1595"/>
    <w:rPr>
      <w:rFonts w:ascii="InterstateCE-Light" w:hAnsi="InterstateCE-Light"/>
      <w:szCs w:val="24"/>
    </w:rPr>
  </w:style>
  <w:style w:type="character" w:styleId="Krepko">
    <w:name w:val="Strong"/>
    <w:basedOn w:val="Privzetapisavaodstavka"/>
    <w:uiPriority w:val="22"/>
    <w:qFormat/>
    <w:rsid w:val="00BA4410"/>
    <w:rPr>
      <w:b/>
      <w:bCs/>
    </w:rPr>
  </w:style>
  <w:style w:type="character" w:customStyle="1" w:styleId="TelobesedilaZnak">
    <w:name w:val="Telo besedila Znak"/>
    <w:basedOn w:val="Privzetapisavaodstavka"/>
    <w:link w:val="Telobesedila"/>
    <w:rsid w:val="00207523"/>
    <w:rPr>
      <w:sz w:val="24"/>
      <w:szCs w:val="24"/>
    </w:rPr>
  </w:style>
  <w:style w:type="character" w:customStyle="1" w:styleId="OdstavekseznamaZnak">
    <w:name w:val="Odstavek seznama Znak"/>
    <w:basedOn w:val="Privzetapisavaodstavka"/>
    <w:link w:val="Odstavekseznama"/>
    <w:uiPriority w:val="34"/>
    <w:qFormat/>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8"/>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rsid w:val="002336EB"/>
    <w:rPr>
      <w:rFonts w:ascii="Arial" w:hAnsi="Arial" w:cs="Arial"/>
      <w:b/>
      <w:bCs/>
      <w:sz w:val="26"/>
      <w:szCs w:val="26"/>
    </w:rPr>
  </w:style>
  <w:style w:type="character" w:customStyle="1" w:styleId="Naslov1Znak">
    <w:name w:val="Naslov 1 Znak"/>
    <w:aliases w:val=" Znak Znak Znak"/>
    <w:basedOn w:val="Privzetapisavaodstavka"/>
    <w:link w:val="Naslov1"/>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366E97"/>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366E97"/>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366E97"/>
    <w:rPr>
      <w:rFonts w:ascii="Helvetica" w:eastAsiaTheme="minorHAnsi" w:hAnsi="Helvetica" w:cstheme="minorBidi"/>
      <w:sz w:val="18"/>
      <w:szCs w:val="18"/>
      <w:lang w:eastAsia="en-US"/>
    </w:rPr>
  </w:style>
  <w:style w:type="character" w:customStyle="1" w:styleId="Nerazreenaomemba1">
    <w:name w:val="Nerazrešena omemba1"/>
    <w:basedOn w:val="Privzetapisavaodstavka"/>
    <w:uiPriority w:val="99"/>
    <w:semiHidden/>
    <w:unhideWhenUsed/>
    <w:rsid w:val="007C33D3"/>
    <w:rPr>
      <w:color w:val="605E5C"/>
      <w:shd w:val="clear" w:color="auto" w:fill="E1DFDD"/>
    </w:rPr>
  </w:style>
  <w:style w:type="character" w:customStyle="1" w:styleId="st">
    <w:name w:val="st"/>
    <w:rsid w:val="00DA4126"/>
  </w:style>
  <w:style w:type="numbering" w:customStyle="1" w:styleId="Brezseznama1">
    <w:name w:val="Brez seznama1"/>
    <w:next w:val="Brezseznama"/>
    <w:uiPriority w:val="99"/>
    <w:semiHidden/>
    <w:unhideWhenUsed/>
    <w:rsid w:val="00FC15C7"/>
  </w:style>
  <w:style w:type="character" w:customStyle="1" w:styleId="Nerazreenaomemba2">
    <w:name w:val="Nerazrešena omemba2"/>
    <w:basedOn w:val="Privzetapisavaodstavka"/>
    <w:uiPriority w:val="99"/>
    <w:semiHidden/>
    <w:unhideWhenUsed/>
    <w:rsid w:val="009D3B9B"/>
    <w:rPr>
      <w:color w:val="605E5C"/>
      <w:shd w:val="clear" w:color="auto" w:fill="E1DFDD"/>
    </w:rPr>
  </w:style>
  <w:style w:type="character" w:customStyle="1" w:styleId="Nerazreenaomemba3">
    <w:name w:val="Nerazrešena omemba3"/>
    <w:basedOn w:val="Privzetapisavaodstavka"/>
    <w:uiPriority w:val="99"/>
    <w:semiHidden/>
    <w:unhideWhenUsed/>
    <w:rsid w:val="00650D52"/>
    <w:rPr>
      <w:color w:val="605E5C"/>
      <w:shd w:val="clear" w:color="auto" w:fill="E1DFDD"/>
    </w:rPr>
  </w:style>
  <w:style w:type="paragraph" w:customStyle="1" w:styleId="Barvniseznampoudarek11">
    <w:name w:val="Barvni seznam – poudarek 11"/>
    <w:basedOn w:val="Navaden"/>
    <w:link w:val="Barvniseznampoudarek1Znak"/>
    <w:uiPriority w:val="34"/>
    <w:qFormat/>
    <w:rsid w:val="006E2CDD"/>
    <w:pPr>
      <w:spacing w:after="160" w:line="252" w:lineRule="auto"/>
      <w:ind w:left="720"/>
      <w:contextualSpacing/>
      <w:jc w:val="both"/>
    </w:pPr>
    <w:rPr>
      <w:rFonts w:ascii="Calibri" w:hAnsi="Calibri"/>
      <w:sz w:val="22"/>
      <w:szCs w:val="22"/>
    </w:rPr>
  </w:style>
  <w:style w:type="character" w:customStyle="1" w:styleId="Barvniseznampoudarek1Znak">
    <w:name w:val="Barvni seznam – poudarek 1 Znak"/>
    <w:link w:val="Barvniseznampoudarek11"/>
    <w:uiPriority w:val="34"/>
    <w:locked/>
    <w:rsid w:val="006E2CDD"/>
    <w:rPr>
      <w:rFonts w:ascii="Calibri" w:hAnsi="Calibri"/>
      <w:sz w:val="22"/>
      <w:szCs w:val="22"/>
    </w:rPr>
  </w:style>
  <w:style w:type="table" w:customStyle="1" w:styleId="Tabelamrea2">
    <w:name w:val="Tabela – mreža2"/>
    <w:basedOn w:val="Navadnatabela"/>
    <w:next w:val="Tabelamrea"/>
    <w:uiPriority w:val="39"/>
    <w:rsid w:val="0011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4">
    <w:name w:val="Nerazrešena omemba4"/>
    <w:basedOn w:val="Privzetapisavaodstavka"/>
    <w:uiPriority w:val="99"/>
    <w:semiHidden/>
    <w:unhideWhenUsed/>
    <w:rsid w:val="008A4B38"/>
    <w:rPr>
      <w:color w:val="605E5C"/>
      <w:shd w:val="clear" w:color="auto" w:fill="E1DFDD"/>
    </w:rPr>
  </w:style>
  <w:style w:type="character" w:styleId="Nerazreenaomemba">
    <w:name w:val="Unresolved Mention"/>
    <w:basedOn w:val="Privzetapisavaodstavka"/>
    <w:uiPriority w:val="99"/>
    <w:semiHidden/>
    <w:unhideWhenUsed/>
    <w:rsid w:val="009A7E64"/>
    <w:rPr>
      <w:color w:val="605E5C"/>
      <w:shd w:val="clear" w:color="auto" w:fill="E1DFDD"/>
    </w:rPr>
  </w:style>
  <w:style w:type="table" w:customStyle="1" w:styleId="Tabelamrea31">
    <w:name w:val="Tabela – mreža31"/>
    <w:basedOn w:val="Navadnatabela"/>
    <w:next w:val="Tabelamrea"/>
    <w:uiPriority w:val="39"/>
    <w:rsid w:val="003D56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0760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131216">
      <w:bodyDiv w:val="1"/>
      <w:marLeft w:val="0"/>
      <w:marRight w:val="0"/>
      <w:marTop w:val="0"/>
      <w:marBottom w:val="0"/>
      <w:divBdr>
        <w:top w:val="none" w:sz="0" w:space="0" w:color="auto"/>
        <w:left w:val="none" w:sz="0" w:space="0" w:color="auto"/>
        <w:bottom w:val="none" w:sz="0" w:space="0" w:color="auto"/>
        <w:right w:val="none" w:sz="0" w:space="0" w:color="auto"/>
      </w:divBdr>
    </w:div>
    <w:div w:id="71970476">
      <w:bodyDiv w:val="1"/>
      <w:marLeft w:val="0"/>
      <w:marRight w:val="0"/>
      <w:marTop w:val="0"/>
      <w:marBottom w:val="0"/>
      <w:divBdr>
        <w:top w:val="none" w:sz="0" w:space="0" w:color="auto"/>
        <w:left w:val="none" w:sz="0" w:space="0" w:color="auto"/>
        <w:bottom w:val="none" w:sz="0" w:space="0" w:color="auto"/>
        <w:right w:val="none" w:sz="0" w:space="0" w:color="auto"/>
      </w:divBdr>
    </w:div>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190581764">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421069783">
      <w:bodyDiv w:val="1"/>
      <w:marLeft w:val="0"/>
      <w:marRight w:val="0"/>
      <w:marTop w:val="0"/>
      <w:marBottom w:val="0"/>
      <w:divBdr>
        <w:top w:val="none" w:sz="0" w:space="0" w:color="auto"/>
        <w:left w:val="none" w:sz="0" w:space="0" w:color="auto"/>
        <w:bottom w:val="none" w:sz="0" w:space="0" w:color="auto"/>
        <w:right w:val="none" w:sz="0" w:space="0" w:color="auto"/>
      </w:divBdr>
    </w:div>
    <w:div w:id="465126543">
      <w:bodyDiv w:val="1"/>
      <w:marLeft w:val="0"/>
      <w:marRight w:val="0"/>
      <w:marTop w:val="0"/>
      <w:marBottom w:val="0"/>
      <w:divBdr>
        <w:top w:val="none" w:sz="0" w:space="0" w:color="auto"/>
        <w:left w:val="none" w:sz="0" w:space="0" w:color="auto"/>
        <w:bottom w:val="none" w:sz="0" w:space="0" w:color="auto"/>
        <w:right w:val="none" w:sz="0" w:space="0" w:color="auto"/>
      </w:divBdr>
    </w:div>
    <w:div w:id="596139684">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9252544">
      <w:bodyDiv w:val="1"/>
      <w:marLeft w:val="0"/>
      <w:marRight w:val="0"/>
      <w:marTop w:val="0"/>
      <w:marBottom w:val="0"/>
      <w:divBdr>
        <w:top w:val="none" w:sz="0" w:space="0" w:color="auto"/>
        <w:left w:val="none" w:sz="0" w:space="0" w:color="auto"/>
        <w:bottom w:val="none" w:sz="0" w:space="0" w:color="auto"/>
        <w:right w:val="none" w:sz="0" w:space="0" w:color="auto"/>
      </w:divBdr>
      <w:divsChild>
        <w:div w:id="1238982744">
          <w:marLeft w:val="0"/>
          <w:marRight w:val="0"/>
          <w:marTop w:val="0"/>
          <w:marBottom w:val="0"/>
          <w:divBdr>
            <w:top w:val="none" w:sz="0" w:space="0" w:color="auto"/>
            <w:left w:val="none" w:sz="0" w:space="0" w:color="auto"/>
            <w:bottom w:val="none" w:sz="0" w:space="0" w:color="auto"/>
            <w:right w:val="none" w:sz="0" w:space="0" w:color="auto"/>
          </w:divBdr>
        </w:div>
      </w:divsChild>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73428001">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892695328">
      <w:bodyDiv w:val="1"/>
      <w:marLeft w:val="0"/>
      <w:marRight w:val="0"/>
      <w:marTop w:val="0"/>
      <w:marBottom w:val="0"/>
      <w:divBdr>
        <w:top w:val="none" w:sz="0" w:space="0" w:color="auto"/>
        <w:left w:val="none" w:sz="0" w:space="0" w:color="auto"/>
        <w:bottom w:val="none" w:sz="0" w:space="0" w:color="auto"/>
        <w:right w:val="none" w:sz="0" w:space="0" w:color="auto"/>
      </w:divBdr>
    </w:div>
    <w:div w:id="958025937">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52342192">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157261765">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404568556">
      <w:bodyDiv w:val="1"/>
      <w:marLeft w:val="0"/>
      <w:marRight w:val="0"/>
      <w:marTop w:val="0"/>
      <w:marBottom w:val="0"/>
      <w:divBdr>
        <w:top w:val="none" w:sz="0" w:space="0" w:color="auto"/>
        <w:left w:val="none" w:sz="0" w:space="0" w:color="auto"/>
        <w:bottom w:val="none" w:sz="0" w:space="0" w:color="auto"/>
        <w:right w:val="none" w:sz="0" w:space="0" w:color="auto"/>
      </w:divBdr>
    </w:div>
    <w:div w:id="1450969605">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06183983">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0231257">
      <w:bodyDiv w:val="1"/>
      <w:marLeft w:val="0"/>
      <w:marRight w:val="0"/>
      <w:marTop w:val="0"/>
      <w:marBottom w:val="0"/>
      <w:divBdr>
        <w:top w:val="none" w:sz="0" w:space="0" w:color="auto"/>
        <w:left w:val="none" w:sz="0" w:space="0" w:color="auto"/>
        <w:bottom w:val="none" w:sz="0" w:space="0" w:color="auto"/>
        <w:right w:val="none" w:sz="0" w:space="0" w:color="auto"/>
      </w:divBdr>
    </w:div>
    <w:div w:id="1776902550">
      <w:bodyDiv w:val="1"/>
      <w:marLeft w:val="0"/>
      <w:marRight w:val="0"/>
      <w:marTop w:val="0"/>
      <w:marBottom w:val="0"/>
      <w:divBdr>
        <w:top w:val="none" w:sz="0" w:space="0" w:color="auto"/>
        <w:left w:val="none" w:sz="0" w:space="0" w:color="auto"/>
        <w:bottom w:val="none" w:sz="0" w:space="0" w:color="auto"/>
        <w:right w:val="none" w:sz="0" w:space="0" w:color="auto"/>
      </w:divBdr>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908298762">
      <w:bodyDiv w:val="1"/>
      <w:marLeft w:val="0"/>
      <w:marRight w:val="0"/>
      <w:marTop w:val="0"/>
      <w:marBottom w:val="0"/>
      <w:divBdr>
        <w:top w:val="none" w:sz="0" w:space="0" w:color="auto"/>
        <w:left w:val="none" w:sz="0" w:space="0" w:color="auto"/>
        <w:bottom w:val="none" w:sz="0" w:space="0" w:color="auto"/>
        <w:right w:val="none" w:sz="0" w:space="0" w:color="auto"/>
      </w:divBdr>
    </w:div>
    <w:div w:id="1915356099">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2733427">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sistem/pravno-varstvo.html" TargetMode="Externa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fontTable" Target="fontTable.xml"/><Relationship Id="rId10" Type="http://schemas.openxmlformats.org/officeDocument/2006/relationships/hyperlink" Target="https://www.iusinfo.si/zakonodaja/rs-131-4011-2023"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iusinfo.si/zakonodaja/rs-95-2670-2023" TargetMode="External"/><Relationship Id="rId14" Type="http://schemas.openxmlformats.org/officeDocument/2006/relationships/hyperlink" Target="https://ejn.gov.si/mojejn" TargetMode="External"/><Relationship Id="rId22"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89EFD9-A3DE-4C30-B8D3-412AE68F4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38</Pages>
  <Words>13464</Words>
  <Characters>76747</Characters>
  <Application>Microsoft Office Word</Application>
  <DocSecurity>0</DocSecurity>
  <Lines>639</Lines>
  <Paragraphs>180</Paragraphs>
  <ScaleCrop>false</ScaleCrop>
  <HeadingPairs>
    <vt:vector size="2" baseType="variant">
      <vt:variant>
        <vt:lpstr>Naslov</vt:lpstr>
      </vt:variant>
      <vt:variant>
        <vt:i4>1</vt:i4>
      </vt:variant>
    </vt:vector>
  </HeadingPairs>
  <TitlesOfParts>
    <vt:vector size="1" baseType="lpstr">
      <vt:lpstr>Naziv naročnika</vt:lpstr>
    </vt:vector>
  </TitlesOfParts>
  <Company>Slovenske zeleznice</Company>
  <LinksUpToDate>false</LinksUpToDate>
  <CharactersWithSpaces>90031</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naročnika</dc:title>
  <dc:creator>nemox</dc:creator>
  <cp:lastModifiedBy>Rosić Slobodanka</cp:lastModifiedBy>
  <cp:revision>2</cp:revision>
  <cp:lastPrinted>2026-01-14T07:18:00Z</cp:lastPrinted>
  <dcterms:created xsi:type="dcterms:W3CDTF">2026-01-15T10:04:00Z</dcterms:created>
  <dcterms:modified xsi:type="dcterms:W3CDTF">2026-01-15T10:04:00Z</dcterms:modified>
</cp:coreProperties>
</file>